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C33D5" w14:textId="77777777" w:rsidR="001A473B" w:rsidRPr="00116091" w:rsidRDefault="006D32A1"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pogodbe</w:t>
      </w:r>
    </w:p>
    <w:p w14:paraId="13CD4E65" w14:textId="77777777" w:rsidR="001A473B" w:rsidRDefault="001A473B" w:rsidP="00AC0380">
      <w:pPr>
        <w:rPr>
          <w:rFonts w:ascii="Arial" w:hAnsi="Arial" w:cs="Arial"/>
        </w:rPr>
      </w:pPr>
    </w:p>
    <w:p w14:paraId="233B1967" w14:textId="15AAC2B5" w:rsidR="009B7CE7" w:rsidRDefault="009B7CE7">
      <w:pPr>
        <w:spacing w:before="225" w:after="225" w:line="240" w:lineRule="auto"/>
        <w:jc w:val="center"/>
        <w:rPr>
          <w:rFonts w:ascii="Arial" w:hAnsi="Arial" w:cs="Arial"/>
          <w:b/>
          <w:bCs/>
          <w:color w:val="000000"/>
          <w:sz w:val="27"/>
          <w:szCs w:val="27"/>
        </w:rPr>
      </w:pPr>
      <w:r w:rsidRPr="009B7CE7">
        <w:rPr>
          <w:rFonts w:ascii="Arial" w:hAnsi="Arial" w:cs="Arial"/>
          <w:b/>
          <w:bCs/>
          <w:color w:val="000000"/>
          <w:sz w:val="27"/>
          <w:szCs w:val="27"/>
        </w:rPr>
        <w:t>GRADBENA POGODBA ZA IZVEDBO GOI DEL PRI PROJEKTU: »NOVOGRADNJA TELOVADNICE OŠ VELIKI GABER, PRI KATERI SE UPOŠTEVAJO OKOLJSKI VIDIKI«</w:t>
      </w:r>
    </w:p>
    <w:p w14:paraId="4CECDA77" w14:textId="4C1380A5" w:rsidR="00306EED" w:rsidRPr="00306EED" w:rsidRDefault="00306EED">
      <w:pPr>
        <w:spacing w:before="225" w:after="225" w:line="240" w:lineRule="auto"/>
        <w:jc w:val="center"/>
        <w:rPr>
          <w:rFonts w:ascii="Arial" w:hAnsi="Arial" w:cs="Arial"/>
          <w:b/>
          <w:bCs/>
          <w:color w:val="000000"/>
        </w:rPr>
      </w:pPr>
      <w:r>
        <w:rPr>
          <w:rFonts w:ascii="Arial" w:hAnsi="Arial" w:cs="Arial"/>
          <w:b/>
          <w:bCs/>
          <w:color w:val="000000"/>
        </w:rPr>
        <w:t>š</w:t>
      </w:r>
      <w:r w:rsidRPr="00306EED">
        <w:rPr>
          <w:rFonts w:ascii="Arial" w:hAnsi="Arial" w:cs="Arial"/>
          <w:b/>
          <w:bCs/>
          <w:color w:val="000000"/>
        </w:rPr>
        <w:t>t. pogodbe: _______</w:t>
      </w:r>
    </w:p>
    <w:p w14:paraId="6A9FC927" w14:textId="77777777" w:rsidR="00306EED" w:rsidRDefault="00306EED">
      <w:pPr>
        <w:spacing w:before="225" w:after="225" w:line="240" w:lineRule="auto"/>
        <w:jc w:val="center"/>
        <w:rPr>
          <w:rFonts w:ascii="Arial" w:hAnsi="Arial" w:cs="Arial"/>
          <w:b/>
          <w:bCs/>
          <w:color w:val="000000"/>
          <w:sz w:val="27"/>
          <w:szCs w:val="27"/>
        </w:rPr>
      </w:pPr>
    </w:p>
    <w:p w14:paraId="670CBBAB" w14:textId="3585D742" w:rsidR="008C6CFC" w:rsidRDefault="006D32A1">
      <w:pPr>
        <w:spacing w:before="225" w:after="225" w:line="240" w:lineRule="auto"/>
        <w:jc w:val="center"/>
      </w:pPr>
      <w:r>
        <w:rPr>
          <w:rFonts w:ascii="Arial" w:hAnsi="Arial" w:cs="Arial"/>
          <w:color w:val="000000"/>
          <w:sz w:val="18"/>
          <w:szCs w:val="18"/>
        </w:rPr>
        <w:t>sklenjena med</w:t>
      </w:r>
    </w:p>
    <w:p w14:paraId="6E888E92" w14:textId="6EBB12DF" w:rsidR="008C6CFC" w:rsidRDefault="006D32A1">
      <w:pPr>
        <w:spacing w:after="0" w:line="240" w:lineRule="auto"/>
      </w:pPr>
      <w:r>
        <w:rPr>
          <w:rFonts w:ascii="Arial" w:hAnsi="Arial" w:cs="Arial"/>
          <w:b/>
          <w:bCs/>
          <w:color w:val="000000"/>
          <w:sz w:val="18"/>
          <w:szCs w:val="18"/>
        </w:rPr>
        <w:t xml:space="preserve">NAROČNIKOM: </w:t>
      </w:r>
      <w:r w:rsidR="002E28AB" w:rsidRPr="002E28AB">
        <w:rPr>
          <w:rFonts w:ascii="Arial" w:hAnsi="Arial" w:cs="Arial"/>
          <w:b/>
          <w:bCs/>
          <w:color w:val="000000"/>
          <w:sz w:val="18"/>
          <w:szCs w:val="18"/>
        </w:rPr>
        <w:t>OBČINA TREBNJE</w:t>
      </w:r>
      <w:r w:rsidRPr="002E28AB">
        <w:rPr>
          <w:rFonts w:ascii="Arial" w:hAnsi="Arial" w:cs="Arial"/>
          <w:color w:val="000000"/>
          <w:sz w:val="18"/>
          <w:szCs w:val="18"/>
        </w:rPr>
        <w:t>,</w:t>
      </w:r>
      <w:r w:rsidR="002E28AB" w:rsidRPr="002E28AB">
        <w:rPr>
          <w:rFonts w:ascii="Arial" w:hAnsi="Arial" w:cs="Arial"/>
          <w:color w:val="000000"/>
          <w:sz w:val="18"/>
          <w:szCs w:val="18"/>
        </w:rPr>
        <w:t xml:space="preserve"> Goliev trg 5, 8210 Trebnje</w:t>
      </w:r>
      <w:r>
        <w:rPr>
          <w:rFonts w:ascii="Arial" w:hAnsi="Arial" w:cs="Arial"/>
          <w:color w:val="000000"/>
          <w:sz w:val="18"/>
          <w:szCs w:val="18"/>
        </w:rPr>
        <w:br/>
        <w:t xml:space="preserve">ki ga zastopa </w:t>
      </w:r>
      <w:r w:rsidR="002E28AB">
        <w:rPr>
          <w:rFonts w:ascii="Arial" w:hAnsi="Arial" w:cs="Arial"/>
          <w:color w:val="000000"/>
          <w:sz w:val="18"/>
          <w:szCs w:val="18"/>
        </w:rPr>
        <w:t>Mateja Povhe</w:t>
      </w:r>
      <w:r>
        <w:rPr>
          <w:rFonts w:ascii="Arial" w:hAnsi="Arial" w:cs="Arial"/>
          <w:color w:val="000000"/>
          <w:sz w:val="18"/>
          <w:szCs w:val="18"/>
        </w:rPr>
        <w:t xml:space="preserve">, </w:t>
      </w:r>
      <w:r w:rsidR="002E28AB">
        <w:rPr>
          <w:rFonts w:ascii="Arial" w:hAnsi="Arial" w:cs="Arial"/>
          <w:color w:val="000000"/>
          <w:sz w:val="18"/>
          <w:szCs w:val="18"/>
        </w:rPr>
        <w:t>županja</w:t>
      </w:r>
      <w:r>
        <w:br/>
      </w:r>
    </w:p>
    <w:tbl>
      <w:tblPr>
        <w:tblStyle w:val="NormalTablePHPDOCX"/>
        <w:tblW w:w="4788" w:type="pct"/>
        <w:tblInd w:w="108" w:type="dxa"/>
        <w:tblLook w:val="04A0" w:firstRow="1" w:lastRow="0" w:firstColumn="1" w:lastColumn="0" w:noHBand="0" w:noVBand="1"/>
      </w:tblPr>
      <w:tblGrid>
        <w:gridCol w:w="3300"/>
        <w:gridCol w:w="5385"/>
      </w:tblGrid>
      <w:tr w:rsidR="008C6CFC" w14:paraId="133EBE32" w14:textId="77777777" w:rsidTr="00D7694C">
        <w:tc>
          <w:tcPr>
            <w:tcW w:w="3297" w:type="dxa"/>
            <w:tcMar>
              <w:top w:w="0" w:type="auto"/>
              <w:bottom w:w="0" w:type="auto"/>
            </w:tcMar>
            <w:vAlign w:val="center"/>
          </w:tcPr>
          <w:p w14:paraId="07D2761F" w14:textId="77777777" w:rsidR="008C6CFC" w:rsidRDefault="006D32A1">
            <w:r>
              <w:rPr>
                <w:rFonts w:ascii="Arial" w:hAnsi="Arial" w:cs="Arial"/>
                <w:color w:val="000000"/>
                <w:position w:val="-2"/>
                <w:sz w:val="18"/>
                <w:szCs w:val="18"/>
              </w:rPr>
              <w:t>Matična številka:</w:t>
            </w:r>
          </w:p>
        </w:tc>
        <w:tc>
          <w:tcPr>
            <w:tcW w:w="5379" w:type="dxa"/>
            <w:tcMar>
              <w:top w:w="0" w:type="auto"/>
              <w:bottom w:w="0" w:type="auto"/>
            </w:tcMar>
            <w:vAlign w:val="center"/>
          </w:tcPr>
          <w:p w14:paraId="300A3923" w14:textId="101F51F4" w:rsidR="008C6CFC" w:rsidRDefault="002E28AB" w:rsidP="002E28AB">
            <w:r w:rsidRPr="002E28AB">
              <w:rPr>
                <w:rFonts w:ascii="Arial" w:hAnsi="Arial" w:cs="Arial"/>
                <w:color w:val="000000"/>
                <w:position w:val="-2"/>
                <w:sz w:val="18"/>
                <w:szCs w:val="18"/>
              </w:rPr>
              <w:t>5882958000</w:t>
            </w:r>
            <w:r w:rsidRPr="002E28AB">
              <w:rPr>
                <w:rFonts w:ascii="Arial" w:hAnsi="Arial" w:cs="Arial"/>
                <w:color w:val="000000"/>
                <w:position w:val="-2"/>
                <w:sz w:val="18"/>
                <w:szCs w:val="18"/>
              </w:rPr>
              <w:tab/>
            </w:r>
          </w:p>
        </w:tc>
      </w:tr>
      <w:tr w:rsidR="008C6CFC" w14:paraId="36EBF5CF" w14:textId="77777777" w:rsidTr="00D7694C">
        <w:tc>
          <w:tcPr>
            <w:tcW w:w="3297" w:type="dxa"/>
            <w:tcMar>
              <w:top w:w="0" w:type="auto"/>
              <w:bottom w:w="0" w:type="auto"/>
            </w:tcMar>
            <w:vAlign w:val="center"/>
          </w:tcPr>
          <w:p w14:paraId="69134CC4" w14:textId="77777777" w:rsidR="008C6CFC" w:rsidRDefault="006D32A1">
            <w:r>
              <w:rPr>
                <w:rFonts w:ascii="Arial" w:hAnsi="Arial" w:cs="Arial"/>
                <w:color w:val="000000"/>
                <w:position w:val="-2"/>
                <w:sz w:val="18"/>
                <w:szCs w:val="18"/>
              </w:rPr>
              <w:t>Identifikacijska številka (ID za DDV):</w:t>
            </w:r>
          </w:p>
        </w:tc>
        <w:tc>
          <w:tcPr>
            <w:tcW w:w="5379" w:type="dxa"/>
            <w:tcMar>
              <w:top w:w="0" w:type="auto"/>
              <w:bottom w:w="0" w:type="auto"/>
            </w:tcMar>
            <w:vAlign w:val="center"/>
          </w:tcPr>
          <w:p w14:paraId="2474FBC8" w14:textId="35B4D5A1" w:rsidR="008C6CFC" w:rsidRDefault="002E28AB">
            <w:r w:rsidRPr="002E28AB">
              <w:rPr>
                <w:rFonts w:ascii="Arial" w:hAnsi="Arial" w:cs="Arial"/>
                <w:color w:val="000000"/>
                <w:position w:val="-2"/>
                <w:sz w:val="18"/>
                <w:szCs w:val="18"/>
              </w:rPr>
              <w:t>SI 34728317</w:t>
            </w:r>
          </w:p>
        </w:tc>
      </w:tr>
      <w:tr w:rsidR="008C6CFC" w14:paraId="77209B72" w14:textId="77777777" w:rsidTr="00D7694C">
        <w:tc>
          <w:tcPr>
            <w:tcW w:w="3297" w:type="dxa"/>
            <w:tcMar>
              <w:top w:w="0" w:type="auto"/>
              <w:bottom w:w="0" w:type="auto"/>
            </w:tcMar>
            <w:vAlign w:val="center"/>
          </w:tcPr>
          <w:p w14:paraId="1541CAFC" w14:textId="77777777" w:rsidR="008C6CFC" w:rsidRDefault="006D32A1">
            <w:r>
              <w:rPr>
                <w:rFonts w:ascii="Arial" w:hAnsi="Arial" w:cs="Arial"/>
                <w:color w:val="000000"/>
                <w:position w:val="-2"/>
                <w:sz w:val="18"/>
                <w:szCs w:val="18"/>
              </w:rPr>
              <w:t>Transakcijski račun (TRR):</w:t>
            </w:r>
          </w:p>
        </w:tc>
        <w:tc>
          <w:tcPr>
            <w:tcW w:w="5379" w:type="dxa"/>
            <w:tcMar>
              <w:top w:w="0" w:type="auto"/>
              <w:bottom w:w="0" w:type="auto"/>
            </w:tcMar>
            <w:vAlign w:val="center"/>
          </w:tcPr>
          <w:p w14:paraId="1814F5A6" w14:textId="19D3AB1E" w:rsidR="008C6CFC" w:rsidRDefault="002E28AB">
            <w:r w:rsidRPr="002E28AB">
              <w:rPr>
                <w:rFonts w:ascii="Arial" w:hAnsi="Arial" w:cs="Arial"/>
                <w:color w:val="000000"/>
                <w:position w:val="-2"/>
                <w:sz w:val="18"/>
                <w:szCs w:val="18"/>
              </w:rPr>
              <w:t xml:space="preserve">SI56 </w:t>
            </w:r>
            <w:r w:rsidR="002D577D" w:rsidRPr="002D577D">
              <w:rPr>
                <w:rFonts w:ascii="Arial" w:hAnsi="Arial" w:cs="Arial"/>
                <w:color w:val="000000"/>
                <w:position w:val="-2"/>
                <w:sz w:val="18"/>
                <w:szCs w:val="18"/>
              </w:rPr>
              <w:t>0110 0010 0013 047</w:t>
            </w:r>
            <w:r w:rsidR="002D577D">
              <w:rPr>
                <w:rFonts w:ascii="Arial" w:hAnsi="Arial" w:cs="Arial"/>
                <w:color w:val="000000"/>
                <w:position w:val="-2"/>
                <w:sz w:val="18"/>
                <w:szCs w:val="18"/>
              </w:rPr>
              <w:t xml:space="preserve"> </w:t>
            </w:r>
            <w:r>
              <w:rPr>
                <w:rFonts w:ascii="Arial" w:hAnsi="Arial" w:cs="Arial"/>
                <w:color w:val="000000"/>
                <w:position w:val="-2"/>
                <w:sz w:val="18"/>
                <w:szCs w:val="18"/>
              </w:rPr>
              <w:t xml:space="preserve">odprt pri </w:t>
            </w:r>
            <w:r w:rsidR="002D577D">
              <w:rPr>
                <w:rFonts w:ascii="Arial" w:hAnsi="Arial" w:cs="Arial"/>
                <w:color w:val="000000"/>
                <w:position w:val="-2"/>
                <w:sz w:val="18"/>
                <w:szCs w:val="18"/>
              </w:rPr>
              <w:t xml:space="preserve">Banki Slovenije </w:t>
            </w:r>
          </w:p>
        </w:tc>
      </w:tr>
    </w:tbl>
    <w:p w14:paraId="2BF3D640" w14:textId="77777777" w:rsidR="008C6CFC" w:rsidRDefault="006D32A1">
      <w:pPr>
        <w:spacing w:before="225" w:after="225" w:line="240" w:lineRule="auto"/>
        <w:jc w:val="center"/>
      </w:pPr>
      <w:r>
        <w:rPr>
          <w:rFonts w:ascii="Arial" w:hAnsi="Arial" w:cs="Arial"/>
          <w:color w:val="000000"/>
          <w:sz w:val="18"/>
          <w:szCs w:val="18"/>
        </w:rPr>
        <w:t>in</w:t>
      </w:r>
    </w:p>
    <w:p w14:paraId="446F256C" w14:textId="77777777" w:rsidR="008C6CFC" w:rsidRDefault="006D32A1">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8C6CFC" w14:paraId="43A3B4E5" w14:textId="77777777">
        <w:tc>
          <w:tcPr>
            <w:tcW w:w="3300" w:type="dxa"/>
            <w:tcMar>
              <w:top w:w="0" w:type="auto"/>
              <w:bottom w:w="0" w:type="auto"/>
            </w:tcMar>
            <w:vAlign w:val="center"/>
          </w:tcPr>
          <w:p w14:paraId="76FB87B5" w14:textId="77777777" w:rsidR="008C6CFC" w:rsidRDefault="006D32A1">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A92250A" w14:textId="77777777" w:rsidR="008C6CFC" w:rsidRDefault="006D32A1">
            <w:r>
              <w:rPr>
                <w:rFonts w:ascii="Arial" w:hAnsi="Arial" w:cs="Arial"/>
                <w:color w:val="000000"/>
                <w:position w:val="-2"/>
                <w:sz w:val="18"/>
                <w:szCs w:val="18"/>
              </w:rPr>
              <w:t> </w:t>
            </w:r>
          </w:p>
        </w:tc>
      </w:tr>
      <w:tr w:rsidR="008C6CFC" w14:paraId="766F7DA3" w14:textId="77777777">
        <w:tc>
          <w:tcPr>
            <w:tcW w:w="3300" w:type="dxa"/>
            <w:tcMar>
              <w:top w:w="0" w:type="auto"/>
              <w:bottom w:w="0" w:type="auto"/>
            </w:tcMar>
            <w:vAlign w:val="center"/>
          </w:tcPr>
          <w:p w14:paraId="7A5F7ADF" w14:textId="77777777" w:rsidR="008C6CFC" w:rsidRDefault="006D32A1">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BF9BA5E" w14:textId="77777777" w:rsidR="008C6CFC" w:rsidRDefault="006D32A1">
            <w:r>
              <w:rPr>
                <w:rFonts w:ascii="Arial" w:hAnsi="Arial" w:cs="Arial"/>
                <w:color w:val="000000"/>
                <w:position w:val="-2"/>
                <w:sz w:val="18"/>
                <w:szCs w:val="18"/>
              </w:rPr>
              <w:t> </w:t>
            </w:r>
          </w:p>
        </w:tc>
      </w:tr>
      <w:tr w:rsidR="008C6CFC" w14:paraId="042541C9" w14:textId="77777777">
        <w:tc>
          <w:tcPr>
            <w:tcW w:w="3300" w:type="dxa"/>
            <w:tcMar>
              <w:top w:w="0" w:type="auto"/>
              <w:bottom w:w="0" w:type="auto"/>
            </w:tcMar>
            <w:vAlign w:val="center"/>
          </w:tcPr>
          <w:p w14:paraId="2E33E016" w14:textId="77777777" w:rsidR="008C6CFC" w:rsidRDefault="006D32A1">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72867DD" w14:textId="77777777" w:rsidR="008C6CFC" w:rsidRDefault="006D32A1">
            <w:r>
              <w:rPr>
                <w:rFonts w:ascii="Arial" w:hAnsi="Arial" w:cs="Arial"/>
                <w:color w:val="000000"/>
                <w:position w:val="-2"/>
                <w:sz w:val="18"/>
                <w:szCs w:val="18"/>
              </w:rPr>
              <w:t> </w:t>
            </w:r>
          </w:p>
        </w:tc>
      </w:tr>
    </w:tbl>
    <w:p w14:paraId="24596DD9" w14:textId="77777777" w:rsidR="008C6CFC" w:rsidRDefault="006D32A1">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632D3C70" w14:textId="77777777" w:rsidR="00306EED" w:rsidRDefault="00306EED">
      <w:pPr>
        <w:spacing w:before="225" w:after="225" w:line="240" w:lineRule="auto"/>
        <w:jc w:val="both"/>
      </w:pPr>
    </w:p>
    <w:p w14:paraId="15D7EFA8" w14:textId="77777777" w:rsidR="008C6CFC" w:rsidRDefault="006D32A1">
      <w:pPr>
        <w:spacing w:before="225" w:after="225" w:line="240" w:lineRule="auto"/>
        <w:jc w:val="both"/>
      </w:pPr>
      <w:r>
        <w:rPr>
          <w:rFonts w:ascii="Arial" w:hAnsi="Arial" w:cs="Arial"/>
          <w:b/>
          <w:bCs/>
          <w:color w:val="000000"/>
          <w:sz w:val="18"/>
          <w:szCs w:val="18"/>
        </w:rPr>
        <w:t>I. UVODNE DOLOČBE</w:t>
      </w:r>
    </w:p>
    <w:p w14:paraId="1811C0FF" w14:textId="77777777" w:rsidR="008C6CFC" w:rsidRDefault="006D32A1">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8C6CFC" w14:paraId="4EC1EC43" w14:textId="77777777">
        <w:tc>
          <w:tcPr>
            <w:tcW w:w="0" w:type="auto"/>
            <w:tcMar>
              <w:top w:w="0" w:type="auto"/>
              <w:bottom w:w="0" w:type="auto"/>
            </w:tcMar>
          </w:tcPr>
          <w:p w14:paraId="6D5B4698" w14:textId="77777777" w:rsidR="00306EED" w:rsidRDefault="006D32A1">
            <w:pPr>
              <w:spacing w:before="225" w:after="225"/>
              <w:jc w:val="both"/>
              <w:rPr>
                <w:rFonts w:ascii="Arial" w:hAnsi="Arial" w:cs="Arial"/>
                <w:color w:val="000000"/>
                <w:sz w:val="18"/>
                <w:szCs w:val="18"/>
              </w:rPr>
            </w:pPr>
            <w:r>
              <w:rPr>
                <w:rFonts w:ascii="Arial" w:hAnsi="Arial" w:cs="Arial"/>
                <w:color w:val="000000"/>
                <w:sz w:val="18"/>
                <w:szCs w:val="18"/>
              </w:rPr>
              <w:t>Naročnik in izvajalec ugotavljata, da je bil na osnovi:</w:t>
            </w:r>
          </w:p>
          <w:p w14:paraId="53DD4334" w14:textId="05A7B404" w:rsidR="00306EED" w:rsidRDefault="006D32A1" w:rsidP="003A027C">
            <w:pPr>
              <w:pStyle w:val="ListParagraph"/>
              <w:numPr>
                <w:ilvl w:val="0"/>
                <w:numId w:val="10"/>
              </w:numPr>
              <w:spacing w:before="225" w:after="225"/>
              <w:jc w:val="both"/>
              <w:rPr>
                <w:rFonts w:ascii="Arial" w:hAnsi="Arial" w:cs="Arial"/>
                <w:color w:val="000000"/>
                <w:sz w:val="18"/>
                <w:szCs w:val="18"/>
              </w:rPr>
            </w:pPr>
            <w:r w:rsidRPr="00306EED">
              <w:rPr>
                <w:rFonts w:ascii="Arial" w:hAnsi="Arial" w:cs="Arial"/>
                <w:color w:val="000000"/>
                <w:sz w:val="18"/>
                <w:szCs w:val="18"/>
              </w:rPr>
              <w:t>javnega naročila</w:t>
            </w:r>
            <w:r w:rsidR="002E28AB">
              <w:rPr>
                <w:rFonts w:ascii="Arial" w:hAnsi="Arial" w:cs="Arial"/>
                <w:color w:val="000000"/>
                <w:sz w:val="18"/>
                <w:szCs w:val="18"/>
              </w:rPr>
              <w:t xml:space="preserve"> </w:t>
            </w:r>
            <w:r w:rsidR="002E28AB" w:rsidRPr="002E28AB">
              <w:rPr>
                <w:rFonts w:ascii="Arial" w:hAnsi="Arial" w:cs="Arial"/>
                <w:color w:val="000000"/>
                <w:sz w:val="18"/>
                <w:szCs w:val="18"/>
              </w:rPr>
              <w:t>z naslovom: »Novogradnja telovadnice OŠ Veliki Gaber, pri kateri se upoštevajo okoljski vidiki</w:t>
            </w:r>
            <w:r w:rsidR="00C656F0" w:rsidRPr="00C656F0">
              <w:rPr>
                <w:rFonts w:ascii="Arial" w:hAnsi="Arial" w:cs="Arial"/>
                <w:color w:val="000000"/>
                <w:sz w:val="18"/>
                <w:szCs w:val="18"/>
              </w:rPr>
              <w:t xml:space="preserve"> – ponovitev postopka</w:t>
            </w:r>
            <w:r w:rsidR="002E28AB" w:rsidRPr="002E28AB">
              <w:rPr>
                <w:rFonts w:ascii="Arial" w:hAnsi="Arial" w:cs="Arial"/>
                <w:color w:val="000000"/>
                <w:sz w:val="18"/>
                <w:szCs w:val="18"/>
              </w:rPr>
              <w:t>«</w:t>
            </w:r>
            <w:r w:rsidR="002E28AB">
              <w:rPr>
                <w:rFonts w:ascii="Arial" w:hAnsi="Arial" w:cs="Arial"/>
                <w:color w:val="000000"/>
                <w:sz w:val="18"/>
                <w:szCs w:val="18"/>
              </w:rPr>
              <w:t>,</w:t>
            </w:r>
            <w:r w:rsidRPr="00306EED">
              <w:rPr>
                <w:rFonts w:ascii="Arial" w:hAnsi="Arial" w:cs="Arial"/>
                <w:color w:val="000000"/>
                <w:sz w:val="18"/>
                <w:szCs w:val="18"/>
              </w:rPr>
              <w:t xml:space="preserve"> objavljenega na Portalu javnih naročil številka ____________ z dne ____________ </w:t>
            </w:r>
            <w:r w:rsidR="002E28AB">
              <w:rPr>
                <w:rFonts w:ascii="Arial" w:hAnsi="Arial" w:cs="Arial"/>
                <w:color w:val="000000"/>
                <w:sz w:val="18"/>
                <w:szCs w:val="18"/>
              </w:rPr>
              <w:t xml:space="preserve">in v Dopolnilu k Uradnemu listu EU dne _______ pod oznako: _________ </w:t>
            </w:r>
            <w:r w:rsidR="00306EED">
              <w:rPr>
                <w:rFonts w:ascii="Arial" w:hAnsi="Arial" w:cs="Arial"/>
                <w:color w:val="000000"/>
                <w:sz w:val="18"/>
                <w:szCs w:val="18"/>
              </w:rPr>
              <w:t>in</w:t>
            </w:r>
          </w:p>
          <w:p w14:paraId="03D9D02F" w14:textId="77777777" w:rsidR="00306EED" w:rsidRDefault="006D32A1" w:rsidP="003A027C">
            <w:pPr>
              <w:pStyle w:val="ListParagraph"/>
              <w:numPr>
                <w:ilvl w:val="0"/>
                <w:numId w:val="10"/>
              </w:numPr>
              <w:spacing w:before="225" w:after="225"/>
              <w:jc w:val="both"/>
              <w:rPr>
                <w:rFonts w:ascii="Arial" w:hAnsi="Arial" w:cs="Arial"/>
                <w:color w:val="000000"/>
                <w:sz w:val="18"/>
                <w:szCs w:val="18"/>
              </w:rPr>
            </w:pPr>
            <w:r w:rsidRPr="00306EED">
              <w:rPr>
                <w:rFonts w:ascii="Arial" w:hAnsi="Arial" w:cs="Arial"/>
                <w:color w:val="000000"/>
                <w:sz w:val="18"/>
                <w:szCs w:val="18"/>
              </w:rPr>
              <w:t>naročnikove odločitve o oddaji javnega naročila številka ___________ z dne ____________</w:t>
            </w:r>
            <w:r w:rsidR="00306EED">
              <w:rPr>
                <w:rFonts w:ascii="Arial" w:hAnsi="Arial" w:cs="Arial"/>
                <w:color w:val="000000"/>
                <w:sz w:val="18"/>
                <w:szCs w:val="18"/>
              </w:rPr>
              <w:t>, ki je bila objavljena na Portalu javnih naročil dne ______ pod oznako ___________,</w:t>
            </w:r>
          </w:p>
          <w:p w14:paraId="4F662CEA" w14:textId="77777777" w:rsidR="008C6CFC" w:rsidRDefault="006D32A1" w:rsidP="00306EED">
            <w:pPr>
              <w:spacing w:before="225" w:after="225"/>
              <w:jc w:val="both"/>
              <w:rPr>
                <w:rFonts w:ascii="Arial" w:hAnsi="Arial" w:cs="Arial"/>
                <w:color w:val="000000"/>
                <w:sz w:val="18"/>
                <w:szCs w:val="18"/>
              </w:rPr>
            </w:pPr>
            <w:r w:rsidRPr="00306EED">
              <w:rPr>
                <w:rFonts w:ascii="Arial" w:hAnsi="Arial" w:cs="Arial"/>
                <w:color w:val="000000"/>
                <w:sz w:val="18"/>
                <w:szCs w:val="18"/>
              </w:rPr>
              <w:t>izbran izvajalec del v okviru omenjenega javnega naročila, zaradi česar se sklepa predmetna pogodba.</w:t>
            </w:r>
          </w:p>
          <w:p w14:paraId="7C25BC9E" w14:textId="5019EA15" w:rsidR="002E28AB" w:rsidRPr="00306EED" w:rsidRDefault="002E28AB" w:rsidP="00306EED">
            <w:pPr>
              <w:spacing w:before="225" w:after="225"/>
              <w:jc w:val="both"/>
              <w:rPr>
                <w:rFonts w:ascii="Arial" w:hAnsi="Arial" w:cs="Arial"/>
                <w:color w:val="000000"/>
                <w:sz w:val="18"/>
                <w:szCs w:val="18"/>
              </w:rPr>
            </w:pPr>
            <w:r>
              <w:rPr>
                <w:rFonts w:ascii="Arial" w:hAnsi="Arial" w:cs="Arial"/>
                <w:color w:val="000000"/>
                <w:sz w:val="18"/>
                <w:szCs w:val="18"/>
              </w:rPr>
              <w:t>Pogodba se sklepa za sklop 1: GOI dela.</w:t>
            </w:r>
          </w:p>
        </w:tc>
      </w:tr>
    </w:tbl>
    <w:p w14:paraId="0091B1B7" w14:textId="77777777" w:rsidR="008C6CFC" w:rsidRDefault="006D32A1">
      <w:pPr>
        <w:spacing w:before="225" w:after="225" w:line="240" w:lineRule="auto"/>
        <w:jc w:val="both"/>
      </w:pPr>
      <w:r>
        <w:rPr>
          <w:rFonts w:ascii="Arial" w:hAnsi="Arial" w:cs="Arial"/>
          <w:b/>
          <w:bCs/>
          <w:color w:val="000000"/>
          <w:sz w:val="18"/>
          <w:szCs w:val="18"/>
        </w:rPr>
        <w:t>II. PREDMET POGODBE</w:t>
      </w:r>
    </w:p>
    <w:p w14:paraId="705B781E" w14:textId="77777777" w:rsidR="008C6CFC" w:rsidRDefault="006D32A1">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8C6CFC" w14:paraId="4FD4A769" w14:textId="77777777">
        <w:tc>
          <w:tcPr>
            <w:tcW w:w="0" w:type="auto"/>
            <w:tcMar>
              <w:top w:w="0" w:type="auto"/>
              <w:bottom w:w="0" w:type="auto"/>
            </w:tcMar>
          </w:tcPr>
          <w:p w14:paraId="001C1169" w14:textId="68586740" w:rsidR="008C6CFC" w:rsidRPr="00A35B97" w:rsidRDefault="006D32A1">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S to pogodbo naročnik odda, izvajalec pa prevzame v izvedbo </w:t>
            </w:r>
            <w:r w:rsidR="00593AB6">
              <w:rPr>
                <w:rFonts w:ascii="Arial" w:hAnsi="Arial" w:cs="Arial"/>
                <w:color w:val="000000"/>
                <w:sz w:val="18"/>
                <w:szCs w:val="18"/>
              </w:rPr>
              <w:t xml:space="preserve">okoljsko manj obremenjujuča </w:t>
            </w:r>
            <w:r w:rsidR="002E28AB">
              <w:rPr>
                <w:rFonts w:ascii="Arial" w:hAnsi="Arial" w:cs="Arial"/>
                <w:color w:val="000000"/>
                <w:sz w:val="18"/>
                <w:szCs w:val="18"/>
              </w:rPr>
              <w:t>GOI dela pri izvedbi projekt</w:t>
            </w:r>
            <w:r w:rsidR="00C86DFF">
              <w:rPr>
                <w:rFonts w:ascii="Arial" w:hAnsi="Arial" w:cs="Arial"/>
                <w:color w:val="000000"/>
                <w:sz w:val="18"/>
                <w:szCs w:val="18"/>
              </w:rPr>
              <w:t xml:space="preserve">a </w:t>
            </w:r>
            <w:r w:rsidR="002E28AB" w:rsidRPr="00306EED">
              <w:rPr>
                <w:rFonts w:ascii="Arial" w:hAnsi="Arial" w:cs="Arial"/>
                <w:color w:val="000000"/>
                <w:sz w:val="18"/>
                <w:szCs w:val="18"/>
              </w:rPr>
              <w:t>z naslovom</w:t>
            </w:r>
            <w:r w:rsidR="002E28AB">
              <w:rPr>
                <w:rFonts w:ascii="Arial" w:hAnsi="Arial" w:cs="Arial"/>
                <w:color w:val="000000"/>
                <w:sz w:val="18"/>
                <w:szCs w:val="18"/>
              </w:rPr>
              <w:t>: »</w:t>
            </w:r>
            <w:r w:rsidR="002E28AB" w:rsidRPr="002E28AB">
              <w:rPr>
                <w:rFonts w:ascii="Arial" w:hAnsi="Arial" w:cs="Arial"/>
                <w:color w:val="000000"/>
                <w:sz w:val="18"/>
                <w:szCs w:val="18"/>
              </w:rPr>
              <w:t>Novogradnja telovadnice OŠ Veliki Gaber</w:t>
            </w:r>
            <w:r w:rsidR="002E28AB">
              <w:rPr>
                <w:rFonts w:ascii="Arial" w:hAnsi="Arial" w:cs="Arial"/>
                <w:color w:val="000000"/>
                <w:sz w:val="18"/>
                <w:szCs w:val="18"/>
              </w:rPr>
              <w:t>«</w:t>
            </w:r>
            <w:r w:rsidR="00A35B97">
              <w:rPr>
                <w:rFonts w:ascii="Arial" w:hAnsi="Arial" w:cs="Arial"/>
                <w:color w:val="000000"/>
                <w:sz w:val="18"/>
                <w:szCs w:val="18"/>
              </w:rPr>
              <w:t xml:space="preserve"> vse</w:t>
            </w:r>
            <w:r w:rsidR="00666DD6">
              <w:rPr>
                <w:rFonts w:ascii="Arial" w:hAnsi="Arial" w:cs="Arial"/>
                <w:color w:val="000000"/>
                <w:sz w:val="18"/>
                <w:szCs w:val="18"/>
              </w:rPr>
              <w:t xml:space="preserve"> </w:t>
            </w:r>
            <w:r>
              <w:rPr>
                <w:rFonts w:ascii="Arial" w:hAnsi="Arial" w:cs="Arial"/>
                <w:color w:val="000000"/>
                <w:sz w:val="18"/>
                <w:szCs w:val="18"/>
              </w:rPr>
              <w:t>po ponudbi izvajalca številka _______________ z dne ______________.</w:t>
            </w:r>
          </w:p>
        </w:tc>
      </w:tr>
    </w:tbl>
    <w:p w14:paraId="3BE9D9E5" w14:textId="77777777" w:rsidR="00FB06D2" w:rsidRDefault="00FB06D2">
      <w:pPr>
        <w:spacing w:after="0" w:line="240" w:lineRule="auto"/>
        <w:jc w:val="center"/>
        <w:rPr>
          <w:rFonts w:ascii="Arial" w:hAnsi="Arial" w:cs="Arial"/>
          <w:b/>
          <w:bCs/>
          <w:color w:val="000000"/>
          <w:sz w:val="18"/>
          <w:szCs w:val="18"/>
        </w:rPr>
      </w:pPr>
    </w:p>
    <w:p w14:paraId="2C273ED0" w14:textId="2777D9C3" w:rsidR="008C6CFC" w:rsidRDefault="006D32A1">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8C6CFC" w14:paraId="67D28712" w14:textId="77777777">
        <w:tc>
          <w:tcPr>
            <w:tcW w:w="0" w:type="auto"/>
            <w:tcMar>
              <w:top w:w="0" w:type="auto"/>
              <w:bottom w:w="0" w:type="auto"/>
            </w:tcMar>
          </w:tcPr>
          <w:p w14:paraId="6492ADC3" w14:textId="77777777" w:rsidR="00306EED" w:rsidRDefault="006D32A1">
            <w:pPr>
              <w:spacing w:before="225" w:after="225"/>
              <w:jc w:val="both"/>
              <w:rPr>
                <w:rFonts w:ascii="Arial" w:hAnsi="Arial" w:cs="Arial"/>
                <w:color w:val="000000"/>
                <w:sz w:val="18"/>
                <w:szCs w:val="18"/>
              </w:rPr>
            </w:pPr>
            <w:r>
              <w:rPr>
                <w:rFonts w:ascii="Arial" w:hAnsi="Arial" w:cs="Arial"/>
                <w:color w:val="000000"/>
                <w:sz w:val="18"/>
                <w:szCs w:val="18"/>
              </w:rPr>
              <w:t>Izvajalec bo vršil pogodbena dela v skladu in v obsegu določenem z naslednjimi dokumenti:</w:t>
            </w:r>
          </w:p>
          <w:p w14:paraId="2A98FAAE" w14:textId="2B901600" w:rsidR="00CB4F36" w:rsidRPr="00CB4F36" w:rsidRDefault="006D32A1" w:rsidP="003A027C">
            <w:pPr>
              <w:pStyle w:val="ListParagraph"/>
              <w:numPr>
                <w:ilvl w:val="0"/>
                <w:numId w:val="11"/>
              </w:numPr>
              <w:spacing w:before="225" w:after="225"/>
              <w:jc w:val="both"/>
              <w:rPr>
                <w:rFonts w:ascii="Arial" w:hAnsi="Arial" w:cs="Arial"/>
                <w:sz w:val="18"/>
                <w:szCs w:val="18"/>
              </w:rPr>
            </w:pPr>
            <w:r w:rsidRPr="00CB4F36">
              <w:rPr>
                <w:rFonts w:ascii="Arial" w:hAnsi="Arial" w:cs="Arial"/>
                <w:color w:val="000000"/>
                <w:sz w:val="18"/>
                <w:szCs w:val="18"/>
              </w:rPr>
              <w:t>Ponudba številka _____________ z dne ___________ ;</w:t>
            </w:r>
          </w:p>
          <w:p w14:paraId="533F7DDE" w14:textId="2E64DE1F" w:rsidR="00CB4F36" w:rsidRPr="00CB4F36" w:rsidRDefault="00CB4F36" w:rsidP="003A027C">
            <w:pPr>
              <w:pStyle w:val="ListParagraph"/>
              <w:numPr>
                <w:ilvl w:val="0"/>
                <w:numId w:val="11"/>
              </w:numPr>
              <w:spacing w:before="225" w:after="225"/>
              <w:jc w:val="both"/>
              <w:rPr>
                <w:rFonts w:ascii="Arial" w:hAnsi="Arial" w:cs="Arial"/>
                <w:sz w:val="18"/>
                <w:szCs w:val="18"/>
              </w:rPr>
            </w:pPr>
            <w:r w:rsidRPr="00CB4F36">
              <w:rPr>
                <w:rFonts w:ascii="Arial" w:hAnsi="Arial" w:cs="Arial"/>
                <w:sz w:val="18"/>
                <w:szCs w:val="18"/>
              </w:rPr>
              <w:t>Popis del s ponudbenim predračunom</w:t>
            </w:r>
            <w:r w:rsidR="004750C1">
              <w:rPr>
                <w:rFonts w:ascii="Arial" w:hAnsi="Arial" w:cs="Arial"/>
                <w:sz w:val="18"/>
                <w:szCs w:val="18"/>
              </w:rPr>
              <w:t xml:space="preserve"> za sklop 1</w:t>
            </w:r>
            <w:r w:rsidRPr="00CB4F36">
              <w:rPr>
                <w:rFonts w:ascii="Arial" w:hAnsi="Arial" w:cs="Arial"/>
                <w:sz w:val="18"/>
                <w:szCs w:val="18"/>
              </w:rPr>
              <w:t>;</w:t>
            </w:r>
          </w:p>
          <w:p w14:paraId="3ED5842E" w14:textId="46FD1CE6" w:rsidR="00306EED" w:rsidRPr="00CB4F36" w:rsidRDefault="004750C1" w:rsidP="003A027C">
            <w:pPr>
              <w:pStyle w:val="ListParagraph"/>
              <w:numPr>
                <w:ilvl w:val="0"/>
                <w:numId w:val="11"/>
              </w:numPr>
              <w:spacing w:before="225" w:after="225"/>
              <w:jc w:val="both"/>
              <w:rPr>
                <w:rFonts w:ascii="Arial" w:hAnsi="Arial" w:cs="Arial"/>
                <w:sz w:val="18"/>
                <w:szCs w:val="18"/>
              </w:rPr>
            </w:pPr>
            <w:r w:rsidRPr="00293FAC">
              <w:rPr>
                <w:rFonts w:ascii="Arial" w:hAnsi="Arial" w:cs="Arial"/>
                <w:color w:val="000000"/>
                <w:sz w:val="18"/>
                <w:szCs w:val="18"/>
              </w:rPr>
              <w:t xml:space="preserve">Projektna dokumentacija za izvedbo gradnje (PZI) za objekt: </w:t>
            </w:r>
            <w:r>
              <w:rPr>
                <w:rFonts w:ascii="Arial" w:hAnsi="Arial" w:cs="Arial"/>
                <w:color w:val="000000"/>
                <w:sz w:val="18"/>
                <w:szCs w:val="18"/>
              </w:rPr>
              <w:t>»</w:t>
            </w:r>
            <w:r w:rsidRPr="00466EBA">
              <w:rPr>
                <w:rFonts w:ascii="Arial" w:hAnsi="Arial" w:cs="Arial"/>
                <w:color w:val="000000"/>
                <w:sz w:val="18"/>
                <w:szCs w:val="18"/>
              </w:rPr>
              <w:t>NOVOGRADNJA TELOVADNICE OB OŠ VELIKI GABER</w:t>
            </w:r>
            <w:r>
              <w:rPr>
                <w:rFonts w:ascii="Arial" w:hAnsi="Arial" w:cs="Arial"/>
                <w:color w:val="000000"/>
                <w:sz w:val="18"/>
                <w:szCs w:val="18"/>
              </w:rPr>
              <w:t xml:space="preserve">«, vrsta del: novogradnja – novo zgrajeni objekt, projektant: Misel d.o.o., Cankarjeva 1, 6230 Postojna, št. projekta: A – 036/21, datum izdelave: junij 2023 </w:t>
            </w:r>
            <w:r w:rsidR="00306EED" w:rsidRPr="00CB4F36">
              <w:rPr>
                <w:rFonts w:ascii="Arial" w:hAnsi="Arial" w:cs="Arial"/>
                <w:color w:val="000000"/>
                <w:sz w:val="18"/>
                <w:szCs w:val="18"/>
              </w:rPr>
              <w:t>in</w:t>
            </w:r>
          </w:p>
          <w:p w14:paraId="7F9329F0" w14:textId="0C0E73BE" w:rsidR="00E72CEF" w:rsidRPr="00CB4F36" w:rsidRDefault="006D32A1" w:rsidP="003A027C">
            <w:pPr>
              <w:pStyle w:val="ListParagraph"/>
              <w:numPr>
                <w:ilvl w:val="0"/>
                <w:numId w:val="11"/>
              </w:numPr>
              <w:spacing w:before="225" w:after="225"/>
              <w:jc w:val="both"/>
              <w:rPr>
                <w:rFonts w:ascii="Arial" w:hAnsi="Arial" w:cs="Arial"/>
                <w:sz w:val="18"/>
                <w:szCs w:val="18"/>
              </w:rPr>
            </w:pPr>
            <w:r w:rsidRPr="00CB4F36">
              <w:rPr>
                <w:rFonts w:ascii="Arial" w:hAnsi="Arial" w:cs="Arial"/>
                <w:color w:val="000000"/>
                <w:sz w:val="18"/>
                <w:szCs w:val="18"/>
              </w:rPr>
              <w:t>Razpisna dokumentacija naročnika v postopku oddaje javnega naročila številka objave na Portalu javnih naročil _____________ z dne __________</w:t>
            </w:r>
            <w:r w:rsidR="00306EED" w:rsidRPr="00CB4F36">
              <w:rPr>
                <w:rFonts w:ascii="Arial" w:hAnsi="Arial" w:cs="Arial"/>
                <w:color w:val="000000"/>
                <w:sz w:val="18"/>
                <w:szCs w:val="18"/>
              </w:rPr>
              <w:t>, vključno z vsemi spremembami, dopolnitvami in dodatnimi pojasnili naročnika objavljenimi na Portalu javnih naročil</w:t>
            </w:r>
            <w:r w:rsidR="00CB4F36" w:rsidRPr="00CB4F36">
              <w:rPr>
                <w:rFonts w:ascii="Arial" w:hAnsi="Arial" w:cs="Arial"/>
                <w:color w:val="000000"/>
                <w:sz w:val="18"/>
                <w:szCs w:val="18"/>
              </w:rPr>
              <w:t>.</w:t>
            </w:r>
          </w:p>
          <w:p w14:paraId="78A1875A" w14:textId="13C440D4" w:rsidR="008C6CFC" w:rsidRPr="00306EED" w:rsidRDefault="006D32A1" w:rsidP="00306EED">
            <w:pPr>
              <w:spacing w:before="225" w:after="225"/>
              <w:jc w:val="both"/>
              <w:rPr>
                <w:rFonts w:ascii="Arial" w:hAnsi="Arial" w:cs="Arial"/>
                <w:color w:val="000000"/>
                <w:sz w:val="18"/>
                <w:szCs w:val="18"/>
              </w:rPr>
            </w:pPr>
            <w:r w:rsidRPr="00306EED">
              <w:rPr>
                <w:rFonts w:ascii="Arial" w:hAnsi="Arial" w:cs="Arial"/>
                <w:color w:val="000000"/>
                <w:sz w:val="18"/>
                <w:szCs w:val="18"/>
              </w:rPr>
              <w:t>Predmetni dokumenti so sestavni del te pogodbe.</w:t>
            </w:r>
          </w:p>
        </w:tc>
      </w:tr>
    </w:tbl>
    <w:p w14:paraId="1294B5A7" w14:textId="77777777" w:rsidR="008C6CFC" w:rsidRDefault="006D32A1">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8C6CFC" w14:paraId="3F02ACE9" w14:textId="77777777">
        <w:tc>
          <w:tcPr>
            <w:tcW w:w="0" w:type="auto"/>
            <w:tcMar>
              <w:top w:w="0" w:type="auto"/>
              <w:bottom w:w="0" w:type="auto"/>
            </w:tcMar>
          </w:tcPr>
          <w:p w14:paraId="6E0981A9" w14:textId="77777777" w:rsidR="008C6CFC" w:rsidRDefault="006D32A1">
            <w:pPr>
              <w:spacing w:before="225" w:after="225"/>
              <w:jc w:val="both"/>
            </w:pPr>
            <w:r>
              <w:rPr>
                <w:rFonts w:ascii="Arial" w:hAnsi="Arial" w:cs="Arial"/>
                <w:color w:val="000000"/>
                <w:sz w:val="18"/>
                <w:szCs w:val="18"/>
              </w:rPr>
              <w:t>Izvajalec bo izvršil dela iz te pogodbe skladno s potrjeno tehnično dokumentacijo, detajlnimi načrti, tehničnimi predpisi, veljavnimi standardi in pravili stroke.</w:t>
            </w:r>
          </w:p>
          <w:p w14:paraId="7DC020DC" w14:textId="77777777" w:rsidR="008C6CFC" w:rsidRDefault="006D32A1">
            <w:pPr>
              <w:spacing w:before="225" w:after="225"/>
              <w:jc w:val="both"/>
            </w:pPr>
            <w:r>
              <w:rPr>
                <w:rFonts w:ascii="Arial" w:hAnsi="Arial" w:cs="Arial"/>
                <w:color w:val="000000"/>
                <w:sz w:val="18"/>
                <w:szCs w:val="18"/>
              </w:rPr>
              <w:t>Izvajalec bo izvedel dela iz te pogodbe strokovno, pravilno in z materialom in opremo, ki mora ustrezati zahtevanim standardom ter vrstam določenim v projektih, kvaliteti in količinah določenih v popisih del in predračunu.</w:t>
            </w:r>
          </w:p>
          <w:p w14:paraId="55531BEA" w14:textId="77777777" w:rsidR="008C6CFC" w:rsidRDefault="006D32A1">
            <w:pPr>
              <w:spacing w:before="225" w:after="225"/>
              <w:jc w:val="both"/>
              <w:rPr>
                <w:rFonts w:ascii="Arial" w:hAnsi="Arial" w:cs="Arial"/>
                <w:color w:val="000000"/>
                <w:sz w:val="18"/>
                <w:szCs w:val="18"/>
              </w:rPr>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p w14:paraId="18F99353" w14:textId="100BC96F" w:rsidR="00593AB6" w:rsidRPr="00430C9C" w:rsidRDefault="00593AB6" w:rsidP="00593AB6">
            <w:pPr>
              <w:spacing w:before="225" w:after="225"/>
              <w:jc w:val="both"/>
              <w:rPr>
                <w:rFonts w:ascii="Arial" w:hAnsi="Arial" w:cs="Arial"/>
                <w:sz w:val="18"/>
                <w:szCs w:val="18"/>
              </w:rPr>
            </w:pPr>
            <w:r w:rsidRPr="00430C9C">
              <w:rPr>
                <w:rFonts w:ascii="Arial" w:hAnsi="Arial" w:cs="Arial"/>
                <w:sz w:val="18"/>
                <w:szCs w:val="18"/>
              </w:rPr>
              <w:t xml:space="preserve">Izvajalec mora nemudoma, vendar najkasneje v roku osmih </w:t>
            </w:r>
            <w:r w:rsidR="006E491D">
              <w:rPr>
                <w:rFonts w:ascii="Arial" w:hAnsi="Arial" w:cs="Arial"/>
                <w:sz w:val="18"/>
                <w:szCs w:val="18"/>
              </w:rPr>
              <w:t xml:space="preserve">(8) </w:t>
            </w:r>
            <w:r w:rsidRPr="00430C9C">
              <w:rPr>
                <w:rFonts w:ascii="Arial" w:hAnsi="Arial" w:cs="Arial"/>
                <w:sz w:val="18"/>
                <w:szCs w:val="18"/>
              </w:rPr>
              <w:t xml:space="preserve">dni po uvedbi v delo in po prejemu projektne dokumentacije (ali spremembe oz. dodatkov, ali druge potrebne dokumentacije, navodil ali soglasij), če to ni bilo predano izvajalcu ob uvedbi v delo, naročnika opozoriti na pomanjkljivosti ali nejasnosti projektne dokumentacije, ki jih lahko ugotovi kot skrben izvajalec, ter v zvezi s tem od naročnika zahtevati spremembe oz. navodila. </w:t>
            </w:r>
          </w:p>
          <w:p w14:paraId="39958E13" w14:textId="70130D6B" w:rsidR="00593AB6" w:rsidRPr="00430C9C" w:rsidRDefault="00593AB6" w:rsidP="00593AB6">
            <w:pPr>
              <w:spacing w:before="225" w:after="225"/>
              <w:jc w:val="both"/>
              <w:rPr>
                <w:rFonts w:ascii="Arial" w:hAnsi="Arial" w:cs="Arial"/>
                <w:sz w:val="18"/>
                <w:szCs w:val="18"/>
              </w:rPr>
            </w:pPr>
            <w:r w:rsidRPr="00430C9C">
              <w:rPr>
                <w:rFonts w:ascii="Arial" w:hAnsi="Arial" w:cs="Arial"/>
                <w:sz w:val="18"/>
                <w:szCs w:val="18"/>
              </w:rPr>
              <w:t xml:space="preserve">Izvajalec lahko naročnika na morebitne pomanjkljivosti ali nejasnosti projektne dokumentacije opozori tudi kasneje, vendar le v primeru, da kljub dolžni skrbnosti v roku iz prvega odstavka tega člena pogodbe morebitne pomanjkljivosti ali nejasnosti ni mogel pravočasno odkriti. V takšnem primeru mora izvajalec naročnika nanje opozoriti najkasneje v roku osmih </w:t>
            </w:r>
            <w:r w:rsidR="006E491D">
              <w:rPr>
                <w:rFonts w:ascii="Arial" w:hAnsi="Arial" w:cs="Arial"/>
                <w:sz w:val="18"/>
                <w:szCs w:val="18"/>
              </w:rPr>
              <w:t xml:space="preserve">(8) </w:t>
            </w:r>
            <w:r w:rsidRPr="00430C9C">
              <w:rPr>
                <w:rFonts w:ascii="Arial" w:hAnsi="Arial" w:cs="Arial"/>
                <w:sz w:val="18"/>
                <w:szCs w:val="18"/>
              </w:rPr>
              <w:t xml:space="preserve">dni po tem, ko se jih je zavedel. </w:t>
            </w:r>
          </w:p>
          <w:p w14:paraId="4EB98A7D" w14:textId="5216F4A0" w:rsidR="00593AB6" w:rsidRDefault="00593AB6" w:rsidP="00593AB6">
            <w:pPr>
              <w:spacing w:before="225" w:after="225"/>
              <w:jc w:val="both"/>
            </w:pPr>
            <w:r w:rsidRPr="00430C9C">
              <w:rPr>
                <w:rFonts w:ascii="Arial" w:hAnsi="Arial" w:cs="Arial"/>
                <w:sz w:val="18"/>
                <w:szCs w:val="18"/>
              </w:rPr>
              <w:t>V primeru, da izvajalec svoje dolžnosti ne izvrši v rokih, ki so dogovorjeni v tem členu, je izvajalec naročniku odgovoren za vso škodo, ki jo zaradi opustitve dolžne skrbnosti izvajalca utrpi naročnik</w:t>
            </w:r>
            <w:r w:rsidR="00DB5778">
              <w:rPr>
                <w:rFonts w:ascii="Arial" w:hAnsi="Arial" w:cs="Arial"/>
                <w:sz w:val="18"/>
                <w:szCs w:val="18"/>
              </w:rPr>
              <w:t>.</w:t>
            </w:r>
          </w:p>
        </w:tc>
      </w:tr>
    </w:tbl>
    <w:p w14:paraId="64B035C4" w14:textId="77777777" w:rsidR="008C6CFC" w:rsidRDefault="006D32A1">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8C6CFC" w14:paraId="630E380D" w14:textId="77777777">
        <w:tc>
          <w:tcPr>
            <w:tcW w:w="0" w:type="auto"/>
            <w:tcMar>
              <w:top w:w="0" w:type="auto"/>
              <w:bottom w:w="0" w:type="auto"/>
            </w:tcMar>
          </w:tcPr>
          <w:p w14:paraId="5B75EC0C" w14:textId="34A54DAF" w:rsidR="00155A9D" w:rsidRDefault="006D32A1">
            <w:pPr>
              <w:spacing w:before="225" w:after="225"/>
              <w:jc w:val="both"/>
              <w:rPr>
                <w:rFonts w:ascii="Arial" w:hAnsi="Arial" w:cs="Arial"/>
                <w:color w:val="000000"/>
                <w:sz w:val="18"/>
                <w:szCs w:val="18"/>
              </w:rPr>
            </w:pPr>
            <w:r>
              <w:rPr>
                <w:rFonts w:ascii="Arial" w:hAnsi="Arial" w:cs="Arial"/>
                <w:color w:val="000000"/>
                <w:sz w:val="18"/>
                <w:szCs w:val="18"/>
              </w:rPr>
              <w:t xml:space="preserve">Dodatnih del, </w:t>
            </w:r>
            <w:r w:rsidR="0069197C">
              <w:rPr>
                <w:rFonts w:ascii="Arial" w:hAnsi="Arial" w:cs="Arial"/>
                <w:color w:val="000000"/>
                <w:sz w:val="18"/>
                <w:szCs w:val="18"/>
              </w:rPr>
              <w:t xml:space="preserve">kakor tudi </w:t>
            </w:r>
            <w:r w:rsidR="00DB5778">
              <w:rPr>
                <w:rFonts w:ascii="Arial" w:hAnsi="Arial" w:cs="Arial"/>
                <w:color w:val="000000"/>
                <w:sz w:val="18"/>
                <w:szCs w:val="18"/>
              </w:rPr>
              <w:t xml:space="preserve">nepredvidenih </w:t>
            </w:r>
            <w:r w:rsidR="0069197C">
              <w:rPr>
                <w:rFonts w:ascii="Arial" w:hAnsi="Arial" w:cs="Arial"/>
                <w:color w:val="000000"/>
                <w:sz w:val="18"/>
                <w:szCs w:val="18"/>
              </w:rPr>
              <w:t>del, ki niso dogovorjena s to pogodbo</w:t>
            </w:r>
            <w:r w:rsidR="00DB5778">
              <w:rPr>
                <w:rFonts w:ascii="Arial" w:hAnsi="Arial" w:cs="Arial"/>
                <w:color w:val="000000"/>
                <w:sz w:val="18"/>
                <w:szCs w:val="18"/>
              </w:rPr>
              <w:t>,</w:t>
            </w:r>
            <w:r w:rsidR="0069197C">
              <w:rPr>
                <w:rFonts w:ascii="Arial" w:hAnsi="Arial" w:cs="Arial"/>
                <w:color w:val="000000"/>
                <w:sz w:val="18"/>
                <w:szCs w:val="18"/>
              </w:rPr>
              <w:t xml:space="preserve"> ter več del</w:t>
            </w:r>
            <w:r w:rsidR="00CF2AF9">
              <w:rPr>
                <w:rFonts w:ascii="Arial" w:hAnsi="Arial" w:cs="Arial"/>
                <w:color w:val="000000"/>
                <w:sz w:val="18"/>
                <w:szCs w:val="18"/>
              </w:rPr>
              <w:t>, ki presegajo ocenjeno pogodbeno vrednost</w:t>
            </w:r>
            <w:r w:rsidR="00743AFD">
              <w:rPr>
                <w:rFonts w:ascii="Arial" w:hAnsi="Arial" w:cs="Arial"/>
                <w:color w:val="000000"/>
                <w:sz w:val="18"/>
                <w:szCs w:val="18"/>
              </w:rPr>
              <w:t xml:space="preserve">, izvajalec ne sme začeti </w:t>
            </w:r>
            <w:r w:rsidR="006D5B1D">
              <w:rPr>
                <w:rFonts w:ascii="Arial" w:hAnsi="Arial" w:cs="Arial"/>
                <w:color w:val="000000"/>
                <w:sz w:val="18"/>
                <w:szCs w:val="18"/>
              </w:rPr>
              <w:t xml:space="preserve">izvajati brez predhodnega pisnega soglasja naročnika razen nujnih nepredvidenih </w:t>
            </w:r>
            <w:r w:rsidR="00BA37F2">
              <w:rPr>
                <w:rFonts w:ascii="Arial" w:hAnsi="Arial" w:cs="Arial"/>
                <w:color w:val="000000"/>
                <w:sz w:val="18"/>
                <w:szCs w:val="18"/>
              </w:rPr>
              <w:t>del, vendar ne brez pisne potrditve nadzornika. Za vsa dela, ki niso opredel</w:t>
            </w:r>
            <w:r w:rsidR="00F73C34">
              <w:rPr>
                <w:rFonts w:ascii="Arial" w:hAnsi="Arial" w:cs="Arial"/>
                <w:color w:val="000000"/>
                <w:sz w:val="18"/>
                <w:szCs w:val="18"/>
              </w:rPr>
              <w:t>jena s pogodbo kakor tudi podaljšanje roka, mora izvajalec naročnika pisno obvestiti takoj ob nastanku ali najkasneje v roku</w:t>
            </w:r>
            <w:r w:rsidR="00F95691">
              <w:rPr>
                <w:rFonts w:ascii="Arial" w:hAnsi="Arial" w:cs="Arial"/>
                <w:color w:val="000000"/>
                <w:sz w:val="18"/>
                <w:szCs w:val="18"/>
              </w:rPr>
              <w:t xml:space="preserve"> treh</w:t>
            </w:r>
            <w:r w:rsidR="00F73C34">
              <w:rPr>
                <w:rFonts w:ascii="Arial" w:hAnsi="Arial" w:cs="Arial"/>
                <w:color w:val="000000"/>
                <w:sz w:val="18"/>
                <w:szCs w:val="18"/>
              </w:rPr>
              <w:t xml:space="preserve"> </w:t>
            </w:r>
            <w:r w:rsidR="00F95691">
              <w:rPr>
                <w:rFonts w:ascii="Arial" w:hAnsi="Arial" w:cs="Arial"/>
                <w:color w:val="000000"/>
                <w:sz w:val="18"/>
                <w:szCs w:val="18"/>
              </w:rPr>
              <w:t>(</w:t>
            </w:r>
            <w:r w:rsidR="00F73C34">
              <w:rPr>
                <w:rFonts w:ascii="Arial" w:hAnsi="Arial" w:cs="Arial"/>
                <w:color w:val="000000"/>
                <w:sz w:val="18"/>
                <w:szCs w:val="18"/>
              </w:rPr>
              <w:t>3</w:t>
            </w:r>
            <w:r w:rsidR="00F95691">
              <w:rPr>
                <w:rFonts w:ascii="Arial" w:hAnsi="Arial" w:cs="Arial"/>
                <w:color w:val="000000"/>
                <w:sz w:val="18"/>
                <w:szCs w:val="18"/>
              </w:rPr>
              <w:t>)</w:t>
            </w:r>
            <w:r w:rsidR="00F73C34">
              <w:rPr>
                <w:rFonts w:ascii="Arial" w:hAnsi="Arial" w:cs="Arial"/>
                <w:color w:val="000000"/>
                <w:sz w:val="18"/>
                <w:szCs w:val="18"/>
              </w:rPr>
              <w:t xml:space="preserve"> dni od nastanka razloga ter pisno obrazložiti </w:t>
            </w:r>
            <w:r w:rsidR="00A717E6">
              <w:rPr>
                <w:rFonts w:ascii="Arial" w:hAnsi="Arial" w:cs="Arial"/>
                <w:color w:val="000000"/>
                <w:sz w:val="18"/>
                <w:szCs w:val="18"/>
              </w:rPr>
              <w:t xml:space="preserve">vse okoliščine, ki so razlog za zahtevek, sicer izvajalec to pravico izgubi. </w:t>
            </w:r>
          </w:p>
          <w:p w14:paraId="11723275" w14:textId="3212DE38" w:rsidR="00155A9D" w:rsidRDefault="00245E98">
            <w:pPr>
              <w:spacing w:before="225" w:after="225"/>
              <w:jc w:val="both"/>
              <w:rPr>
                <w:rFonts w:ascii="Arial" w:hAnsi="Arial" w:cs="Arial"/>
                <w:color w:val="000000"/>
                <w:sz w:val="18"/>
                <w:szCs w:val="18"/>
              </w:rPr>
            </w:pPr>
            <w:r>
              <w:rPr>
                <w:rFonts w:ascii="Arial" w:hAnsi="Arial" w:cs="Arial"/>
                <w:color w:val="000000"/>
                <w:sz w:val="18"/>
                <w:szCs w:val="18"/>
              </w:rPr>
              <w:t xml:space="preserve">Za dela, ki niso dogovorjena </w:t>
            </w:r>
            <w:r w:rsidR="00092F3D">
              <w:rPr>
                <w:rFonts w:ascii="Arial" w:hAnsi="Arial" w:cs="Arial"/>
                <w:color w:val="000000"/>
                <w:sz w:val="18"/>
                <w:szCs w:val="18"/>
              </w:rPr>
              <w:t xml:space="preserve">s pogodbo in ki so se izkazala za potrebna po sklenitvi te pogodbe, mora izvajalec na osnovi </w:t>
            </w:r>
            <w:r w:rsidR="00965D13">
              <w:rPr>
                <w:rFonts w:ascii="Arial" w:hAnsi="Arial" w:cs="Arial"/>
                <w:color w:val="000000"/>
                <w:sz w:val="18"/>
                <w:szCs w:val="18"/>
              </w:rPr>
              <w:t xml:space="preserve">enotnih cen </w:t>
            </w:r>
            <w:r w:rsidR="00340746">
              <w:rPr>
                <w:rFonts w:ascii="Arial" w:hAnsi="Arial" w:cs="Arial"/>
                <w:color w:val="000000"/>
                <w:sz w:val="18"/>
                <w:szCs w:val="18"/>
              </w:rPr>
              <w:t>in kalkulativnih elementov iz ponudbe predložiti naročniku in na</w:t>
            </w:r>
            <w:r w:rsidR="005C4AB4">
              <w:rPr>
                <w:rFonts w:ascii="Arial" w:hAnsi="Arial" w:cs="Arial"/>
                <w:color w:val="000000"/>
                <w:sz w:val="18"/>
                <w:szCs w:val="18"/>
              </w:rPr>
              <w:t>dzoru ponudbo v pregled in potrditev ter izvesti pog</w:t>
            </w:r>
            <w:r w:rsidR="006D6AE7">
              <w:rPr>
                <w:rFonts w:ascii="Arial" w:hAnsi="Arial" w:cs="Arial"/>
                <w:color w:val="000000"/>
                <w:sz w:val="18"/>
                <w:szCs w:val="18"/>
              </w:rPr>
              <w:t>ajanja. Na osnovi izvedenih pogajanj ter s strani nadzora in naročnika potrjene ponudbe, lahko naročnik odda naročilo izvajalcu osnovnega na</w:t>
            </w:r>
            <w:r w:rsidR="00621DED">
              <w:rPr>
                <w:rFonts w:ascii="Arial" w:hAnsi="Arial" w:cs="Arial"/>
                <w:color w:val="000000"/>
                <w:sz w:val="18"/>
                <w:szCs w:val="18"/>
              </w:rPr>
              <w:t>ročila in ob upoštevanju določb zakona, ki ureja javno naročanje. Naročnik oz. nadzor lahko poišče konkurenčne ponudbe na trgu in od izvajalca zahteva, da ne</w:t>
            </w:r>
            <w:r w:rsidR="00B03E56">
              <w:rPr>
                <w:rFonts w:ascii="Arial" w:hAnsi="Arial" w:cs="Arial"/>
                <w:color w:val="000000"/>
                <w:sz w:val="18"/>
                <w:szCs w:val="18"/>
              </w:rPr>
              <w:t>odgovorjena dela</w:t>
            </w:r>
            <w:r w:rsidR="00D31BB3">
              <w:rPr>
                <w:rFonts w:ascii="Arial" w:hAnsi="Arial" w:cs="Arial"/>
                <w:color w:val="000000"/>
                <w:sz w:val="18"/>
                <w:szCs w:val="18"/>
              </w:rPr>
              <w:t>, ki ji naročnik naknadno naroča, izvede po konkurenčnih cenah.</w:t>
            </w:r>
          </w:p>
          <w:p w14:paraId="586F71AE" w14:textId="050E496C" w:rsidR="00D81563" w:rsidRPr="00FB06D2" w:rsidRDefault="00D81563">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Cene za dela, ki niso dogovorjena s pogodbo in jih naročnik naknadno naroča, ne smejo presegati cen na trgu za istovrstna dela, blago in opremo, upoštevaje pogoje, ki so vezani na njihovo naročilo. </w:t>
            </w:r>
          </w:p>
          <w:p w14:paraId="77D28A3D" w14:textId="18E3C5C4" w:rsidR="008C6CFC" w:rsidRDefault="006D32A1">
            <w:pPr>
              <w:spacing w:before="225" w:after="225"/>
              <w:jc w:val="both"/>
            </w:pPr>
            <w:r>
              <w:rPr>
                <w:rFonts w:ascii="Arial" w:hAnsi="Arial" w:cs="Arial"/>
                <w:color w:val="000000"/>
                <w:sz w:val="18"/>
                <w:szCs w:val="18"/>
              </w:rPr>
              <w:t>Z izvajalcem se v tem primeru sklene dodatek k osnovni pogodbi</w:t>
            </w:r>
            <w:r w:rsidR="00D35598">
              <w:rPr>
                <w:rFonts w:ascii="Arial" w:hAnsi="Arial" w:cs="Arial"/>
                <w:color w:val="000000"/>
                <w:sz w:val="18"/>
                <w:szCs w:val="18"/>
              </w:rPr>
              <w:t>.</w:t>
            </w:r>
          </w:p>
        </w:tc>
      </w:tr>
    </w:tbl>
    <w:p w14:paraId="33892829" w14:textId="77777777" w:rsidR="008C6CFC" w:rsidRDefault="006D32A1">
      <w:pPr>
        <w:spacing w:before="225" w:after="225" w:line="240" w:lineRule="auto"/>
        <w:jc w:val="both"/>
      </w:pPr>
      <w:r>
        <w:rPr>
          <w:rFonts w:ascii="Arial" w:hAnsi="Arial" w:cs="Arial"/>
          <w:b/>
          <w:bCs/>
          <w:color w:val="000000"/>
          <w:sz w:val="18"/>
          <w:szCs w:val="18"/>
        </w:rPr>
        <w:lastRenderedPageBreak/>
        <w:t>III. POGODBENA CENA IN OBRAČUN DEL</w:t>
      </w:r>
    </w:p>
    <w:p w14:paraId="2FD673C7" w14:textId="77777777" w:rsidR="008C6CFC" w:rsidRDefault="006D32A1">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8C6CFC" w14:paraId="61A8D6DE" w14:textId="77777777">
        <w:tc>
          <w:tcPr>
            <w:tcW w:w="0" w:type="auto"/>
            <w:tcMar>
              <w:top w:w="0" w:type="auto"/>
              <w:bottom w:w="0" w:type="auto"/>
            </w:tcMar>
          </w:tcPr>
          <w:p w14:paraId="51246CB0" w14:textId="77777777" w:rsidR="008C6CFC" w:rsidRDefault="006D32A1">
            <w:pPr>
              <w:spacing w:before="225" w:after="225"/>
              <w:jc w:val="both"/>
            </w:pPr>
            <w:r>
              <w:rPr>
                <w:rFonts w:ascii="Arial" w:hAnsi="Arial" w:cs="Arial"/>
                <w:color w:val="000000"/>
                <w:sz w:val="18"/>
                <w:szCs w:val="18"/>
              </w:rPr>
              <w:t>Pogodbena cena za dela po tej pogodbi je določena na osnovi ponudbe in znaša:</w:t>
            </w:r>
          </w:p>
          <w:p w14:paraId="7D6A7C24" w14:textId="1FE78174" w:rsidR="008C6CFC" w:rsidRDefault="006D32A1">
            <w:pPr>
              <w:spacing w:before="225" w:after="225"/>
              <w:jc w:val="both"/>
            </w:pPr>
            <w:r>
              <w:rPr>
                <w:rFonts w:ascii="Arial" w:hAnsi="Arial" w:cs="Arial"/>
                <w:color w:val="000000"/>
                <w:sz w:val="18"/>
                <w:szCs w:val="18"/>
              </w:rPr>
              <w:t>___________________________________ EUR brez DDV</w:t>
            </w:r>
          </w:p>
          <w:p w14:paraId="792979F8" w14:textId="0F5E1131" w:rsidR="008C6CFC" w:rsidRPr="00D7694C" w:rsidRDefault="006D32A1">
            <w:pPr>
              <w:spacing w:before="225" w:after="225"/>
              <w:jc w:val="both"/>
              <w:rPr>
                <w:i/>
                <w:iCs/>
              </w:rPr>
            </w:pPr>
            <w:r w:rsidRPr="00D7694C">
              <w:rPr>
                <w:rFonts w:ascii="Arial" w:hAnsi="Arial" w:cs="Arial"/>
                <w:i/>
                <w:iCs/>
                <w:color w:val="000000"/>
                <w:sz w:val="18"/>
                <w:szCs w:val="18"/>
              </w:rPr>
              <w:t>___________________________________ davek na dodano vrednost (DDV) v EUR</w:t>
            </w:r>
          </w:p>
          <w:p w14:paraId="473919E7" w14:textId="26C6344F" w:rsidR="008C6CFC" w:rsidRDefault="006D32A1">
            <w:pPr>
              <w:spacing w:before="225" w:after="225"/>
              <w:jc w:val="both"/>
            </w:pPr>
            <w:r>
              <w:rPr>
                <w:rFonts w:ascii="Arial" w:hAnsi="Arial" w:cs="Arial"/>
                <w:color w:val="000000"/>
                <w:sz w:val="18"/>
                <w:szCs w:val="18"/>
              </w:rPr>
              <w:t>___________________________________ pogodbena vrednost vključno z DDV v EUR</w:t>
            </w:r>
          </w:p>
          <w:p w14:paraId="74A381AA" w14:textId="77777777" w:rsidR="008C6CFC" w:rsidRDefault="006D32A1">
            <w:pPr>
              <w:spacing w:before="225" w:after="225"/>
              <w:jc w:val="both"/>
            </w:pPr>
            <w:r>
              <w:rPr>
                <w:rFonts w:ascii="Arial" w:hAnsi="Arial" w:cs="Arial"/>
                <w:color w:val="000000"/>
                <w:sz w:val="18"/>
                <w:szCs w:val="18"/>
              </w:rPr>
              <w:t>Pogodbena cena iz predhodnega odstavka tega člena je določena po predračunskih količinah del in po fiksnih cenah za enoto.</w:t>
            </w:r>
          </w:p>
          <w:p w14:paraId="3FB2534A" w14:textId="77777777" w:rsidR="008C6CFC" w:rsidRDefault="006D32A1">
            <w:pPr>
              <w:spacing w:before="225" w:after="225"/>
              <w:jc w:val="both"/>
            </w:pPr>
            <w:r>
              <w:rPr>
                <w:rFonts w:ascii="Arial" w:hAnsi="Arial" w:cs="Arial"/>
                <w:color w:val="000000"/>
                <w:sz w:val="18"/>
                <w:szCs w:val="18"/>
              </w:rPr>
              <w:t>Izvajalec mora ob izdaji začasne ali končne situacije upoštevati veljavni Zakon o davku na dodano vrednost.</w:t>
            </w:r>
          </w:p>
          <w:p w14:paraId="37321360" w14:textId="37013D4D" w:rsidR="008C6CFC" w:rsidRDefault="006D32A1">
            <w:pPr>
              <w:spacing w:before="225" w:after="225"/>
              <w:jc w:val="both"/>
            </w:pPr>
            <w:r>
              <w:rPr>
                <w:rFonts w:ascii="Arial" w:hAnsi="Arial" w:cs="Arial"/>
                <w:color w:val="000000"/>
                <w:sz w:val="18"/>
                <w:szCs w:val="18"/>
              </w:rPr>
              <w:t>Pogodbena vrednost vsebuje vse elemente cene, vključno z DDV, manipulativnimi stroški, taksami, carino idr. in je ni možno povečati na nobeni osnovi, razen na zakonski. Izvajalec v zvez</w:t>
            </w:r>
            <w:r w:rsidR="00E9062D">
              <w:rPr>
                <w:rFonts w:ascii="Arial" w:hAnsi="Arial" w:cs="Arial"/>
                <w:color w:val="000000"/>
                <w:sz w:val="18"/>
                <w:szCs w:val="18"/>
              </w:rPr>
              <w:t>i</w:t>
            </w:r>
            <w:r>
              <w:rPr>
                <w:rFonts w:ascii="Arial" w:hAnsi="Arial" w:cs="Arial"/>
                <w:color w:val="000000"/>
                <w:sz w:val="18"/>
                <w:szCs w:val="18"/>
              </w:rPr>
              <w:t xml:space="preserve"> </w:t>
            </w:r>
            <w:r w:rsidR="00E9062D">
              <w:rPr>
                <w:rFonts w:ascii="Arial" w:hAnsi="Arial" w:cs="Arial"/>
                <w:color w:val="000000"/>
                <w:sz w:val="18"/>
                <w:szCs w:val="18"/>
              </w:rPr>
              <w:t>s</w:t>
            </w:r>
            <w:r>
              <w:rPr>
                <w:rFonts w:ascii="Arial" w:hAnsi="Arial" w:cs="Arial"/>
                <w:color w:val="000000"/>
                <w:sz w:val="18"/>
                <w:szCs w:val="18"/>
              </w:rPr>
              <w:t xml:space="preserve"> tem nima pravice zaračunavati nobenih dodatnih stroškov.</w:t>
            </w:r>
          </w:p>
          <w:p w14:paraId="171E2D62" w14:textId="689B3645" w:rsidR="008C6CFC" w:rsidRDefault="00593AB6">
            <w:pPr>
              <w:spacing w:before="225" w:after="225"/>
              <w:jc w:val="both"/>
            </w:pPr>
            <w:r w:rsidRPr="00593AB6">
              <w:rPr>
                <w:rFonts w:ascii="Arial" w:hAnsi="Arial" w:cs="Arial"/>
                <w:color w:val="000000"/>
                <w:sz w:val="18"/>
                <w:szCs w:val="18"/>
              </w:rPr>
              <w:t>V navedeni pogodbeni vrednosti so zajeti vsi stroški za izvedbo dogovorjenih del, predvidenih s projektno in ostalo dokumentacijo iz 3. člena te pogodbe, pa tudi dela, ki s projektno dokumentacijo niso predvidena, so pa predpisana z veljavnimi predpisi, soglasji in pravili stroke, ali če so potrebna za zagotovitev varnosti, stabilnosti in funkcionalnosti ter namembnosti objekta</w:t>
            </w:r>
            <w:r w:rsidR="006D32A1">
              <w:rPr>
                <w:rFonts w:ascii="Arial" w:hAnsi="Arial" w:cs="Arial"/>
                <w:color w:val="000000"/>
                <w:sz w:val="18"/>
                <w:szCs w:val="18"/>
              </w:rPr>
              <w:t>.</w:t>
            </w:r>
          </w:p>
          <w:p w14:paraId="50C16573" w14:textId="491C27B9" w:rsidR="00013898" w:rsidRDefault="001B4D81">
            <w:pPr>
              <w:spacing w:before="225" w:after="225"/>
              <w:jc w:val="both"/>
              <w:rPr>
                <w:rFonts w:ascii="Arial" w:hAnsi="Arial" w:cs="Arial"/>
                <w:color w:val="000000"/>
                <w:sz w:val="18"/>
                <w:szCs w:val="18"/>
              </w:rPr>
            </w:pPr>
            <w:r w:rsidRPr="001B4D81">
              <w:rPr>
                <w:rFonts w:ascii="Arial" w:hAnsi="Arial" w:cs="Arial"/>
                <w:color w:val="000000"/>
                <w:sz w:val="18"/>
                <w:szCs w:val="18"/>
              </w:rPr>
              <w:t xml:space="preserve">Sredstva za izvedbo naročila so zagotovljena na podlagi Odloka o proračunu Občine Trebnje za leto 2026 (Uradni list RS, št. 101/24 in 110/25), na proračunski postavki </w:t>
            </w:r>
            <w:r>
              <w:rPr>
                <w:rFonts w:ascii="Arial" w:hAnsi="Arial" w:cs="Arial"/>
                <w:color w:val="000000"/>
                <w:sz w:val="18"/>
                <w:szCs w:val="18"/>
              </w:rPr>
              <w:t>_____________</w:t>
            </w:r>
            <w:r w:rsidRPr="001B4D81">
              <w:rPr>
                <w:rFonts w:ascii="Arial" w:hAnsi="Arial" w:cs="Arial"/>
                <w:color w:val="000000"/>
                <w:sz w:val="18"/>
                <w:szCs w:val="18"/>
              </w:rPr>
              <w:t xml:space="preserve">, konto </w:t>
            </w:r>
            <w:r>
              <w:rPr>
                <w:rFonts w:ascii="Arial" w:hAnsi="Arial" w:cs="Arial"/>
                <w:color w:val="000000"/>
                <w:sz w:val="18"/>
                <w:szCs w:val="18"/>
              </w:rPr>
              <w:t>_______________</w:t>
            </w:r>
            <w:r w:rsidRPr="001B4D81">
              <w:rPr>
                <w:rFonts w:ascii="Arial" w:hAnsi="Arial" w:cs="Arial"/>
                <w:color w:val="000000"/>
                <w:sz w:val="18"/>
                <w:szCs w:val="18"/>
              </w:rPr>
              <w:t xml:space="preserve">, NRP </w:t>
            </w:r>
            <w:r>
              <w:rPr>
                <w:rFonts w:ascii="Arial" w:hAnsi="Arial" w:cs="Arial"/>
                <w:color w:val="000000"/>
                <w:sz w:val="18"/>
                <w:szCs w:val="18"/>
              </w:rPr>
              <w:t>_________________</w:t>
            </w:r>
            <w:r w:rsidRPr="001B4D81">
              <w:rPr>
                <w:rFonts w:ascii="Arial" w:hAnsi="Arial" w:cs="Arial"/>
                <w:color w:val="000000"/>
                <w:sz w:val="18"/>
                <w:szCs w:val="18"/>
              </w:rPr>
              <w:t xml:space="preserve">, </w:t>
            </w:r>
            <w:r w:rsidR="00990719">
              <w:rPr>
                <w:rFonts w:ascii="Arial" w:hAnsi="Arial" w:cs="Arial"/>
                <w:color w:val="000000"/>
                <w:sz w:val="18"/>
                <w:szCs w:val="18"/>
              </w:rPr>
              <w:t>__________.</w:t>
            </w:r>
          </w:p>
          <w:p w14:paraId="46C96D9B" w14:textId="62729809" w:rsidR="001B4D81" w:rsidRPr="00D7694C" w:rsidRDefault="00013898" w:rsidP="006527C2">
            <w:pPr>
              <w:spacing w:before="225" w:after="225"/>
              <w:jc w:val="both"/>
              <w:rPr>
                <w:rFonts w:ascii="Arial" w:hAnsi="Arial" w:cs="Arial"/>
                <w:color w:val="000000"/>
                <w:sz w:val="14"/>
                <w:szCs w:val="14"/>
              </w:rPr>
            </w:pPr>
            <w:r w:rsidRPr="00D7694C">
              <w:rPr>
                <w:rFonts w:ascii="Arial" w:hAnsi="Arial" w:cs="Arial"/>
                <w:sz w:val="18"/>
                <w:szCs w:val="18"/>
              </w:rPr>
              <w:t>Naročnik je za plačila zavezan v skladu s sprejetim Odlokom o proračunu za leto 2026 (Uradni list RS, št. 101/24 in 110/25), to je za plačila do 31. 12. 2026, za nadaljnja plačila do izteka tega naročila pa, ko bodo izpolnjeni formalni pogoji, glede na veljavne predpise o javnih financah in o izvrševanju proračuna, ki omogočajo izvrševanje proračuna Občine Trebnje za posamezno leto oziroma v skladu s sprejetimi proračuni občine za posamezno leto, pri čemer bodo sredstva zagotovljena na isti proračunski postavki in kontu v proračunu za posamezno proračunsko leto.</w:t>
            </w:r>
          </w:p>
          <w:p w14:paraId="39783675" w14:textId="56E914A2" w:rsidR="006527C2" w:rsidRPr="006527C2" w:rsidRDefault="006527C2" w:rsidP="006527C2">
            <w:pPr>
              <w:spacing w:before="225" w:after="225"/>
              <w:jc w:val="both"/>
              <w:rPr>
                <w:rFonts w:ascii="Arial" w:hAnsi="Arial" w:cs="Arial"/>
                <w:sz w:val="18"/>
                <w:szCs w:val="18"/>
              </w:rPr>
            </w:pPr>
            <w:r w:rsidRPr="006527C2">
              <w:rPr>
                <w:rFonts w:ascii="Arial" w:hAnsi="Arial" w:cs="Arial"/>
                <w:sz w:val="18"/>
                <w:szCs w:val="18"/>
              </w:rPr>
              <w:t>Investicijo v sklopu Javnega razpisa za sofinanciranje investicij v vrtcih in osnovnem šolstvu v Republiki Sloveniji v obdobju 2026–2029 (šifra 4110-26/2025) sofinancira Ministrstvo za vzgojo in izobraževanje v višini 557.713,78 EUR.</w:t>
            </w:r>
          </w:p>
          <w:p w14:paraId="482C8018" w14:textId="63808F76" w:rsidR="006527C2" w:rsidRDefault="006527C2" w:rsidP="006527C2">
            <w:pPr>
              <w:spacing w:before="225" w:after="225"/>
              <w:jc w:val="both"/>
              <w:rPr>
                <w:rFonts w:ascii="Arial" w:hAnsi="Arial" w:cs="Arial"/>
                <w:sz w:val="18"/>
                <w:szCs w:val="18"/>
              </w:rPr>
            </w:pPr>
            <w:r w:rsidRPr="006527C2">
              <w:rPr>
                <w:rFonts w:ascii="Arial" w:hAnsi="Arial" w:cs="Arial"/>
                <w:sz w:val="18"/>
                <w:szCs w:val="18"/>
              </w:rPr>
              <w:t xml:space="preserve">Občina Trebnje </w:t>
            </w:r>
            <w:r w:rsidR="001A4A7C">
              <w:rPr>
                <w:rFonts w:ascii="Arial" w:hAnsi="Arial" w:cs="Arial"/>
                <w:sz w:val="18"/>
                <w:szCs w:val="18"/>
              </w:rPr>
              <w:t>je</w:t>
            </w:r>
            <w:r w:rsidR="001A4A7C" w:rsidRPr="006527C2">
              <w:rPr>
                <w:rFonts w:ascii="Arial" w:hAnsi="Arial" w:cs="Arial"/>
                <w:sz w:val="18"/>
                <w:szCs w:val="18"/>
              </w:rPr>
              <w:t xml:space="preserve"> </w:t>
            </w:r>
            <w:r w:rsidRPr="006527C2">
              <w:rPr>
                <w:rFonts w:ascii="Arial" w:hAnsi="Arial" w:cs="Arial"/>
                <w:sz w:val="18"/>
                <w:szCs w:val="18"/>
              </w:rPr>
              <w:t>projekt prijavila na javni razpis za izbor sofinanciranja investicij v športno infrastrukturo v letu 2026 Ministrstva za gospodarstvo, turizem in šport</w:t>
            </w:r>
            <w:r w:rsidR="001A4A7C">
              <w:rPr>
                <w:rFonts w:ascii="Arial" w:hAnsi="Arial" w:cs="Arial"/>
                <w:sz w:val="18"/>
                <w:szCs w:val="18"/>
              </w:rPr>
              <w:t>.</w:t>
            </w:r>
          </w:p>
          <w:p w14:paraId="4747F5DC" w14:textId="4F398DD8" w:rsidR="00D573B6" w:rsidRDefault="00D573B6" w:rsidP="006527C2">
            <w:pPr>
              <w:spacing w:before="225" w:after="225"/>
              <w:jc w:val="both"/>
              <w:rPr>
                <w:rFonts w:ascii="Arial" w:hAnsi="Arial" w:cs="Arial"/>
                <w:sz w:val="18"/>
                <w:szCs w:val="18"/>
              </w:rPr>
            </w:pPr>
            <w:r w:rsidRPr="00D573B6">
              <w:rPr>
                <w:rFonts w:ascii="Arial" w:hAnsi="Arial" w:cs="Arial"/>
                <w:sz w:val="18"/>
                <w:szCs w:val="18"/>
              </w:rPr>
              <w:t>Naročnik si pridržuje pravico, da v primeru pridobitve ali nepridobitve dodatnih virov financiranja ustrezno prilagodi način financiranja, dinamiko izvajanja del in plačil oziroma druge s tem povezane pogodbene določbe, o čemer se pogodbeni stranki dogovorita z aneksom k tej pogodbi, skladno z določbami zakona, ki ureja javno naročanje, in določbami te pogodbe.</w:t>
            </w:r>
          </w:p>
          <w:p w14:paraId="5AD599E9" w14:textId="752155C5" w:rsidR="00285DBA" w:rsidRPr="006527C2" w:rsidRDefault="00285DBA" w:rsidP="006527C2">
            <w:pPr>
              <w:spacing w:before="225" w:after="225"/>
              <w:jc w:val="both"/>
              <w:rPr>
                <w:rFonts w:ascii="Arial" w:hAnsi="Arial" w:cs="Arial"/>
                <w:sz w:val="18"/>
                <w:szCs w:val="18"/>
              </w:rPr>
            </w:pPr>
            <w:r>
              <w:rPr>
                <w:rFonts w:ascii="Arial" w:hAnsi="Arial" w:cs="Arial"/>
                <w:sz w:val="18"/>
                <w:szCs w:val="18"/>
              </w:rPr>
              <w:t xml:space="preserve">V zvezi z navedenim sofinanciranjem izvajalec s sklenitvijo te pogodbe izjavlja oziroma se zavezuje, da </w:t>
            </w:r>
            <w:r w:rsidRPr="00285DBA">
              <w:rPr>
                <w:rFonts w:ascii="Arial" w:hAnsi="Arial" w:cs="Arial"/>
                <w:sz w:val="18"/>
                <w:szCs w:val="18"/>
              </w:rPr>
              <w:t>odgovarja za vso škodo, ki bi naročniku nastala v primeru, da naročnik zaradi razlogov na strani izvajalca ne bi bil upravičen do sofinancerskih sredstev</w:t>
            </w:r>
            <w:r w:rsidR="00212304">
              <w:rPr>
                <w:rFonts w:ascii="Arial" w:hAnsi="Arial" w:cs="Arial"/>
                <w:sz w:val="18"/>
                <w:szCs w:val="18"/>
              </w:rPr>
              <w:t>.</w:t>
            </w:r>
          </w:p>
          <w:p w14:paraId="5251200B" w14:textId="77777777" w:rsidR="008C6CFC" w:rsidRDefault="006D32A1" w:rsidP="00306EED">
            <w:pPr>
              <w:spacing w:before="225" w:after="225"/>
              <w:jc w:val="both"/>
            </w:pPr>
            <w:r>
              <w:rPr>
                <w:rFonts w:ascii="Arial" w:hAnsi="Arial" w:cs="Arial"/>
                <w:color w:val="000000"/>
                <w:sz w:val="18"/>
                <w:szCs w:val="18"/>
              </w:rPr>
              <w:t>Izvajalec se izrecno strinja, da so v pogodbeno ceno vključene vse aktivnosti opredeljene s to pogodbo ali njenimi sestavnimi deli, med drugim pa tudi:</w:t>
            </w:r>
          </w:p>
          <w:tbl>
            <w:tblPr>
              <w:tblStyle w:val="NormalTablePHPDOCX"/>
              <w:tblW w:w="0" w:type="auto"/>
              <w:tblLook w:val="04A0" w:firstRow="1" w:lastRow="0" w:firstColumn="1" w:lastColumn="0" w:noHBand="0" w:noVBand="1"/>
            </w:tblPr>
            <w:tblGrid>
              <w:gridCol w:w="8746"/>
            </w:tblGrid>
            <w:tr w:rsidR="008C6CFC" w14:paraId="69AD0DF9" w14:textId="77777777">
              <w:tc>
                <w:tcPr>
                  <w:tcW w:w="0" w:type="auto"/>
                  <w:tcMar>
                    <w:top w:w="0" w:type="auto"/>
                    <w:bottom w:w="0" w:type="auto"/>
                  </w:tcMar>
                </w:tcPr>
                <w:p w14:paraId="48107B50" w14:textId="77777777" w:rsidR="00862C78" w:rsidRPr="00593AB6" w:rsidRDefault="00862C78" w:rsidP="003A027C">
                  <w:pPr>
                    <w:numPr>
                      <w:ilvl w:val="0"/>
                      <w:numId w:val="1"/>
                    </w:numPr>
                    <w:jc w:val="both"/>
                    <w:rPr>
                      <w:rFonts w:ascii="Arial" w:hAnsi="Arial" w:cs="Arial"/>
                      <w:color w:val="000000"/>
                      <w:sz w:val="18"/>
                      <w:szCs w:val="18"/>
                    </w:rPr>
                  </w:pPr>
                  <w:r w:rsidRPr="00593AB6">
                    <w:rPr>
                      <w:rFonts w:ascii="Arial" w:hAnsi="Arial" w:cs="Arial"/>
                      <w:color w:val="000000"/>
                      <w:sz w:val="18"/>
                      <w:szCs w:val="18"/>
                    </w:rPr>
                    <w:lastRenderedPageBreak/>
                    <w:t>vrednost vseh del po popisu s potrebnim materialom, z dostavo in montažo, vsa pripravljalna in izvedbena dela, vsa pomožna dela za izvedbo pogodbenih del;</w:t>
                  </w:r>
                </w:p>
                <w:p w14:paraId="3B57744B" w14:textId="77777777" w:rsidR="00862C78" w:rsidRPr="00593AB6" w:rsidRDefault="00862C78" w:rsidP="003A027C">
                  <w:pPr>
                    <w:numPr>
                      <w:ilvl w:val="0"/>
                      <w:numId w:val="1"/>
                    </w:numPr>
                    <w:jc w:val="both"/>
                    <w:rPr>
                      <w:rFonts w:ascii="Arial" w:hAnsi="Arial" w:cs="Arial"/>
                      <w:color w:val="000000"/>
                      <w:sz w:val="18"/>
                      <w:szCs w:val="18"/>
                    </w:rPr>
                  </w:pPr>
                  <w:r w:rsidRPr="00593AB6">
                    <w:rPr>
                      <w:rFonts w:ascii="Arial" w:hAnsi="Arial" w:cs="Arial"/>
                      <w:color w:val="000000"/>
                      <w:sz w:val="18"/>
                      <w:szCs w:val="18"/>
                    </w:rPr>
                    <w:t>stroški spremljanja konstrukcije, meritve povesov in pregledov konstrukcije iz strani pooblaščenega gradbenega inženirja;</w:t>
                  </w:r>
                </w:p>
                <w:p w14:paraId="25153EFC" w14:textId="77777777" w:rsidR="00862C78" w:rsidRPr="00593AB6" w:rsidRDefault="00862C78" w:rsidP="003A027C">
                  <w:pPr>
                    <w:numPr>
                      <w:ilvl w:val="0"/>
                      <w:numId w:val="1"/>
                    </w:numPr>
                    <w:jc w:val="both"/>
                    <w:rPr>
                      <w:rFonts w:ascii="Arial" w:hAnsi="Arial" w:cs="Arial"/>
                      <w:color w:val="000000"/>
                      <w:sz w:val="18"/>
                      <w:szCs w:val="18"/>
                    </w:rPr>
                  </w:pPr>
                  <w:r w:rsidRPr="00593AB6">
                    <w:rPr>
                      <w:rFonts w:ascii="Arial" w:hAnsi="Arial" w:cs="Arial"/>
                      <w:color w:val="000000"/>
                      <w:sz w:val="18"/>
                      <w:szCs w:val="18"/>
                    </w:rPr>
                    <w:t>vsi potrebni delovni odri in delovni pripomočki ter podobno;</w:t>
                  </w:r>
                </w:p>
                <w:p w14:paraId="3B1E05F1" w14:textId="77777777" w:rsidR="00862C78" w:rsidRPr="00593AB6" w:rsidRDefault="00862C78" w:rsidP="003A027C">
                  <w:pPr>
                    <w:numPr>
                      <w:ilvl w:val="0"/>
                      <w:numId w:val="1"/>
                    </w:numPr>
                    <w:jc w:val="both"/>
                    <w:rPr>
                      <w:rFonts w:ascii="Arial" w:hAnsi="Arial" w:cs="Arial"/>
                      <w:color w:val="000000"/>
                      <w:sz w:val="18"/>
                      <w:szCs w:val="18"/>
                    </w:rPr>
                  </w:pPr>
                  <w:r w:rsidRPr="00593AB6">
                    <w:rPr>
                      <w:rFonts w:ascii="Arial" w:hAnsi="Arial" w:cs="Arial"/>
                      <w:color w:val="000000"/>
                      <w:sz w:val="18"/>
                      <w:szCs w:val="18"/>
                    </w:rPr>
                    <w:t>strokovna odprava vseh napak v zvezi s pogodbeno dogovorjenimi deli;</w:t>
                  </w:r>
                </w:p>
                <w:p w14:paraId="09D6B177" w14:textId="77777777" w:rsidR="00862C78" w:rsidRPr="00593AB6" w:rsidRDefault="00862C78" w:rsidP="003A027C">
                  <w:pPr>
                    <w:numPr>
                      <w:ilvl w:val="0"/>
                      <w:numId w:val="1"/>
                    </w:numPr>
                    <w:jc w:val="both"/>
                    <w:rPr>
                      <w:rFonts w:ascii="Arial" w:hAnsi="Arial" w:cs="Arial"/>
                      <w:color w:val="000000"/>
                      <w:sz w:val="18"/>
                      <w:szCs w:val="18"/>
                    </w:rPr>
                  </w:pPr>
                  <w:r w:rsidRPr="00593AB6">
                    <w:rPr>
                      <w:rFonts w:ascii="Arial" w:hAnsi="Arial" w:cs="Arial"/>
                      <w:color w:val="000000"/>
                      <w:sz w:val="18"/>
                      <w:szCs w:val="18"/>
                    </w:rPr>
                    <w:t>čiščenje gradbišča in okolice med gradnjo in po zaključku del;</w:t>
                  </w:r>
                </w:p>
                <w:p w14:paraId="0C62DD94" w14:textId="77777777" w:rsidR="00862C78" w:rsidRPr="00430C9C" w:rsidRDefault="00862C78" w:rsidP="003A027C">
                  <w:pPr>
                    <w:numPr>
                      <w:ilvl w:val="0"/>
                      <w:numId w:val="1"/>
                    </w:numPr>
                    <w:jc w:val="both"/>
                    <w:rPr>
                      <w:rFonts w:ascii="Arial" w:hAnsi="Arial" w:cs="Arial"/>
                      <w:color w:val="000000" w:themeColor="text1"/>
                      <w:sz w:val="18"/>
                      <w:szCs w:val="18"/>
                    </w:rPr>
                  </w:pPr>
                  <w:r w:rsidRPr="00593AB6">
                    <w:rPr>
                      <w:rFonts w:ascii="Arial" w:hAnsi="Arial" w:cs="Arial"/>
                      <w:color w:val="000000"/>
                      <w:sz w:val="18"/>
                      <w:szCs w:val="18"/>
                    </w:rPr>
                    <w:t xml:space="preserve">stroški vseh transportov, potrebnih za dovoz in odvoz materiala, opreme in odpadnega materiala na/z gradbišča/trase oziroma objekta, ter upošteval predpise glede obremenitve cest in poti in predpise v </w:t>
                  </w:r>
                  <w:r w:rsidRPr="00430C9C">
                    <w:rPr>
                      <w:rFonts w:ascii="Arial" w:hAnsi="Arial" w:cs="Arial"/>
                      <w:color w:val="000000" w:themeColor="text1"/>
                      <w:sz w:val="18"/>
                      <w:szCs w:val="18"/>
                    </w:rPr>
                    <w:t>zvezi z ravnanjem z gradbenimi odpadki;</w:t>
                  </w:r>
                </w:p>
                <w:p w14:paraId="47DB24D9" w14:textId="77777777" w:rsidR="00862C78" w:rsidRPr="00430C9C" w:rsidRDefault="00862C78" w:rsidP="003A027C">
                  <w:pPr>
                    <w:numPr>
                      <w:ilvl w:val="0"/>
                      <w:numId w:val="1"/>
                    </w:numPr>
                    <w:jc w:val="both"/>
                    <w:rPr>
                      <w:rFonts w:ascii="Arial" w:hAnsi="Arial" w:cs="Arial"/>
                      <w:color w:val="000000" w:themeColor="text1"/>
                      <w:sz w:val="18"/>
                      <w:szCs w:val="18"/>
                    </w:rPr>
                  </w:pPr>
                  <w:r w:rsidRPr="00430C9C">
                    <w:rPr>
                      <w:rFonts w:ascii="Arial" w:hAnsi="Arial" w:cs="Arial"/>
                      <w:color w:val="000000" w:themeColor="text1"/>
                      <w:sz w:val="18"/>
                      <w:szCs w:val="18"/>
                    </w:rPr>
                    <w:t xml:space="preserve">stroški zavarovanja vseh del po predračunu, gradbišča, delavcev na gradbišču ter morebitna odgovornost za škodo nasproti tretji osebi ter stroški zavarovanja škode </w:t>
                  </w:r>
                  <w:r w:rsidRPr="00430C9C">
                    <w:rPr>
                      <w:rFonts w:ascii="Arial" w:hAnsi="Arial" w:cs="Arial"/>
                      <w:color w:val="000000" w:themeColor="text1"/>
                      <w:sz w:val="18"/>
                      <w:szCs w:val="18"/>
                      <w:shd w:val="clear" w:color="auto" w:fill="FFFFFF"/>
                    </w:rPr>
                    <w:t xml:space="preserve"> na lastnem (izvajalčevem) premoženju ali premoženju naročnika na objektu;</w:t>
                  </w:r>
                </w:p>
                <w:p w14:paraId="3D216782" w14:textId="77777777" w:rsidR="00862C78" w:rsidRPr="00430C9C" w:rsidRDefault="00862C78" w:rsidP="003A027C">
                  <w:pPr>
                    <w:pStyle w:val="ListParagraph"/>
                    <w:numPr>
                      <w:ilvl w:val="0"/>
                      <w:numId w:val="1"/>
                    </w:numPr>
                    <w:jc w:val="both"/>
                    <w:rPr>
                      <w:rFonts w:ascii="Arial" w:hAnsi="Arial" w:cs="Arial"/>
                      <w:color w:val="000000" w:themeColor="text1"/>
                      <w:sz w:val="18"/>
                      <w:szCs w:val="18"/>
                    </w:rPr>
                  </w:pPr>
                  <w:r w:rsidRPr="00430C9C">
                    <w:rPr>
                      <w:rFonts w:ascii="Arial" w:hAnsi="Arial" w:cs="Arial"/>
                      <w:color w:val="000000" w:themeColor="text1"/>
                      <w:sz w:val="18"/>
                      <w:szCs w:val="18"/>
                    </w:rPr>
                    <w:t>stroške za popravilo morebitnih škod, ki bi nastale na objektu ali kompleksu kot celoti, dovoznih cestah, zunanjem okolju, komunalnih vodih in energetskih priključkih po krivdi izvajalca;</w:t>
                  </w:r>
                </w:p>
                <w:p w14:paraId="458CB56D" w14:textId="77777777" w:rsidR="00862C78" w:rsidRPr="00430C9C" w:rsidRDefault="00862C78" w:rsidP="003A027C">
                  <w:pPr>
                    <w:numPr>
                      <w:ilvl w:val="0"/>
                      <w:numId w:val="1"/>
                    </w:numPr>
                    <w:jc w:val="both"/>
                    <w:rPr>
                      <w:rFonts w:ascii="Arial" w:hAnsi="Arial" w:cs="Arial"/>
                      <w:color w:val="000000" w:themeColor="text1"/>
                      <w:sz w:val="18"/>
                      <w:szCs w:val="18"/>
                    </w:rPr>
                  </w:pPr>
                  <w:r w:rsidRPr="00430C9C">
                    <w:rPr>
                      <w:rFonts w:ascii="Arial" w:hAnsi="Arial" w:cs="Arial"/>
                      <w:color w:val="000000" w:themeColor="text1"/>
                      <w:sz w:val="18"/>
                      <w:szCs w:val="18"/>
                    </w:rPr>
                    <w:t>ureditev in označitev gradbišča, zavarovanje gradbišča oziroma delovišča do primopredaje naročniku v skladu z varnostnim načrtom in drugimi predpisi;</w:t>
                  </w:r>
                </w:p>
                <w:p w14:paraId="4218F036" w14:textId="77777777" w:rsidR="00862C78" w:rsidRPr="00430C9C" w:rsidRDefault="00862C78" w:rsidP="003A027C">
                  <w:pPr>
                    <w:numPr>
                      <w:ilvl w:val="0"/>
                      <w:numId w:val="1"/>
                    </w:numPr>
                    <w:jc w:val="both"/>
                    <w:rPr>
                      <w:rFonts w:ascii="Arial" w:hAnsi="Arial" w:cs="Arial"/>
                      <w:color w:val="000000" w:themeColor="text1"/>
                      <w:sz w:val="18"/>
                      <w:szCs w:val="18"/>
                    </w:rPr>
                  </w:pPr>
                  <w:r w:rsidRPr="00430C9C">
                    <w:rPr>
                      <w:rFonts w:ascii="Arial" w:hAnsi="Arial" w:cs="Arial"/>
                      <w:color w:val="000000" w:themeColor="text1"/>
                      <w:sz w:val="18"/>
                      <w:szCs w:val="18"/>
                    </w:rPr>
                    <w:t>ureditev in varovanje skladiščne kapacitete za material tega naročila skozi celoten potek izvedbe del;</w:t>
                  </w:r>
                </w:p>
                <w:p w14:paraId="51C42ABF" w14:textId="77777777" w:rsidR="00862C78" w:rsidRPr="00430C9C" w:rsidRDefault="00862C78" w:rsidP="003A027C">
                  <w:pPr>
                    <w:numPr>
                      <w:ilvl w:val="0"/>
                      <w:numId w:val="1"/>
                    </w:numPr>
                    <w:jc w:val="both"/>
                    <w:rPr>
                      <w:rFonts w:ascii="Arial" w:hAnsi="Arial" w:cs="Arial"/>
                      <w:color w:val="000000" w:themeColor="text1"/>
                      <w:sz w:val="18"/>
                      <w:szCs w:val="18"/>
                    </w:rPr>
                  </w:pPr>
                  <w:r w:rsidRPr="00430C9C">
                    <w:rPr>
                      <w:rFonts w:ascii="Arial" w:hAnsi="Arial" w:cs="Arial"/>
                      <w:color w:val="000000" w:themeColor="text1"/>
                      <w:sz w:val="18"/>
                      <w:szCs w:val="18"/>
                    </w:rPr>
                    <w:t>postavitev objektov za svoje kadre in osebje na objektu ter prostor za skupne sestanke v dogovoru z naročnikom in drugimi izvajalci;</w:t>
                  </w:r>
                </w:p>
                <w:p w14:paraId="6DA8C723" w14:textId="77777777" w:rsidR="00862C78" w:rsidRPr="00430C9C" w:rsidRDefault="00862C78" w:rsidP="003A027C">
                  <w:pPr>
                    <w:numPr>
                      <w:ilvl w:val="0"/>
                      <w:numId w:val="1"/>
                    </w:numPr>
                    <w:jc w:val="both"/>
                    <w:rPr>
                      <w:rFonts w:ascii="Arial" w:hAnsi="Arial" w:cs="Arial"/>
                      <w:color w:val="000000" w:themeColor="text1"/>
                      <w:sz w:val="18"/>
                      <w:szCs w:val="18"/>
                    </w:rPr>
                  </w:pPr>
                  <w:r w:rsidRPr="00430C9C">
                    <w:rPr>
                      <w:rFonts w:ascii="Arial" w:hAnsi="Arial" w:cs="Arial"/>
                      <w:color w:val="000000" w:themeColor="text1"/>
                      <w:sz w:val="18"/>
                      <w:szCs w:val="18"/>
                    </w:rPr>
                    <w:t>postavitev cestne signalizacije, zapore ceste in morebitne javne objave v zvezi z zaporami ter podobno;</w:t>
                  </w:r>
                </w:p>
                <w:p w14:paraId="7EEC7D2D" w14:textId="77777777" w:rsidR="00862C78" w:rsidRPr="00430C9C" w:rsidRDefault="00862C78" w:rsidP="003A027C">
                  <w:pPr>
                    <w:numPr>
                      <w:ilvl w:val="0"/>
                      <w:numId w:val="1"/>
                    </w:numPr>
                    <w:jc w:val="both"/>
                    <w:rPr>
                      <w:rFonts w:ascii="Arial" w:hAnsi="Arial" w:cs="Arial"/>
                      <w:color w:val="000000" w:themeColor="text1"/>
                      <w:sz w:val="18"/>
                      <w:szCs w:val="18"/>
                    </w:rPr>
                  </w:pPr>
                  <w:r w:rsidRPr="00430C9C">
                    <w:rPr>
                      <w:rFonts w:ascii="Arial" w:hAnsi="Arial" w:cs="Arial"/>
                      <w:color w:val="000000" w:themeColor="text1"/>
                      <w:sz w:val="18"/>
                      <w:szCs w:val="18"/>
                    </w:rPr>
                    <w:t>stroški izvedbe priključkov na omrežja, obratovalni stroški gradbišča, stroški energije, vode ter morebitnih drugih komunalnih storitev ter stroški čiščenj;</w:t>
                  </w:r>
                </w:p>
                <w:p w14:paraId="518B241A" w14:textId="77777777" w:rsidR="00862C78" w:rsidRPr="00430C9C" w:rsidRDefault="00862C78" w:rsidP="003A027C">
                  <w:pPr>
                    <w:numPr>
                      <w:ilvl w:val="0"/>
                      <w:numId w:val="1"/>
                    </w:numPr>
                    <w:jc w:val="both"/>
                    <w:rPr>
                      <w:rFonts w:ascii="Arial" w:hAnsi="Arial" w:cs="Arial"/>
                      <w:color w:val="000000" w:themeColor="text1"/>
                      <w:sz w:val="18"/>
                      <w:szCs w:val="18"/>
                    </w:rPr>
                  </w:pPr>
                  <w:r w:rsidRPr="00430C9C">
                    <w:rPr>
                      <w:rFonts w:ascii="Arial" w:hAnsi="Arial" w:cs="Arial"/>
                      <w:color w:val="000000" w:themeColor="text1"/>
                      <w:sz w:val="18"/>
                      <w:szCs w:val="18"/>
                    </w:rPr>
                    <w:t>stroški za ravnanje z gradbenimi odpadki v skladu z zakonodajo;</w:t>
                  </w:r>
                </w:p>
                <w:p w14:paraId="61F4E3EB" w14:textId="77777777" w:rsidR="00862C78" w:rsidRPr="00430C9C" w:rsidRDefault="00862C78" w:rsidP="003A027C">
                  <w:pPr>
                    <w:numPr>
                      <w:ilvl w:val="0"/>
                      <w:numId w:val="1"/>
                    </w:numPr>
                    <w:jc w:val="both"/>
                    <w:rPr>
                      <w:rFonts w:ascii="Arial" w:hAnsi="Arial" w:cs="Arial"/>
                      <w:color w:val="000000" w:themeColor="text1"/>
                      <w:sz w:val="18"/>
                      <w:szCs w:val="18"/>
                    </w:rPr>
                  </w:pPr>
                  <w:r w:rsidRPr="00430C9C">
                    <w:rPr>
                      <w:rFonts w:ascii="Arial" w:hAnsi="Arial" w:cs="Arial"/>
                      <w:color w:val="000000" w:themeColor="text1"/>
                      <w:sz w:val="18"/>
                      <w:szCs w:val="18"/>
                    </w:rPr>
                    <w:t>stroški za predpisane preiskave in ateste;</w:t>
                  </w:r>
                </w:p>
                <w:p w14:paraId="0AD88C7C" w14:textId="77777777" w:rsidR="00862C78" w:rsidRPr="00430C9C" w:rsidRDefault="00862C78" w:rsidP="003A027C">
                  <w:pPr>
                    <w:pStyle w:val="ListParagraph"/>
                    <w:numPr>
                      <w:ilvl w:val="0"/>
                      <w:numId w:val="1"/>
                    </w:numPr>
                    <w:jc w:val="both"/>
                    <w:rPr>
                      <w:rFonts w:ascii="Arial" w:hAnsi="Arial" w:cs="Arial"/>
                      <w:color w:val="000000" w:themeColor="text1"/>
                      <w:sz w:val="18"/>
                      <w:szCs w:val="18"/>
                    </w:rPr>
                  </w:pPr>
                  <w:r w:rsidRPr="00430C9C">
                    <w:rPr>
                      <w:rFonts w:ascii="Arial" w:hAnsi="Arial" w:cs="Arial"/>
                      <w:color w:val="000000" w:themeColor="text1"/>
                      <w:sz w:val="18"/>
                      <w:szCs w:val="18"/>
                    </w:rPr>
                    <w:t>stroške zaključnih del na gradbišču z odvozom odvečnega materiala in stroške vzpostavitve prvotnega stanja, kjer bo to potrebno;</w:t>
                  </w:r>
                </w:p>
                <w:p w14:paraId="309229EB" w14:textId="77777777" w:rsidR="00862C78" w:rsidRPr="00430C9C" w:rsidRDefault="00862C78" w:rsidP="003A027C">
                  <w:pPr>
                    <w:pStyle w:val="ListParagraph"/>
                    <w:numPr>
                      <w:ilvl w:val="0"/>
                      <w:numId w:val="1"/>
                    </w:numPr>
                    <w:jc w:val="both"/>
                    <w:rPr>
                      <w:rFonts w:ascii="Arial" w:hAnsi="Arial" w:cs="Arial"/>
                      <w:color w:val="000000" w:themeColor="text1"/>
                      <w:sz w:val="18"/>
                      <w:szCs w:val="18"/>
                    </w:rPr>
                  </w:pPr>
                  <w:r w:rsidRPr="00430C9C">
                    <w:rPr>
                      <w:rFonts w:ascii="Arial" w:hAnsi="Arial" w:cs="Arial"/>
                      <w:color w:val="000000" w:themeColor="text1"/>
                      <w:sz w:val="18"/>
                      <w:szCs w:val="18"/>
                    </w:rPr>
                    <w:t>stroške predpisanih ukrepov varstva pri delu in varstva pred požarom, ki jih mora izvajalec obvezno upoštevati;</w:t>
                  </w:r>
                </w:p>
                <w:p w14:paraId="725EF10A" w14:textId="77777777" w:rsidR="00862C78" w:rsidRPr="00430C9C" w:rsidRDefault="00862C78" w:rsidP="003A027C">
                  <w:pPr>
                    <w:pStyle w:val="ListParagraph"/>
                    <w:numPr>
                      <w:ilvl w:val="0"/>
                      <w:numId w:val="1"/>
                    </w:numPr>
                    <w:jc w:val="both"/>
                    <w:rPr>
                      <w:rFonts w:ascii="Arial" w:hAnsi="Arial" w:cs="Arial"/>
                      <w:color w:val="000000" w:themeColor="text1"/>
                      <w:sz w:val="18"/>
                      <w:szCs w:val="18"/>
                    </w:rPr>
                  </w:pPr>
                  <w:r w:rsidRPr="00430C9C">
                    <w:rPr>
                      <w:rStyle w:val="cf01"/>
                      <w:rFonts w:ascii="Arial" w:hAnsi="Arial" w:cs="Arial"/>
                      <w:color w:val="000000" w:themeColor="text1"/>
                    </w:rPr>
                    <w:t xml:space="preserve">stroški zagotovitve </w:t>
                  </w:r>
                  <w:r w:rsidRPr="00430C9C">
                    <w:rPr>
                      <w:rStyle w:val="cf11"/>
                      <w:rFonts w:ascii="Arial" w:hAnsi="Arial" w:cs="Arial"/>
                      <w:color w:val="000000" w:themeColor="text1"/>
                    </w:rPr>
                    <w:t>potrdila o brezhibnem delovanju sistema za javljanje požara;</w:t>
                  </w:r>
                </w:p>
                <w:p w14:paraId="3F51F036" w14:textId="77777777" w:rsidR="00862C78" w:rsidRPr="00430C9C" w:rsidRDefault="00862C78" w:rsidP="003A027C">
                  <w:pPr>
                    <w:pStyle w:val="ListParagraph"/>
                    <w:numPr>
                      <w:ilvl w:val="0"/>
                      <w:numId w:val="1"/>
                    </w:numPr>
                    <w:jc w:val="both"/>
                    <w:rPr>
                      <w:rFonts w:ascii="Arial" w:hAnsi="Arial" w:cs="Arial"/>
                      <w:color w:val="000000" w:themeColor="text1"/>
                      <w:sz w:val="18"/>
                      <w:szCs w:val="18"/>
                    </w:rPr>
                  </w:pPr>
                  <w:r w:rsidRPr="00430C9C">
                    <w:rPr>
                      <w:rFonts w:ascii="Arial" w:hAnsi="Arial" w:cs="Arial"/>
                      <w:color w:val="000000" w:themeColor="text1"/>
                      <w:sz w:val="18"/>
                      <w:szCs w:val="18"/>
                    </w:rPr>
                    <w:t>izdelava načrta organizacije gradbišča, skladno z veljavno zakonodajo na področju varstva pri delu;</w:t>
                  </w:r>
                </w:p>
                <w:p w14:paraId="457930E4" w14:textId="77777777" w:rsidR="00862C78" w:rsidRPr="00430C9C" w:rsidRDefault="00862C78" w:rsidP="003A027C">
                  <w:pPr>
                    <w:pStyle w:val="ListParagraph"/>
                    <w:numPr>
                      <w:ilvl w:val="0"/>
                      <w:numId w:val="1"/>
                    </w:numPr>
                    <w:jc w:val="both"/>
                    <w:rPr>
                      <w:rFonts w:ascii="Arial" w:hAnsi="Arial" w:cs="Arial"/>
                      <w:color w:val="000000" w:themeColor="text1"/>
                      <w:sz w:val="18"/>
                      <w:szCs w:val="18"/>
                    </w:rPr>
                  </w:pPr>
                  <w:r w:rsidRPr="00430C9C">
                    <w:rPr>
                      <w:rFonts w:ascii="Arial" w:hAnsi="Arial" w:cs="Arial"/>
                      <w:color w:val="000000" w:themeColor="text1"/>
                      <w:sz w:val="18"/>
                      <w:szCs w:val="18"/>
                    </w:rPr>
                    <w:t>drugi stroški povezani z izvedbo del po ponudbenem predračunu;</w:t>
                  </w:r>
                  <w:r w:rsidRPr="00430C9C">
                    <w:rPr>
                      <w:rFonts w:ascii="Arial" w:hAnsi="Arial" w:cs="Arial"/>
                      <w:color w:val="000000" w:themeColor="text1"/>
                      <w:sz w:val="18"/>
                      <w:szCs w:val="18"/>
                      <w:shd w:val="clear" w:color="auto" w:fill="FFFFFF"/>
                    </w:rPr>
                    <w:t xml:space="preserve"> </w:t>
                  </w:r>
                </w:p>
                <w:p w14:paraId="55557C89" w14:textId="582CB7D3" w:rsidR="00862C78" w:rsidRPr="00D7694C" w:rsidRDefault="00862C78" w:rsidP="003A027C">
                  <w:pPr>
                    <w:pStyle w:val="ListParagraph"/>
                    <w:numPr>
                      <w:ilvl w:val="0"/>
                      <w:numId w:val="1"/>
                    </w:numPr>
                    <w:jc w:val="both"/>
                    <w:rPr>
                      <w:rFonts w:ascii="Arial" w:hAnsi="Arial" w:cs="Arial"/>
                      <w:color w:val="000000" w:themeColor="text1"/>
                      <w:sz w:val="18"/>
                      <w:szCs w:val="18"/>
                    </w:rPr>
                  </w:pPr>
                  <w:r w:rsidRPr="00430C9C">
                    <w:rPr>
                      <w:rFonts w:ascii="Arial" w:hAnsi="Arial" w:cs="Arial"/>
                      <w:color w:val="000000" w:themeColor="text1"/>
                      <w:sz w:val="18"/>
                      <w:szCs w:val="18"/>
                      <w:shd w:val="clear" w:color="auto" w:fill="FFFFFF"/>
                    </w:rPr>
                    <w:t>stroški v zvezi z odpravo napak</w:t>
                  </w:r>
                  <w:r w:rsidR="00C17E5F">
                    <w:rPr>
                      <w:rFonts w:ascii="Arial" w:hAnsi="Arial" w:cs="Arial"/>
                      <w:color w:val="000000" w:themeColor="text1"/>
                      <w:sz w:val="18"/>
                      <w:szCs w:val="18"/>
                      <w:shd w:val="clear" w:color="auto" w:fill="FFFFFF"/>
                    </w:rPr>
                    <w:t>;</w:t>
                  </w:r>
                </w:p>
                <w:p w14:paraId="67ED3262" w14:textId="05A36A26" w:rsidR="00467CEB" w:rsidRPr="00430C9C" w:rsidRDefault="00467CEB" w:rsidP="003A027C">
                  <w:pPr>
                    <w:pStyle w:val="ListParagraph"/>
                    <w:numPr>
                      <w:ilvl w:val="0"/>
                      <w:numId w:val="1"/>
                    </w:numPr>
                    <w:jc w:val="both"/>
                    <w:rPr>
                      <w:rFonts w:ascii="Arial" w:hAnsi="Arial" w:cs="Arial"/>
                      <w:color w:val="000000" w:themeColor="text1"/>
                      <w:sz w:val="18"/>
                      <w:szCs w:val="18"/>
                    </w:rPr>
                  </w:pPr>
                  <w:r w:rsidRPr="00467CEB">
                    <w:rPr>
                      <w:rFonts w:ascii="Arial" w:hAnsi="Arial" w:cs="Arial"/>
                      <w:color w:val="000000" w:themeColor="text1"/>
                      <w:sz w:val="18"/>
                      <w:szCs w:val="18"/>
                    </w:rPr>
                    <w:t xml:space="preserve">stroške </w:t>
                  </w:r>
                  <w:r>
                    <w:rPr>
                      <w:rFonts w:ascii="Arial" w:hAnsi="Arial" w:cs="Arial"/>
                      <w:color w:val="000000" w:themeColor="text1"/>
                      <w:sz w:val="18"/>
                      <w:szCs w:val="18"/>
                    </w:rPr>
                    <w:t xml:space="preserve">izvedbe tehničnega pregleda in odprave napak ugotovljenih </w:t>
                  </w:r>
                  <w:r w:rsidR="002D1B85">
                    <w:rPr>
                      <w:rFonts w:ascii="Arial" w:hAnsi="Arial" w:cs="Arial"/>
                      <w:color w:val="000000" w:themeColor="text1"/>
                      <w:sz w:val="18"/>
                      <w:szCs w:val="18"/>
                    </w:rPr>
                    <w:t xml:space="preserve">z zapisnikom o </w:t>
                  </w:r>
                  <w:r w:rsidR="00C17E5F">
                    <w:rPr>
                      <w:rFonts w:ascii="Arial" w:hAnsi="Arial" w:cs="Arial"/>
                      <w:color w:val="000000" w:themeColor="text1"/>
                      <w:sz w:val="18"/>
                      <w:szCs w:val="18"/>
                    </w:rPr>
                    <w:t>izvedenem</w:t>
                  </w:r>
                  <w:r w:rsidR="002D1B85">
                    <w:rPr>
                      <w:rFonts w:ascii="Arial" w:hAnsi="Arial" w:cs="Arial"/>
                      <w:color w:val="000000" w:themeColor="text1"/>
                      <w:sz w:val="18"/>
                      <w:szCs w:val="18"/>
                    </w:rPr>
                    <w:t xml:space="preserve"> tehničnem pregledu</w:t>
                  </w:r>
                  <w:r w:rsidR="00C17E5F">
                    <w:rPr>
                      <w:rFonts w:ascii="Arial" w:hAnsi="Arial" w:cs="Arial"/>
                      <w:color w:val="000000" w:themeColor="text1"/>
                      <w:sz w:val="18"/>
                      <w:szCs w:val="18"/>
                    </w:rPr>
                    <w:t>;</w:t>
                  </w:r>
                </w:p>
                <w:p w14:paraId="4B976837" w14:textId="25AC5102" w:rsidR="00862C78" w:rsidRDefault="00862C78" w:rsidP="003A027C">
                  <w:pPr>
                    <w:numPr>
                      <w:ilvl w:val="0"/>
                      <w:numId w:val="1"/>
                    </w:numPr>
                    <w:jc w:val="both"/>
                    <w:rPr>
                      <w:rFonts w:ascii="Arial" w:hAnsi="Arial" w:cs="Arial"/>
                      <w:color w:val="000000" w:themeColor="text1"/>
                      <w:sz w:val="18"/>
                      <w:szCs w:val="18"/>
                    </w:rPr>
                  </w:pPr>
                  <w:r w:rsidRPr="00430C9C">
                    <w:rPr>
                      <w:rFonts w:ascii="Arial" w:hAnsi="Arial" w:cs="Arial"/>
                      <w:color w:val="000000" w:themeColor="text1"/>
                      <w:sz w:val="18"/>
                      <w:szCs w:val="18"/>
                    </w:rPr>
                    <w:t>stroške izdelave projekta izvedenih del</w:t>
                  </w:r>
                  <w:r w:rsidR="00467CEB">
                    <w:rPr>
                      <w:rFonts w:ascii="Arial" w:hAnsi="Arial" w:cs="Arial"/>
                      <w:color w:val="000000" w:themeColor="text1"/>
                      <w:sz w:val="18"/>
                      <w:szCs w:val="18"/>
                    </w:rPr>
                    <w:t xml:space="preserve"> (PID)</w:t>
                  </w:r>
                  <w:r w:rsidRPr="00430C9C">
                    <w:rPr>
                      <w:rFonts w:ascii="Arial" w:hAnsi="Arial" w:cs="Arial"/>
                      <w:color w:val="000000" w:themeColor="text1"/>
                      <w:sz w:val="18"/>
                      <w:szCs w:val="18"/>
                    </w:rPr>
                    <w:t>, dokazila o zanesljivosti objekta</w:t>
                  </w:r>
                  <w:r w:rsidR="00467CEB">
                    <w:rPr>
                      <w:rFonts w:ascii="Arial" w:hAnsi="Arial" w:cs="Arial"/>
                      <w:color w:val="000000" w:themeColor="text1"/>
                      <w:sz w:val="18"/>
                      <w:szCs w:val="18"/>
                    </w:rPr>
                    <w:t xml:space="preserve"> (DZO)</w:t>
                  </w:r>
                  <w:r w:rsidRPr="00430C9C">
                    <w:rPr>
                      <w:rFonts w:ascii="Arial" w:hAnsi="Arial" w:cs="Arial"/>
                      <w:color w:val="000000" w:themeColor="text1"/>
                      <w:sz w:val="18"/>
                      <w:szCs w:val="18"/>
                    </w:rPr>
                    <w:t>, navodila za obratovanje in vzdrževanje objekta</w:t>
                  </w:r>
                  <w:r w:rsidR="00467CEB">
                    <w:rPr>
                      <w:rFonts w:ascii="Arial" w:hAnsi="Arial" w:cs="Arial"/>
                      <w:color w:val="000000" w:themeColor="text1"/>
                      <w:sz w:val="18"/>
                      <w:szCs w:val="18"/>
                    </w:rPr>
                    <w:t xml:space="preserve"> (NOV)</w:t>
                  </w:r>
                  <w:r w:rsidRPr="00430C9C">
                    <w:rPr>
                      <w:rFonts w:ascii="Arial" w:hAnsi="Arial" w:cs="Arial"/>
                      <w:color w:val="000000" w:themeColor="text1"/>
                      <w:sz w:val="18"/>
                      <w:szCs w:val="18"/>
                    </w:rPr>
                    <w:t>, geodetskega načrta izvedenega stanja in morebitno drugo potrebno dokumentacijo, vse tudi v elektronski obliki;</w:t>
                  </w:r>
                </w:p>
                <w:p w14:paraId="18E21FCE" w14:textId="3CFB9FCD" w:rsidR="00EF3B97" w:rsidRPr="00430C9C" w:rsidRDefault="00EF3B97" w:rsidP="003A027C">
                  <w:pPr>
                    <w:numPr>
                      <w:ilvl w:val="0"/>
                      <w:numId w:val="1"/>
                    </w:numPr>
                    <w:jc w:val="both"/>
                    <w:rPr>
                      <w:rFonts w:ascii="Arial" w:hAnsi="Arial" w:cs="Arial"/>
                      <w:color w:val="000000" w:themeColor="text1"/>
                      <w:sz w:val="18"/>
                      <w:szCs w:val="18"/>
                    </w:rPr>
                  </w:pPr>
                  <w:r>
                    <w:rPr>
                      <w:rFonts w:ascii="Arial" w:hAnsi="Arial" w:cs="Arial"/>
                      <w:color w:val="000000" w:themeColor="text1"/>
                      <w:sz w:val="18"/>
                      <w:szCs w:val="18"/>
                    </w:rPr>
                    <w:t>stroške priprav in oddaje vloge za pridobitev uporabnega dovoljenja;</w:t>
                  </w:r>
                </w:p>
                <w:p w14:paraId="17BA85D6" w14:textId="0A85D4A9" w:rsidR="008C6CFC" w:rsidRDefault="00862C78" w:rsidP="003A027C">
                  <w:pPr>
                    <w:numPr>
                      <w:ilvl w:val="0"/>
                      <w:numId w:val="1"/>
                    </w:numPr>
                    <w:jc w:val="both"/>
                    <w:rPr>
                      <w:rFonts w:ascii="Arial" w:hAnsi="Arial" w:cs="Arial"/>
                      <w:color w:val="000000"/>
                      <w:sz w:val="18"/>
                      <w:szCs w:val="18"/>
                    </w:rPr>
                  </w:pPr>
                  <w:r w:rsidRPr="00430C9C">
                    <w:rPr>
                      <w:rFonts w:ascii="Arial" w:hAnsi="Arial" w:cs="Arial"/>
                      <w:color w:val="000000" w:themeColor="text1"/>
                      <w:sz w:val="18"/>
                      <w:szCs w:val="18"/>
                    </w:rPr>
                    <w:t>sodelovanje z naročnikom do primopredaje</w:t>
                  </w:r>
                  <w:r>
                    <w:rPr>
                      <w:rFonts w:ascii="Arial" w:hAnsi="Arial" w:cs="Arial"/>
                      <w:color w:val="000000" w:themeColor="text1"/>
                      <w:sz w:val="18"/>
                      <w:szCs w:val="18"/>
                    </w:rPr>
                    <w:t>, pridobitve vseh potrebnih dovoljenj (uporabno dovoljenje)</w:t>
                  </w:r>
                  <w:r w:rsidRPr="00430C9C">
                    <w:rPr>
                      <w:rFonts w:ascii="Arial" w:hAnsi="Arial" w:cs="Arial"/>
                      <w:color w:val="000000" w:themeColor="text1"/>
                      <w:sz w:val="18"/>
                      <w:szCs w:val="18"/>
                    </w:rPr>
                    <w:t xml:space="preserve"> ter v času garancijskih rokov.</w:t>
                  </w:r>
                </w:p>
              </w:tc>
            </w:tr>
          </w:tbl>
          <w:p w14:paraId="2EFE023E" w14:textId="77777777" w:rsidR="008C6CFC" w:rsidRDefault="008C6CFC"/>
        </w:tc>
      </w:tr>
    </w:tbl>
    <w:p w14:paraId="4CE3FF90" w14:textId="77777777" w:rsidR="00306EED" w:rsidRDefault="00306EED">
      <w:pPr>
        <w:spacing w:after="0" w:line="240" w:lineRule="auto"/>
        <w:jc w:val="center"/>
        <w:rPr>
          <w:rFonts w:ascii="Arial" w:hAnsi="Arial" w:cs="Arial"/>
          <w:b/>
          <w:bCs/>
          <w:color w:val="000000"/>
          <w:sz w:val="18"/>
          <w:szCs w:val="18"/>
        </w:rPr>
      </w:pPr>
    </w:p>
    <w:p w14:paraId="2547F464" w14:textId="230D362C" w:rsidR="008C6CFC" w:rsidRDefault="006D32A1">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8C6CFC" w14:paraId="7B9B4A10" w14:textId="77777777">
        <w:tc>
          <w:tcPr>
            <w:tcW w:w="0" w:type="auto"/>
            <w:tcMar>
              <w:top w:w="0" w:type="auto"/>
              <w:bottom w:w="0" w:type="auto"/>
            </w:tcMar>
          </w:tcPr>
          <w:p w14:paraId="54776FD3" w14:textId="77777777" w:rsidR="008C6CFC" w:rsidRDefault="006D32A1">
            <w:pPr>
              <w:spacing w:before="225" w:after="225"/>
              <w:jc w:val="both"/>
            </w:pPr>
            <w:r>
              <w:rPr>
                <w:rFonts w:ascii="Arial" w:hAnsi="Arial" w:cs="Arial"/>
                <w:color w:val="000000"/>
                <w:sz w:val="18"/>
                <w:szCs w:val="18"/>
              </w:rPr>
              <w:t>Opravljena dela se bodo obračunala mesečno po cenah za enoto iz predračuna ob upoštevanju dejansko izvršenih količin, ki so evidentirane (potrjene) v knjigi obračunskih izmer.</w:t>
            </w:r>
          </w:p>
          <w:p w14:paraId="0509E725" w14:textId="77777777" w:rsidR="008C6CFC" w:rsidRDefault="006D32A1">
            <w:pPr>
              <w:spacing w:before="225" w:after="225"/>
              <w:jc w:val="both"/>
            </w:pPr>
            <w:r>
              <w:rPr>
                <w:rFonts w:ascii="Arial" w:hAnsi="Arial" w:cs="Arial"/>
                <w:color w:val="000000"/>
                <w:sz w:val="18"/>
                <w:szCs w:val="18"/>
              </w:rPr>
              <w:t>Merjenje količin izvedenih del se izvede v skladu z določili v opisih in predizmerah del ali v skladu z določili posebnih tehničnih pogojev oziroma v skladu s pravili stroke.</w:t>
            </w:r>
          </w:p>
          <w:p w14:paraId="67F522B9" w14:textId="77777777" w:rsidR="008C6CFC" w:rsidRDefault="006D32A1">
            <w:pPr>
              <w:spacing w:before="225" w:after="225"/>
              <w:jc w:val="both"/>
            </w:pPr>
            <w:r>
              <w:rPr>
                <w:rFonts w:ascii="Arial" w:hAnsi="Arial" w:cs="Arial"/>
                <w:color w:val="000000"/>
                <w:sz w:val="18"/>
                <w:szCs w:val="18"/>
              </w:rPr>
              <w:t>Obračunsko obdobje je od prvega do zadnjega v mesecu.</w:t>
            </w:r>
          </w:p>
          <w:p w14:paraId="4241FA75" w14:textId="6F497466" w:rsidR="008C6CFC" w:rsidRDefault="006D32A1">
            <w:pPr>
              <w:spacing w:before="225" w:after="225"/>
              <w:jc w:val="both"/>
            </w:pPr>
            <w:r>
              <w:rPr>
                <w:rFonts w:ascii="Arial" w:hAnsi="Arial" w:cs="Arial"/>
                <w:color w:val="000000"/>
                <w:sz w:val="18"/>
                <w:szCs w:val="18"/>
              </w:rPr>
              <w:t xml:space="preserve">Izvajalec bo do vsakega 5. v mesecu za pretekli mesec sestavil in vročil naročniku v potrditev začasno mesečno situacijo, ki bo vsebovala izvršena obračunana dela. </w:t>
            </w:r>
            <w:r w:rsidR="005778CA">
              <w:rPr>
                <w:rFonts w:ascii="Arial" w:hAnsi="Arial" w:cs="Arial"/>
                <w:color w:val="000000"/>
                <w:sz w:val="18"/>
                <w:szCs w:val="18"/>
              </w:rPr>
              <w:t>V</w:t>
            </w:r>
            <w:r>
              <w:rPr>
                <w:rFonts w:ascii="Arial" w:hAnsi="Arial" w:cs="Arial"/>
                <w:color w:val="000000"/>
                <w:sz w:val="18"/>
                <w:szCs w:val="18"/>
              </w:rPr>
              <w:t>ročitev in potrditev situacij s strani naročnika</w:t>
            </w:r>
            <w:r w:rsidR="005778CA">
              <w:rPr>
                <w:rFonts w:ascii="Arial" w:hAnsi="Arial" w:cs="Arial"/>
                <w:color w:val="000000"/>
                <w:sz w:val="18"/>
                <w:szCs w:val="18"/>
              </w:rPr>
              <w:t xml:space="preserve"> se</w:t>
            </w:r>
            <w:r>
              <w:rPr>
                <w:rFonts w:ascii="Arial" w:hAnsi="Arial" w:cs="Arial"/>
                <w:color w:val="000000"/>
                <w:sz w:val="18"/>
                <w:szCs w:val="18"/>
              </w:rPr>
              <w:t xml:space="preserve"> poveri v pristojnost inženirju,  naročnik </w:t>
            </w:r>
            <w:r w:rsidR="005778CA">
              <w:rPr>
                <w:rFonts w:ascii="Arial" w:hAnsi="Arial" w:cs="Arial"/>
                <w:color w:val="000000"/>
                <w:sz w:val="18"/>
                <w:szCs w:val="18"/>
              </w:rPr>
              <w:t xml:space="preserve">pa je </w:t>
            </w:r>
            <w:r>
              <w:rPr>
                <w:rFonts w:ascii="Arial" w:hAnsi="Arial" w:cs="Arial"/>
                <w:color w:val="000000"/>
                <w:sz w:val="18"/>
                <w:szCs w:val="18"/>
              </w:rPr>
              <w:t>o tem dolžan obvestiti izvajalca v 10 dneh po sklenitvi pogodbe. Izvajalec mora pri izdaji situacij upoštevati veljaven Zakon o opravljanju plačilnih storitev za proračunske uporabnike.</w:t>
            </w:r>
          </w:p>
          <w:p w14:paraId="78323FE1" w14:textId="77777777" w:rsidR="008C6CFC" w:rsidRDefault="006D32A1">
            <w:pPr>
              <w:spacing w:before="225" w:after="225"/>
              <w:jc w:val="both"/>
            </w:pPr>
            <w:r>
              <w:rPr>
                <w:rFonts w:ascii="Arial" w:hAnsi="Arial" w:cs="Arial"/>
                <w:color w:val="000000"/>
                <w:sz w:val="18"/>
                <w:szCs w:val="18"/>
              </w:rPr>
              <w:t>K situacijam morajo biti priloženi dokumenti, ki omogočajo nadzor nad izvršenimi deli in so podlaga za njeno izstavitev, vključno s predhodno potrjenimi situacijami podizvajalcev.</w:t>
            </w:r>
          </w:p>
          <w:p w14:paraId="3AC991BA" w14:textId="3BF7BF0E" w:rsidR="008C6CFC" w:rsidRDefault="006D32A1">
            <w:pPr>
              <w:spacing w:before="225" w:after="225"/>
              <w:jc w:val="both"/>
            </w:pPr>
            <w:r>
              <w:rPr>
                <w:rFonts w:ascii="Arial" w:hAnsi="Arial" w:cs="Arial"/>
                <w:color w:val="000000"/>
                <w:sz w:val="18"/>
                <w:szCs w:val="18"/>
              </w:rPr>
              <w:lastRenderedPageBreak/>
              <w:t>Situacija se naročniku</w:t>
            </w:r>
            <w:r w:rsidR="00F27B51">
              <w:rPr>
                <w:rFonts w:ascii="Arial" w:hAnsi="Arial" w:cs="Arial"/>
                <w:color w:val="000000"/>
                <w:sz w:val="18"/>
                <w:szCs w:val="18"/>
              </w:rPr>
              <w:t xml:space="preserve"> v pregled</w:t>
            </w:r>
            <w:r>
              <w:rPr>
                <w:rFonts w:ascii="Arial" w:hAnsi="Arial" w:cs="Arial"/>
                <w:color w:val="000000"/>
                <w:sz w:val="18"/>
                <w:szCs w:val="18"/>
              </w:rPr>
              <w:t xml:space="preserve"> vroči osebno ali po pošti.</w:t>
            </w:r>
            <w:r w:rsidR="000D0ACC">
              <w:rPr>
                <w:rFonts w:ascii="Arial" w:hAnsi="Arial" w:cs="Arial"/>
                <w:color w:val="000000"/>
                <w:sz w:val="18"/>
                <w:szCs w:val="18"/>
              </w:rPr>
              <w:t xml:space="preserve"> </w:t>
            </w:r>
            <w:r w:rsidR="000D0ACC" w:rsidRPr="000D0ACC">
              <w:rPr>
                <w:rFonts w:ascii="Arial" w:hAnsi="Arial" w:cs="Arial"/>
                <w:color w:val="000000"/>
                <w:sz w:val="18"/>
                <w:szCs w:val="18"/>
              </w:rPr>
              <w:t>Če se stranki dogovorita, da tiskani izvodi niso potrebni, se situacija naročniku vroči po elektronski poti.</w:t>
            </w:r>
            <w:r w:rsidR="000D0ACC">
              <w:rPr>
                <w:rFonts w:ascii="Arial" w:hAnsi="Arial" w:cs="Arial"/>
                <w:color w:val="000000"/>
                <w:sz w:val="18"/>
                <w:szCs w:val="18"/>
              </w:rPr>
              <w:t xml:space="preserve"> </w:t>
            </w:r>
          </w:p>
          <w:p w14:paraId="1B4372D6" w14:textId="2A03CA12" w:rsidR="00192673" w:rsidRPr="00D7694C" w:rsidRDefault="006D32A1">
            <w:pPr>
              <w:spacing w:before="225" w:after="225"/>
              <w:jc w:val="both"/>
              <w:rPr>
                <w:rFonts w:ascii="Arial" w:hAnsi="Arial" w:cs="Arial"/>
                <w:color w:val="000000"/>
                <w:sz w:val="18"/>
                <w:szCs w:val="18"/>
              </w:rPr>
            </w:pPr>
            <w:r>
              <w:rPr>
                <w:rFonts w:ascii="Arial" w:hAnsi="Arial" w:cs="Arial"/>
                <w:color w:val="000000"/>
                <w:sz w:val="18"/>
                <w:szCs w:val="18"/>
              </w:rPr>
              <w:t>Naročnik je dolžan situacijo pregledati v roku 8 dni od prejema.</w:t>
            </w:r>
          </w:p>
          <w:p w14:paraId="287D408C" w14:textId="77777777" w:rsidR="008C6CFC" w:rsidRDefault="006D32A1">
            <w:pPr>
              <w:spacing w:before="225" w:after="225"/>
              <w:jc w:val="both"/>
              <w:rPr>
                <w:rFonts w:ascii="Arial" w:hAnsi="Arial" w:cs="Arial"/>
                <w:color w:val="000000" w:themeColor="text1"/>
                <w:sz w:val="18"/>
                <w:szCs w:val="18"/>
              </w:rPr>
            </w:pPr>
            <w:r>
              <w:rPr>
                <w:rFonts w:ascii="Arial" w:hAnsi="Arial" w:cs="Arial"/>
                <w:color w:val="000000"/>
                <w:sz w:val="18"/>
                <w:szCs w:val="18"/>
              </w:rPr>
              <w:t xml:space="preserve">V primeru, da naročnik ali naročnikov pooblaščenec ugotovi napake ali da se ne strinja s posameznimi postavkami obračuna v situaciji, je naročnik dolžan nesporni znesek situacije plačati na način in v rokih določenih za plačilo po tej </w:t>
            </w:r>
            <w:r w:rsidRPr="00430C9C">
              <w:rPr>
                <w:rFonts w:ascii="Arial" w:hAnsi="Arial" w:cs="Arial"/>
                <w:color w:val="000000" w:themeColor="text1"/>
                <w:sz w:val="18"/>
                <w:szCs w:val="18"/>
              </w:rPr>
              <w:t>pogodbi, glede spornega zneska pa v roku 8 dni utemeljiti sporni znesek in sporočiti svoje pisno stališče izvajalcu.</w:t>
            </w:r>
          </w:p>
          <w:p w14:paraId="58749FC3" w14:textId="28E7997B" w:rsidR="00192673" w:rsidRPr="00D7694C" w:rsidRDefault="00192673">
            <w:pPr>
              <w:spacing w:before="225" w:after="225"/>
              <w:jc w:val="both"/>
            </w:pPr>
            <w:r>
              <w:rPr>
                <w:rFonts w:ascii="Arial" w:hAnsi="Arial" w:cs="Arial"/>
                <w:color w:val="000000"/>
                <w:sz w:val="18"/>
                <w:szCs w:val="18"/>
              </w:rPr>
              <w:t xml:space="preserve">Potrjena situacija se naročniku vroči osebno ali po pošti. </w:t>
            </w:r>
            <w:r w:rsidRPr="000D0ACC">
              <w:rPr>
                <w:rFonts w:ascii="Arial" w:hAnsi="Arial" w:cs="Arial"/>
                <w:color w:val="000000"/>
                <w:sz w:val="18"/>
                <w:szCs w:val="18"/>
              </w:rPr>
              <w:t>Če se stranki dogovorita, da tiskani izvodi niso potrebni, se situacija naročniku vroči po elektronski poti.</w:t>
            </w:r>
            <w:r>
              <w:rPr>
                <w:rFonts w:ascii="Arial" w:hAnsi="Arial" w:cs="Arial"/>
                <w:color w:val="000000"/>
                <w:sz w:val="18"/>
                <w:szCs w:val="18"/>
              </w:rPr>
              <w:t xml:space="preserve"> </w:t>
            </w:r>
          </w:p>
          <w:p w14:paraId="6822015D" w14:textId="2406D51E" w:rsidR="00590A1D" w:rsidRPr="00D7694C" w:rsidRDefault="006D32A1">
            <w:pPr>
              <w:spacing w:before="225" w:after="225"/>
              <w:jc w:val="both"/>
              <w:rPr>
                <w:rFonts w:ascii="Arial" w:hAnsi="Arial" w:cs="Arial"/>
                <w:color w:val="000000" w:themeColor="text1"/>
                <w:sz w:val="18"/>
                <w:szCs w:val="18"/>
              </w:rPr>
            </w:pPr>
            <w:r w:rsidRPr="00430C9C">
              <w:rPr>
                <w:rFonts w:ascii="Arial" w:hAnsi="Arial" w:cs="Arial"/>
                <w:color w:val="000000" w:themeColor="text1"/>
                <w:sz w:val="18"/>
                <w:szCs w:val="18"/>
              </w:rPr>
              <w:t xml:space="preserve">Končno situacijo izstavi izvajalec v 10 dneh po končni </w:t>
            </w:r>
            <w:r w:rsidR="00DE69A5" w:rsidRPr="00430C9C">
              <w:rPr>
                <w:rFonts w:ascii="Arial" w:hAnsi="Arial" w:cs="Arial"/>
                <w:color w:val="000000" w:themeColor="text1"/>
                <w:sz w:val="18"/>
                <w:szCs w:val="18"/>
              </w:rPr>
              <w:t xml:space="preserve">uspešni </w:t>
            </w:r>
            <w:r w:rsidRPr="00430C9C">
              <w:rPr>
                <w:rFonts w:ascii="Arial" w:hAnsi="Arial" w:cs="Arial"/>
                <w:color w:val="000000" w:themeColor="text1"/>
                <w:sz w:val="18"/>
                <w:szCs w:val="18"/>
              </w:rPr>
              <w:t>primopredaji del</w:t>
            </w:r>
            <w:r w:rsidR="00DE69A5" w:rsidRPr="00430C9C">
              <w:rPr>
                <w:rFonts w:ascii="Arial" w:hAnsi="Arial" w:cs="Arial"/>
                <w:color w:val="000000" w:themeColor="text1"/>
                <w:sz w:val="18"/>
                <w:szCs w:val="18"/>
              </w:rPr>
              <w:t xml:space="preserve"> in izročitvi finančnega zavarovanja za odpravo napak.</w:t>
            </w:r>
          </w:p>
        </w:tc>
      </w:tr>
    </w:tbl>
    <w:p w14:paraId="0F753CA1" w14:textId="77777777" w:rsidR="008C6CFC" w:rsidRDefault="006D32A1">
      <w:pPr>
        <w:spacing w:after="0" w:line="240" w:lineRule="auto"/>
        <w:jc w:val="center"/>
      </w:pPr>
      <w:r>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8C6CFC" w14:paraId="46F27C11" w14:textId="77777777">
        <w:tc>
          <w:tcPr>
            <w:tcW w:w="0" w:type="auto"/>
            <w:tcMar>
              <w:top w:w="0" w:type="auto"/>
              <w:bottom w:w="0" w:type="auto"/>
            </w:tcMar>
          </w:tcPr>
          <w:p w14:paraId="0BC81410" w14:textId="77777777" w:rsidR="007C0E9C" w:rsidRDefault="007C0E9C" w:rsidP="007C0E9C">
            <w:pPr>
              <w:tabs>
                <w:tab w:val="left" w:pos="851"/>
              </w:tabs>
              <w:suppressAutoHyphens/>
              <w:jc w:val="both"/>
              <w:rPr>
                <w:rFonts w:ascii="Arial" w:eastAsia="Times New Roman" w:hAnsi="Arial" w:cs="Arial"/>
                <w:sz w:val="18"/>
                <w:szCs w:val="18"/>
                <w:lang w:eastAsia="ar-SA"/>
              </w:rPr>
            </w:pPr>
          </w:p>
          <w:p w14:paraId="4A81B99B" w14:textId="51B3CC04" w:rsidR="007C0E9C" w:rsidRPr="007C0E9C" w:rsidRDefault="007C0E9C" w:rsidP="007C0E9C">
            <w:pPr>
              <w:tabs>
                <w:tab w:val="left" w:pos="851"/>
              </w:tabs>
              <w:suppressAutoHyphens/>
              <w:jc w:val="both"/>
              <w:rPr>
                <w:rFonts w:ascii="Arial" w:eastAsia="Times New Roman" w:hAnsi="Arial" w:cs="Arial"/>
                <w:sz w:val="18"/>
                <w:szCs w:val="18"/>
                <w:lang w:eastAsia="ar-SA"/>
              </w:rPr>
            </w:pPr>
            <w:r w:rsidRPr="007C0E9C">
              <w:rPr>
                <w:rFonts w:ascii="Arial" w:eastAsia="Times New Roman" w:hAnsi="Arial" w:cs="Arial"/>
                <w:sz w:val="18"/>
                <w:szCs w:val="18"/>
                <w:lang w:eastAsia="ar-SA"/>
              </w:rPr>
              <w:t xml:space="preserve">Izvajalec za opravljene storitve izstavlja račune izključno v predpisani elektronski obliki (e-račun), preko spletnega portala UJPnet, v skladu z </w:t>
            </w:r>
            <w:r w:rsidR="00862C78" w:rsidRPr="00862C78">
              <w:rPr>
                <w:rFonts w:ascii="Arial" w:eastAsia="Times New Roman" w:hAnsi="Arial" w:cs="Arial"/>
                <w:sz w:val="18"/>
                <w:szCs w:val="18"/>
                <w:lang w:eastAsia="ar-SA"/>
              </w:rPr>
              <w:t>Zakon</w:t>
            </w:r>
            <w:r w:rsidR="00862C78">
              <w:rPr>
                <w:rFonts w:ascii="Arial" w:eastAsia="Times New Roman" w:hAnsi="Arial" w:cs="Arial"/>
                <w:sz w:val="18"/>
                <w:szCs w:val="18"/>
                <w:lang w:eastAsia="ar-SA"/>
              </w:rPr>
              <w:t>om</w:t>
            </w:r>
            <w:r w:rsidR="00862C78" w:rsidRPr="00862C78">
              <w:rPr>
                <w:rFonts w:ascii="Arial" w:eastAsia="Times New Roman" w:hAnsi="Arial" w:cs="Arial"/>
                <w:sz w:val="18"/>
                <w:szCs w:val="18"/>
                <w:lang w:eastAsia="ar-SA"/>
              </w:rPr>
              <w:t xml:space="preserve"> o plačilnih in javnofinančnih storitvah (ZPJS)</w:t>
            </w:r>
            <w:r w:rsidRPr="007C0E9C">
              <w:rPr>
                <w:rFonts w:ascii="Arial" w:eastAsia="Times New Roman" w:hAnsi="Arial" w:cs="Arial"/>
                <w:sz w:val="18"/>
                <w:szCs w:val="18"/>
                <w:lang w:eastAsia="ar-SA"/>
              </w:rPr>
              <w:t xml:space="preserve"> (</w:t>
            </w:r>
            <w:r w:rsidR="00862C78" w:rsidRPr="00862C78">
              <w:rPr>
                <w:rFonts w:ascii="Arial" w:eastAsia="Times New Roman" w:hAnsi="Arial" w:cs="Arial"/>
                <w:sz w:val="18"/>
                <w:szCs w:val="18"/>
                <w:lang w:eastAsia="ar-SA"/>
              </w:rPr>
              <w:t>Uradni list RS, št. 85/25</w:t>
            </w:r>
            <w:r w:rsidRPr="007C0E9C">
              <w:rPr>
                <w:rFonts w:ascii="Arial" w:eastAsia="Times New Roman" w:hAnsi="Arial" w:cs="Arial"/>
                <w:sz w:val="18"/>
                <w:szCs w:val="18"/>
                <w:lang w:eastAsia="ar-SA"/>
              </w:rPr>
              <w:t>).</w:t>
            </w:r>
          </w:p>
          <w:p w14:paraId="30DABF5D" w14:textId="77777777" w:rsidR="007C0E9C" w:rsidRPr="007C0E9C" w:rsidRDefault="007C0E9C" w:rsidP="007C0E9C">
            <w:pPr>
              <w:jc w:val="both"/>
              <w:rPr>
                <w:rFonts w:ascii="Arial" w:eastAsia="Times New Roman" w:hAnsi="Arial" w:cs="Arial"/>
                <w:sz w:val="18"/>
                <w:szCs w:val="18"/>
              </w:rPr>
            </w:pPr>
          </w:p>
          <w:p w14:paraId="52EC2C8C" w14:textId="5C953770" w:rsidR="007C0E9C" w:rsidRPr="007C0E9C" w:rsidRDefault="007C0E9C" w:rsidP="007C0E9C">
            <w:pPr>
              <w:jc w:val="both"/>
              <w:rPr>
                <w:rFonts w:ascii="Arial" w:eastAsia="Times New Roman" w:hAnsi="Arial" w:cs="Arial"/>
                <w:sz w:val="18"/>
                <w:szCs w:val="18"/>
              </w:rPr>
            </w:pPr>
            <w:r w:rsidRPr="007C0E9C">
              <w:rPr>
                <w:rFonts w:ascii="Arial" w:eastAsia="Times New Roman" w:hAnsi="Arial" w:cs="Arial"/>
                <w:sz w:val="18"/>
                <w:szCs w:val="18"/>
              </w:rPr>
              <w:t xml:space="preserve">E-račun za naročnika se glasi na naslov </w:t>
            </w:r>
            <w:r w:rsidR="00862C78" w:rsidRPr="00862C78">
              <w:rPr>
                <w:rFonts w:ascii="Arial" w:eastAsia="Times New Roman" w:hAnsi="Arial" w:cs="Arial"/>
                <w:sz w:val="18"/>
                <w:szCs w:val="18"/>
              </w:rPr>
              <w:t>OBČINA TREBNJE, Goliev trg 5, 8210 Trebnje</w:t>
            </w:r>
            <w:r w:rsidRPr="007C0E9C">
              <w:rPr>
                <w:rFonts w:ascii="Arial" w:eastAsia="Times New Roman" w:hAnsi="Arial" w:cs="Arial"/>
                <w:sz w:val="18"/>
                <w:szCs w:val="18"/>
              </w:rPr>
              <w:t xml:space="preserve">. Na e-računu mora biti zapisana številka te pogodbe. </w:t>
            </w:r>
          </w:p>
          <w:p w14:paraId="4975E7ED" w14:textId="77777777" w:rsidR="007C0E9C" w:rsidRPr="007C0E9C" w:rsidRDefault="007C0E9C" w:rsidP="007C0E9C">
            <w:pPr>
              <w:jc w:val="both"/>
              <w:rPr>
                <w:rFonts w:ascii="Arial" w:eastAsia="Times New Roman" w:hAnsi="Arial" w:cs="Arial"/>
                <w:sz w:val="18"/>
                <w:szCs w:val="18"/>
              </w:rPr>
            </w:pPr>
          </w:p>
          <w:p w14:paraId="4B4F4C9C" w14:textId="22D798CA" w:rsidR="007C0E9C" w:rsidRPr="007C0E9C" w:rsidRDefault="007C0E9C" w:rsidP="007C0E9C">
            <w:pPr>
              <w:jc w:val="both"/>
              <w:rPr>
                <w:rFonts w:ascii="Arial" w:eastAsia="Times New Roman" w:hAnsi="Arial" w:cs="Arial"/>
                <w:b/>
                <w:iCs/>
                <w:sz w:val="18"/>
                <w:szCs w:val="18"/>
                <w:lang w:eastAsia="sl-SI"/>
              </w:rPr>
            </w:pPr>
            <w:r w:rsidRPr="007C0E9C">
              <w:rPr>
                <w:rFonts w:ascii="Arial" w:eastAsia="Times New Roman" w:hAnsi="Arial" w:cs="Arial"/>
                <w:iCs/>
                <w:sz w:val="18"/>
                <w:szCs w:val="18"/>
                <w:lang w:eastAsia="sl-SI"/>
              </w:rPr>
              <w:t>Naročnik se obvezuje, da bo po prejemu e-računa v roku osmih</w:t>
            </w:r>
            <w:r w:rsidR="0025362D">
              <w:rPr>
                <w:rFonts w:ascii="Arial" w:eastAsia="Times New Roman" w:hAnsi="Arial" w:cs="Arial"/>
                <w:iCs/>
                <w:sz w:val="18"/>
                <w:szCs w:val="18"/>
                <w:lang w:eastAsia="sl-SI"/>
              </w:rPr>
              <w:t xml:space="preserve"> (8)</w:t>
            </w:r>
            <w:r w:rsidRPr="007C0E9C">
              <w:rPr>
                <w:rFonts w:ascii="Arial" w:eastAsia="Times New Roman" w:hAnsi="Arial" w:cs="Arial"/>
                <w:iCs/>
                <w:sz w:val="18"/>
                <w:szCs w:val="18"/>
                <w:lang w:eastAsia="sl-SI"/>
              </w:rPr>
              <w:t xml:space="preserve"> dni le-tega pregledal ter izvajalcu sporočil morebitne nepravilnosti in pomanjkljivosti. Naročnik ima pravico obrazloženo zavrniti e-račun s priloženo dokumentacijo v roku osmih</w:t>
            </w:r>
            <w:r w:rsidR="00AB3D8A">
              <w:rPr>
                <w:rFonts w:ascii="Arial" w:eastAsia="Times New Roman" w:hAnsi="Arial" w:cs="Arial"/>
                <w:iCs/>
                <w:sz w:val="18"/>
                <w:szCs w:val="18"/>
                <w:lang w:eastAsia="sl-SI"/>
              </w:rPr>
              <w:t xml:space="preserve"> (8)</w:t>
            </w:r>
            <w:r w:rsidRPr="007C0E9C">
              <w:rPr>
                <w:rFonts w:ascii="Arial" w:eastAsia="Times New Roman" w:hAnsi="Arial" w:cs="Arial"/>
                <w:iCs/>
                <w:sz w:val="18"/>
                <w:szCs w:val="18"/>
                <w:lang w:eastAsia="sl-SI"/>
              </w:rPr>
              <w:t xml:space="preserve"> dni po prejemu. </w:t>
            </w:r>
          </w:p>
          <w:p w14:paraId="3C3ACA86" w14:textId="77777777" w:rsidR="007C0E9C" w:rsidRPr="007C0E9C" w:rsidRDefault="007C0E9C" w:rsidP="007C0E9C">
            <w:pPr>
              <w:jc w:val="both"/>
              <w:rPr>
                <w:rFonts w:ascii="Arial" w:eastAsia="Times New Roman" w:hAnsi="Arial" w:cs="Arial"/>
                <w:b/>
                <w:iCs/>
                <w:sz w:val="18"/>
                <w:szCs w:val="18"/>
                <w:lang w:eastAsia="sl-SI"/>
              </w:rPr>
            </w:pPr>
          </w:p>
          <w:p w14:paraId="668F25F6" w14:textId="5EAC76DE" w:rsidR="007C0E9C" w:rsidRDefault="007C0E9C" w:rsidP="007C0E9C">
            <w:pPr>
              <w:jc w:val="both"/>
              <w:rPr>
                <w:rFonts w:ascii="Arial" w:eastAsia="Times New Roman" w:hAnsi="Arial" w:cs="Arial"/>
                <w:iCs/>
                <w:sz w:val="18"/>
                <w:szCs w:val="18"/>
                <w:lang w:eastAsia="sl-SI"/>
              </w:rPr>
            </w:pPr>
            <w:r w:rsidRPr="007C0E9C">
              <w:rPr>
                <w:rFonts w:ascii="Arial" w:eastAsia="Times New Roman" w:hAnsi="Arial" w:cs="Arial"/>
                <w:iCs/>
                <w:sz w:val="18"/>
                <w:szCs w:val="18"/>
                <w:lang w:eastAsia="sl-SI"/>
              </w:rPr>
              <w:t xml:space="preserve">E-račun za storitev bo naročnik plačal na transakcijski račun </w:t>
            </w:r>
            <w:r w:rsidR="0050721D">
              <w:rPr>
                <w:rFonts w:ascii="Arial" w:eastAsia="Times New Roman" w:hAnsi="Arial" w:cs="Arial"/>
                <w:iCs/>
                <w:sz w:val="18"/>
                <w:szCs w:val="18"/>
                <w:lang w:eastAsia="sl-SI"/>
              </w:rPr>
              <w:t xml:space="preserve">glavnega </w:t>
            </w:r>
            <w:r w:rsidRPr="007C0E9C">
              <w:rPr>
                <w:rFonts w:ascii="Arial" w:eastAsia="Times New Roman" w:hAnsi="Arial" w:cs="Arial"/>
                <w:iCs/>
                <w:sz w:val="18"/>
                <w:szCs w:val="18"/>
                <w:lang w:eastAsia="sl-SI"/>
              </w:rPr>
              <w:t>izvajalca</w:t>
            </w:r>
            <w:r w:rsidR="00D816EB">
              <w:rPr>
                <w:rFonts w:ascii="Arial" w:eastAsia="Times New Roman" w:hAnsi="Arial" w:cs="Arial"/>
                <w:iCs/>
                <w:sz w:val="18"/>
                <w:szCs w:val="18"/>
                <w:lang w:eastAsia="sl-SI"/>
              </w:rPr>
              <w:t>, ki izhaja iz te pogodbe,</w:t>
            </w:r>
            <w:r w:rsidRPr="007C0E9C">
              <w:rPr>
                <w:rFonts w:ascii="Arial" w:eastAsia="Times New Roman" w:hAnsi="Arial" w:cs="Arial"/>
                <w:iCs/>
                <w:sz w:val="18"/>
                <w:szCs w:val="18"/>
                <w:lang w:eastAsia="sl-SI"/>
              </w:rPr>
              <w:t xml:space="preserve"> v roku 30 dni od datuma prejema pravilno izstavljenega e-računa</w:t>
            </w:r>
            <w:r w:rsidR="00F35209">
              <w:rPr>
                <w:rFonts w:ascii="Arial" w:eastAsia="Times New Roman" w:hAnsi="Arial" w:cs="Arial"/>
                <w:iCs/>
                <w:sz w:val="18"/>
                <w:szCs w:val="18"/>
                <w:lang w:eastAsia="sl-SI"/>
              </w:rPr>
              <w:t xml:space="preserve">, ki mu bo priložena </w:t>
            </w:r>
            <w:r w:rsidR="0050721D">
              <w:rPr>
                <w:rFonts w:ascii="Arial" w:eastAsia="Times New Roman" w:hAnsi="Arial" w:cs="Arial"/>
                <w:iCs/>
                <w:sz w:val="18"/>
                <w:szCs w:val="18"/>
                <w:lang w:eastAsia="sl-SI"/>
              </w:rPr>
              <w:t>potrjena začasna ali končna situacija.</w:t>
            </w:r>
          </w:p>
          <w:p w14:paraId="1B7165F9" w14:textId="77777777" w:rsidR="007C0E9C" w:rsidRPr="007C0E9C" w:rsidRDefault="007C0E9C" w:rsidP="0025362D">
            <w:pPr>
              <w:jc w:val="both"/>
              <w:rPr>
                <w:rFonts w:ascii="Arial" w:eastAsia="Times New Roman" w:hAnsi="Arial" w:cs="Arial"/>
                <w:b/>
                <w:iCs/>
                <w:sz w:val="18"/>
                <w:szCs w:val="18"/>
                <w:lang w:eastAsia="sl-SI"/>
              </w:rPr>
            </w:pPr>
          </w:p>
          <w:p w14:paraId="1FA3A6DC" w14:textId="334B3077" w:rsidR="008C6CFC" w:rsidRDefault="006D32A1" w:rsidP="00D7694C">
            <w:pPr>
              <w:jc w:val="both"/>
            </w:pPr>
            <w:r>
              <w:rPr>
                <w:rFonts w:ascii="Arial" w:hAnsi="Arial" w:cs="Arial"/>
                <w:color w:val="000000"/>
                <w:sz w:val="18"/>
                <w:szCs w:val="18"/>
              </w:rPr>
              <w:t>Naročnik bo plačal pogodbeno ceno v obliki mesečnih nakazil potrjenih zneskov začasnih situacij in z dokončnim plačilom končne situacije.</w:t>
            </w:r>
          </w:p>
          <w:p w14:paraId="655A2614" w14:textId="153E3CD6" w:rsidR="008C6CFC" w:rsidRDefault="006D32A1">
            <w:pPr>
              <w:spacing w:before="225" w:after="225"/>
              <w:jc w:val="both"/>
            </w:pPr>
            <w:r>
              <w:rPr>
                <w:rFonts w:ascii="Arial" w:hAnsi="Arial" w:cs="Arial"/>
                <w:color w:val="000000"/>
                <w:sz w:val="18"/>
                <w:szCs w:val="18"/>
              </w:rPr>
              <w:t>V primeru, da je zadnji dan za plačilo dela prost dan, se šteje, da je zadnji dan za plačilo prvi naslednji delovni dan.</w:t>
            </w:r>
            <w:r w:rsidR="00E22BC0">
              <w:rPr>
                <w:rFonts w:ascii="Arial" w:hAnsi="Arial" w:cs="Arial"/>
                <w:color w:val="000000"/>
                <w:sz w:val="18"/>
                <w:szCs w:val="18"/>
              </w:rPr>
              <w:t xml:space="preserve"> </w:t>
            </w:r>
            <w:r>
              <w:rPr>
                <w:rFonts w:ascii="Arial" w:hAnsi="Arial" w:cs="Arial"/>
                <w:color w:val="000000"/>
                <w:sz w:val="18"/>
                <w:szCs w:val="18"/>
              </w:rPr>
              <w:t>Kot dan plačila se šteje dan, ko je naročnik izdal nalog za izplačilo pooblaščeni instituciji za opravljanje plačilnih storitev za naročnika.</w:t>
            </w:r>
          </w:p>
          <w:p w14:paraId="4E73AE4C" w14:textId="0C0EF515" w:rsidR="008C6CFC" w:rsidRDefault="006D32A1">
            <w:pPr>
              <w:spacing w:before="225" w:after="225"/>
              <w:jc w:val="both"/>
            </w:pPr>
            <w:r>
              <w:rPr>
                <w:rFonts w:ascii="Arial" w:hAnsi="Arial" w:cs="Arial"/>
                <w:color w:val="000000"/>
                <w:sz w:val="18"/>
                <w:szCs w:val="18"/>
              </w:rPr>
              <w:t xml:space="preserve">V primeru zamude plačila dolguje naročnik izvajalcu zamudne obresti v višini </w:t>
            </w:r>
            <w:r w:rsidR="001253DE">
              <w:rPr>
                <w:rFonts w:ascii="Arial" w:hAnsi="Arial" w:cs="Arial"/>
                <w:color w:val="000000"/>
                <w:sz w:val="18"/>
                <w:szCs w:val="18"/>
              </w:rPr>
              <w:t xml:space="preserve">zakonskih </w:t>
            </w:r>
            <w:r>
              <w:rPr>
                <w:rFonts w:ascii="Arial" w:hAnsi="Arial" w:cs="Arial"/>
                <w:color w:val="000000"/>
                <w:sz w:val="18"/>
                <w:szCs w:val="18"/>
              </w:rPr>
              <w:t>zamudnih obresti.</w:t>
            </w:r>
          </w:p>
        </w:tc>
      </w:tr>
    </w:tbl>
    <w:p w14:paraId="5F8E6593" w14:textId="77777777" w:rsidR="008C6CFC" w:rsidRDefault="006D32A1">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8C6CFC" w14:paraId="2A2C5C2B" w14:textId="77777777">
        <w:tc>
          <w:tcPr>
            <w:tcW w:w="0" w:type="auto"/>
            <w:tcMar>
              <w:top w:w="0" w:type="auto"/>
              <w:bottom w:w="0" w:type="auto"/>
            </w:tcMar>
          </w:tcPr>
          <w:p w14:paraId="74DBAA97" w14:textId="39D811A7" w:rsidR="008C6CFC" w:rsidRDefault="006D32A1">
            <w:pPr>
              <w:spacing w:before="225" w:after="225"/>
              <w:jc w:val="both"/>
            </w:pPr>
            <w:r>
              <w:rPr>
                <w:rFonts w:ascii="Arial" w:hAnsi="Arial" w:cs="Arial"/>
                <w:color w:val="000000"/>
                <w:sz w:val="18"/>
                <w:szCs w:val="18"/>
              </w:rPr>
              <w:t>Naročnik lahko zadrži plačilo začasnih situacij in končne situacije v primeru, da izvajalec do nastanka obveznosti plačila še ni predložil zahtevane dokumentacije določene s to pogodbo, ali če izvajalec kasni z deli po terminskem planu za več kot</w:t>
            </w:r>
            <w:r w:rsidR="009008FF">
              <w:rPr>
                <w:rFonts w:ascii="Arial" w:hAnsi="Arial" w:cs="Arial"/>
                <w:color w:val="000000"/>
                <w:sz w:val="18"/>
                <w:szCs w:val="18"/>
              </w:rPr>
              <w:t xml:space="preserve"> pet</w:t>
            </w:r>
            <w:r>
              <w:rPr>
                <w:rFonts w:ascii="Arial" w:hAnsi="Arial" w:cs="Arial"/>
                <w:color w:val="000000"/>
                <w:sz w:val="18"/>
                <w:szCs w:val="18"/>
              </w:rPr>
              <w:t xml:space="preserve"> </w:t>
            </w:r>
            <w:r w:rsidR="009008FF">
              <w:rPr>
                <w:rFonts w:ascii="Arial" w:hAnsi="Arial" w:cs="Arial"/>
                <w:color w:val="000000"/>
                <w:sz w:val="18"/>
                <w:szCs w:val="18"/>
              </w:rPr>
              <w:t>(</w:t>
            </w:r>
            <w:r>
              <w:rPr>
                <w:rFonts w:ascii="Arial" w:hAnsi="Arial" w:cs="Arial"/>
                <w:color w:val="000000"/>
                <w:sz w:val="18"/>
                <w:szCs w:val="18"/>
              </w:rPr>
              <w:t>5</w:t>
            </w:r>
            <w:r w:rsidR="009008FF">
              <w:rPr>
                <w:rFonts w:ascii="Arial" w:hAnsi="Arial" w:cs="Arial"/>
                <w:color w:val="000000"/>
                <w:sz w:val="18"/>
                <w:szCs w:val="18"/>
              </w:rPr>
              <w:t>)</w:t>
            </w:r>
            <w:r>
              <w:rPr>
                <w:rFonts w:ascii="Arial" w:hAnsi="Arial" w:cs="Arial"/>
                <w:color w:val="000000"/>
                <w:sz w:val="18"/>
                <w:szCs w:val="18"/>
              </w:rPr>
              <w:t xml:space="preserve"> dni vse dotlej, dokler izvajalec pogodbenih obveznosti ne izpolni.</w:t>
            </w:r>
          </w:p>
        </w:tc>
      </w:tr>
    </w:tbl>
    <w:p w14:paraId="02D89419" w14:textId="77777777" w:rsidR="008C6CFC" w:rsidRDefault="006D32A1">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8C6CFC" w14:paraId="6EA57A21" w14:textId="77777777">
        <w:tc>
          <w:tcPr>
            <w:tcW w:w="0" w:type="auto"/>
            <w:tcMar>
              <w:top w:w="0" w:type="auto"/>
              <w:bottom w:w="0" w:type="auto"/>
            </w:tcMar>
          </w:tcPr>
          <w:p w14:paraId="49B63895" w14:textId="68DDA467" w:rsidR="008C6CFC" w:rsidRDefault="006D32A1">
            <w:pPr>
              <w:spacing w:before="225" w:after="225"/>
              <w:jc w:val="both"/>
            </w:pPr>
            <w:r>
              <w:rPr>
                <w:rFonts w:ascii="Arial" w:hAnsi="Arial" w:cs="Arial"/>
                <w:color w:val="000000"/>
                <w:sz w:val="18"/>
                <w:szCs w:val="18"/>
              </w:rPr>
              <w:t>Naročnik ima v fazi gradnje pravico spremeniti ali dopolniti projektno dokumentacijo, na podlagi katere je bilo izvedeno javno naročilo in sklenjena ta pogodba. V tem primeru stranki skleneta pisni dodatek k tej pogodbi</w:t>
            </w:r>
            <w:r w:rsidR="009008FF">
              <w:rPr>
                <w:rFonts w:ascii="Arial" w:hAnsi="Arial" w:cs="Arial"/>
                <w:color w:val="000000"/>
                <w:sz w:val="18"/>
                <w:szCs w:val="18"/>
              </w:rPr>
              <w:t>,</w:t>
            </w:r>
            <w:r>
              <w:rPr>
                <w:rFonts w:ascii="Arial" w:hAnsi="Arial" w:cs="Arial"/>
                <w:color w:val="000000"/>
                <w:sz w:val="18"/>
                <w:szCs w:val="18"/>
              </w:rPr>
              <w:t xml:space="preserve"> v katerem opredelita povečan ali zmanjšan obseg del in vpliv sprememb na pogodbeno ceno. Pri sklenitvi dodat</w:t>
            </w:r>
            <w:r w:rsidR="00B5100B">
              <w:rPr>
                <w:rFonts w:ascii="Arial" w:hAnsi="Arial" w:cs="Arial"/>
                <w:color w:val="000000"/>
                <w:sz w:val="18"/>
                <w:szCs w:val="18"/>
              </w:rPr>
              <w:t>k</w:t>
            </w:r>
            <w:r>
              <w:rPr>
                <w:rFonts w:ascii="Arial" w:hAnsi="Arial" w:cs="Arial"/>
                <w:color w:val="000000"/>
                <w:sz w:val="18"/>
                <w:szCs w:val="18"/>
              </w:rPr>
              <w:t>a k pogodbi se upoštevajo določbe javno-naročniške zakonodaje.</w:t>
            </w:r>
          </w:p>
        </w:tc>
      </w:tr>
    </w:tbl>
    <w:p w14:paraId="5D4B3833" w14:textId="58DFC690" w:rsidR="008C6CFC" w:rsidRDefault="006D32A1">
      <w:pPr>
        <w:spacing w:before="225" w:after="225" w:line="240" w:lineRule="auto"/>
        <w:jc w:val="both"/>
      </w:pPr>
      <w:r>
        <w:rPr>
          <w:rFonts w:ascii="Arial" w:hAnsi="Arial" w:cs="Arial"/>
          <w:b/>
          <w:bCs/>
          <w:color w:val="000000"/>
          <w:sz w:val="18"/>
          <w:szCs w:val="18"/>
        </w:rPr>
        <w:t>IV. PODIZVAJALCI</w:t>
      </w:r>
    </w:p>
    <w:p w14:paraId="29B7F23E" w14:textId="77777777" w:rsidR="008C6CFC" w:rsidRDefault="006D32A1">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8C6CFC" w14:paraId="166422BB" w14:textId="77777777">
        <w:tc>
          <w:tcPr>
            <w:tcW w:w="0" w:type="auto"/>
            <w:tcMar>
              <w:top w:w="0" w:type="auto"/>
              <w:bottom w:w="0" w:type="auto"/>
            </w:tcMar>
          </w:tcPr>
          <w:p w14:paraId="10D4F5B7" w14:textId="77777777" w:rsidR="008C6CFC" w:rsidRDefault="006D32A1">
            <w:pPr>
              <w:spacing w:before="225" w:after="225"/>
              <w:jc w:val="both"/>
            </w:pPr>
            <w:r>
              <w:rPr>
                <w:rFonts w:ascii="Arial" w:hAnsi="Arial" w:cs="Arial"/>
                <w:color w:val="00000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8C6CFC" w14:paraId="132318B6"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E32201" w14:textId="77777777" w:rsidR="008C6CFC" w:rsidRDefault="006D32A1">
                  <w:pPr>
                    <w:jc w:val="right"/>
                  </w:pPr>
                  <w:r>
                    <w:rPr>
                      <w:rFonts w:ascii="Arial" w:hAnsi="Arial" w:cs="Arial"/>
                      <w:b/>
                      <w:bCs/>
                      <w:color w:val="000000"/>
                      <w:position w:val="-2"/>
                      <w:sz w:val="18"/>
                      <w:szCs w:val="18"/>
                      <w:shd w:val="clear" w:color="auto" w:fill="D1D1D1"/>
                    </w:rPr>
                    <w:lastRenderedPageBreak/>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89C66DE" w14:textId="77777777" w:rsidR="008C6CFC" w:rsidRDefault="008C6CFC"/>
              </w:tc>
            </w:tr>
            <w:tr w:rsidR="008C6CFC" w14:paraId="1733D256"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77AB39" w14:textId="77777777" w:rsidR="008C6CFC" w:rsidRDefault="006D32A1">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DF090E2" w14:textId="77777777" w:rsidR="008C6CFC" w:rsidRDefault="006D32A1">
                  <w:pPr>
                    <w:spacing w:before="135" w:after="135"/>
                    <w:jc w:val="both"/>
                    <w:textAlignment w:val="center"/>
                  </w:pPr>
                  <w:r>
                    <w:rPr>
                      <w:rFonts w:ascii="Arial" w:hAnsi="Arial" w:cs="Arial"/>
                      <w:color w:val="000000"/>
                      <w:position w:val="-2"/>
                      <w:sz w:val="18"/>
                      <w:szCs w:val="18"/>
                    </w:rPr>
                    <w:t>Opis del, ki jih bo izvedel podizvajalec:</w:t>
                  </w:r>
                </w:p>
                <w:p w14:paraId="10341907" w14:textId="77777777" w:rsidR="008C6CFC" w:rsidRDefault="006D32A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končne ponudbe vrednosti, ki jo bo izvedel podizvajalec: ____</w:t>
                  </w:r>
                </w:p>
                <w:p w14:paraId="50F30C83" w14:textId="23CED895" w:rsidR="00097BF0" w:rsidRDefault="00097BF0">
                  <w:pPr>
                    <w:spacing w:before="135" w:after="135"/>
                    <w:jc w:val="both"/>
                    <w:textAlignment w:val="center"/>
                  </w:pPr>
                  <w:r w:rsidRPr="00D7694C">
                    <w:rPr>
                      <w:sz w:val="18"/>
                      <w:szCs w:val="18"/>
                    </w:rPr>
                    <w:t>Neposredna plačila: zahteva / ne zahteva</w:t>
                  </w:r>
                </w:p>
              </w:tc>
            </w:tr>
            <w:tr w:rsidR="008C6CFC" w14:paraId="21E312F6"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A18F16D" w14:textId="77777777" w:rsidR="008C6CFC" w:rsidRDefault="006D32A1">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9F2C7AC" w14:textId="77777777" w:rsidR="008C6CFC" w:rsidRDefault="008C6CFC"/>
              </w:tc>
            </w:tr>
            <w:tr w:rsidR="008C6CFC" w14:paraId="2581DCA9"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F5B3C6A" w14:textId="77777777" w:rsidR="008C6CFC" w:rsidRDefault="006D32A1">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A296835" w14:textId="77777777" w:rsidR="008C6CFC" w:rsidRDefault="006D32A1">
                  <w:pPr>
                    <w:spacing w:before="135" w:after="135"/>
                    <w:jc w:val="both"/>
                    <w:textAlignment w:val="center"/>
                  </w:pPr>
                  <w:r>
                    <w:rPr>
                      <w:rFonts w:ascii="Arial" w:hAnsi="Arial" w:cs="Arial"/>
                      <w:color w:val="000000"/>
                      <w:position w:val="-2"/>
                      <w:sz w:val="18"/>
                      <w:szCs w:val="18"/>
                    </w:rPr>
                    <w:t>Opis del, ki jih bo izvedel podizvajalec:</w:t>
                  </w:r>
                </w:p>
                <w:p w14:paraId="18142315" w14:textId="77777777" w:rsidR="008C6CFC" w:rsidRDefault="006D32A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končne ponudbe vrednosti, ki jo bo izvedel podizvajalec: ____</w:t>
                  </w:r>
                </w:p>
                <w:p w14:paraId="718F677B" w14:textId="08C99A48" w:rsidR="00B809B9" w:rsidRPr="00D7694C" w:rsidRDefault="00B809B9">
                  <w:pPr>
                    <w:spacing w:before="135" w:after="135"/>
                    <w:jc w:val="both"/>
                    <w:textAlignment w:val="center"/>
                    <w:rPr>
                      <w:rFonts w:ascii="Arial" w:hAnsi="Arial" w:cs="Arial"/>
                    </w:rPr>
                  </w:pPr>
                  <w:r w:rsidRPr="00D7694C">
                    <w:rPr>
                      <w:rFonts w:ascii="Arial" w:hAnsi="Arial" w:cs="Arial"/>
                      <w:sz w:val="18"/>
                      <w:szCs w:val="18"/>
                    </w:rPr>
                    <w:t>Neposredna plačila: zahteva / ne zahteva</w:t>
                  </w:r>
                </w:p>
              </w:tc>
            </w:tr>
          </w:tbl>
          <w:p w14:paraId="162F8510" w14:textId="77777777" w:rsidR="008C6CFC" w:rsidRDefault="006D32A1">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38106C8A" w14:textId="77777777" w:rsidR="008C6CFC" w:rsidRDefault="006D32A1">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8C6CFC" w14:paraId="1A1C466F" w14:textId="77777777">
              <w:tc>
                <w:tcPr>
                  <w:tcW w:w="0" w:type="auto"/>
                  <w:tcMar>
                    <w:top w:w="0" w:type="auto"/>
                    <w:bottom w:w="0" w:type="auto"/>
                  </w:tcMar>
                </w:tcPr>
                <w:p w14:paraId="6920BDAD" w14:textId="77777777" w:rsidR="008C6CFC" w:rsidRDefault="006D32A1" w:rsidP="003A027C">
                  <w:pPr>
                    <w:numPr>
                      <w:ilvl w:val="0"/>
                      <w:numId w:val="2"/>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281983FE" w14:textId="77777777" w:rsidR="008C6CFC" w:rsidRDefault="006D32A1" w:rsidP="003A027C">
                  <w:pPr>
                    <w:numPr>
                      <w:ilvl w:val="0"/>
                      <w:numId w:val="2"/>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75E9818F" w14:textId="77777777" w:rsidR="008C6CFC" w:rsidRDefault="006D32A1" w:rsidP="003A027C">
                  <w:pPr>
                    <w:numPr>
                      <w:ilvl w:val="0"/>
                      <w:numId w:val="2"/>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6B4C4A61" w14:textId="77777777" w:rsidR="008C6CFC" w:rsidRDefault="006D32A1">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68CE6E96" w14:textId="77777777" w:rsidR="008C6CFC" w:rsidRDefault="006D32A1">
            <w:pPr>
              <w:spacing w:before="225" w:after="225"/>
              <w:jc w:val="both"/>
            </w:pPr>
            <w:r>
              <w:rPr>
                <w:rFonts w:ascii="Arial" w:hAnsi="Arial" w:cs="Arial"/>
                <w:color w:val="000000"/>
                <w:sz w:val="18"/>
                <w:szCs w:val="18"/>
              </w:rPr>
              <w:t>Plačila podizvajalcem se izvedejo v rokih in na enak način kot velja za plačila izvajalcu.</w:t>
            </w:r>
          </w:p>
          <w:p w14:paraId="52755A5D" w14:textId="77777777" w:rsidR="008C6CFC" w:rsidRDefault="006D32A1">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7B1894DF" w14:textId="77777777" w:rsidR="008C6CFC" w:rsidRDefault="006D32A1">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9142F36" w14:textId="77777777" w:rsidR="008C6CFC" w:rsidRDefault="006D32A1">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1A951A01" w14:textId="77777777" w:rsidR="008C6CFC" w:rsidRDefault="006D32A1">
      <w:pPr>
        <w:spacing w:before="225" w:after="225" w:line="240" w:lineRule="auto"/>
        <w:jc w:val="both"/>
      </w:pPr>
      <w:r>
        <w:rPr>
          <w:rFonts w:ascii="Arial" w:hAnsi="Arial" w:cs="Arial"/>
          <w:b/>
          <w:bCs/>
          <w:color w:val="000000"/>
          <w:sz w:val="18"/>
          <w:szCs w:val="18"/>
        </w:rPr>
        <w:lastRenderedPageBreak/>
        <w:t>V. OBVEZNOSTI NAROČNIKA</w:t>
      </w:r>
    </w:p>
    <w:p w14:paraId="6513696F" w14:textId="77777777" w:rsidR="008C6CFC" w:rsidRDefault="006D32A1">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8C6CFC" w14:paraId="7095D425" w14:textId="77777777">
        <w:tc>
          <w:tcPr>
            <w:tcW w:w="0" w:type="auto"/>
            <w:tcMar>
              <w:top w:w="0" w:type="auto"/>
              <w:bottom w:w="0" w:type="auto"/>
            </w:tcMar>
          </w:tcPr>
          <w:p w14:paraId="34C0B5B2" w14:textId="77777777" w:rsidR="008C6CFC" w:rsidRDefault="006D32A1">
            <w:pPr>
              <w:spacing w:before="225" w:after="225"/>
              <w:jc w:val="both"/>
            </w:pPr>
            <w:r>
              <w:rPr>
                <w:rFonts w:ascii="Arial" w:hAnsi="Arial" w:cs="Arial"/>
                <w:color w:val="000000"/>
                <w:sz w:val="18"/>
                <w:szCs w:val="18"/>
              </w:rPr>
              <w:t>Naročnik se obvezuje:</w:t>
            </w:r>
          </w:p>
          <w:tbl>
            <w:tblPr>
              <w:tblStyle w:val="NormalTablePHPDOCX"/>
              <w:tblW w:w="0" w:type="auto"/>
              <w:tblLook w:val="04A0" w:firstRow="1" w:lastRow="0" w:firstColumn="1" w:lastColumn="0" w:noHBand="0" w:noVBand="1"/>
            </w:tblPr>
            <w:tblGrid>
              <w:gridCol w:w="8746"/>
            </w:tblGrid>
            <w:tr w:rsidR="008C6CFC" w14:paraId="118F255B" w14:textId="77777777">
              <w:tc>
                <w:tcPr>
                  <w:tcW w:w="0" w:type="auto"/>
                  <w:tcMar>
                    <w:top w:w="0" w:type="auto"/>
                    <w:bottom w:w="0" w:type="auto"/>
                  </w:tcMar>
                </w:tcPr>
                <w:p w14:paraId="6007367E" w14:textId="77777777" w:rsidR="008C6CFC" w:rsidRDefault="006D32A1" w:rsidP="003A027C">
                  <w:pPr>
                    <w:numPr>
                      <w:ilvl w:val="0"/>
                      <w:numId w:val="3"/>
                    </w:numPr>
                    <w:jc w:val="both"/>
                    <w:rPr>
                      <w:rFonts w:ascii="Arial" w:hAnsi="Arial" w:cs="Arial"/>
                      <w:color w:val="000000"/>
                      <w:sz w:val="18"/>
                      <w:szCs w:val="18"/>
                    </w:rPr>
                  </w:pPr>
                  <w:r>
                    <w:rPr>
                      <w:rFonts w:ascii="Arial" w:hAnsi="Arial" w:cs="Arial"/>
                      <w:color w:val="000000"/>
                      <w:sz w:val="18"/>
                      <w:szCs w:val="18"/>
                    </w:rPr>
                    <w:t>izvajalca uvesti v delo v najkrajšem možnem času po začetku veljavnosti pogodbe;</w:t>
                  </w:r>
                </w:p>
                <w:p w14:paraId="0FC26EE5" w14:textId="444BF751" w:rsidR="008C6CFC" w:rsidRPr="00430C9C" w:rsidRDefault="006D32A1" w:rsidP="003A027C">
                  <w:pPr>
                    <w:numPr>
                      <w:ilvl w:val="0"/>
                      <w:numId w:val="3"/>
                    </w:numPr>
                    <w:jc w:val="both"/>
                    <w:rPr>
                      <w:rFonts w:ascii="Arial" w:hAnsi="Arial" w:cs="Arial"/>
                      <w:color w:val="000000" w:themeColor="text1"/>
                      <w:sz w:val="18"/>
                      <w:szCs w:val="18"/>
                    </w:rPr>
                  </w:pPr>
                  <w:r>
                    <w:rPr>
                      <w:rFonts w:ascii="Arial" w:hAnsi="Arial" w:cs="Arial"/>
                      <w:color w:val="000000"/>
                      <w:sz w:val="18"/>
                      <w:szCs w:val="18"/>
                    </w:rPr>
                    <w:t xml:space="preserve">pred pričetkom del izvajalcu predati vsa pridobljena dovoljenja, tehnično dokumentacijo v kolikor z njo razpolaga, popise del oz. specifikacijo potrebnih del ter </w:t>
                  </w:r>
                  <w:r w:rsidRPr="00430C9C">
                    <w:rPr>
                      <w:rFonts w:ascii="Arial" w:hAnsi="Arial" w:cs="Arial"/>
                      <w:color w:val="000000" w:themeColor="text1"/>
                      <w:sz w:val="18"/>
                      <w:szCs w:val="18"/>
                    </w:rPr>
                    <w:t xml:space="preserve">potrditi </w:t>
                  </w:r>
                  <w:r w:rsidR="00251BC8" w:rsidRPr="00430C9C">
                    <w:rPr>
                      <w:rFonts w:ascii="Arial" w:hAnsi="Arial" w:cs="Arial"/>
                      <w:color w:val="000000" w:themeColor="text1"/>
                      <w:sz w:val="18"/>
                      <w:szCs w:val="18"/>
                    </w:rPr>
                    <w:t xml:space="preserve">podroben </w:t>
                  </w:r>
                  <w:r w:rsidRPr="00430C9C">
                    <w:rPr>
                      <w:rFonts w:ascii="Arial" w:hAnsi="Arial" w:cs="Arial"/>
                      <w:color w:val="000000" w:themeColor="text1"/>
                      <w:sz w:val="18"/>
                      <w:szCs w:val="18"/>
                    </w:rPr>
                    <w:t>predvideni terminski plan izvajanja del,</w:t>
                  </w:r>
                </w:p>
                <w:p w14:paraId="312508FB" w14:textId="637CA744" w:rsidR="008C6CFC" w:rsidRPr="00430C9C" w:rsidRDefault="006D32A1" w:rsidP="003A027C">
                  <w:pPr>
                    <w:numPr>
                      <w:ilvl w:val="0"/>
                      <w:numId w:val="3"/>
                    </w:numPr>
                    <w:jc w:val="both"/>
                    <w:rPr>
                      <w:rFonts w:ascii="Arial" w:hAnsi="Arial" w:cs="Arial"/>
                      <w:color w:val="000000" w:themeColor="text1"/>
                      <w:sz w:val="18"/>
                      <w:szCs w:val="18"/>
                    </w:rPr>
                  </w:pPr>
                  <w:r w:rsidRPr="00430C9C">
                    <w:rPr>
                      <w:rFonts w:ascii="Arial" w:hAnsi="Arial" w:cs="Arial"/>
                      <w:color w:val="000000" w:themeColor="text1"/>
                      <w:sz w:val="18"/>
                      <w:szCs w:val="18"/>
                    </w:rPr>
                    <w:t>izvajalcu zagotoviti prosto gradbišče (zemljišče) s prostim dostopom in prostorom za organizacijo gradbišča in deponijo materiala;</w:t>
                  </w:r>
                </w:p>
                <w:p w14:paraId="74D64B17" w14:textId="16D638ED" w:rsidR="008C6CFC" w:rsidRDefault="00885715" w:rsidP="003A027C">
                  <w:pPr>
                    <w:numPr>
                      <w:ilvl w:val="0"/>
                      <w:numId w:val="3"/>
                    </w:numPr>
                    <w:jc w:val="both"/>
                    <w:rPr>
                      <w:rFonts w:ascii="Arial" w:hAnsi="Arial" w:cs="Arial"/>
                      <w:color w:val="000000"/>
                      <w:sz w:val="18"/>
                      <w:szCs w:val="18"/>
                    </w:rPr>
                  </w:pPr>
                  <w:r w:rsidRPr="00430C9C">
                    <w:rPr>
                      <w:rFonts w:ascii="Arial" w:hAnsi="Arial" w:cs="Arial"/>
                      <w:color w:val="000000" w:themeColor="text1"/>
                      <w:sz w:val="18"/>
                      <w:szCs w:val="18"/>
                    </w:rPr>
                    <w:t>zagotavlja</w:t>
                  </w:r>
                  <w:r>
                    <w:rPr>
                      <w:rFonts w:ascii="Arial" w:hAnsi="Arial" w:cs="Arial"/>
                      <w:color w:val="000000" w:themeColor="text1"/>
                      <w:sz w:val="18"/>
                      <w:szCs w:val="18"/>
                    </w:rPr>
                    <w:t xml:space="preserve">ti </w:t>
                  </w:r>
                  <w:r w:rsidR="006D32A1" w:rsidRPr="00430C9C">
                    <w:rPr>
                      <w:rFonts w:ascii="Arial" w:hAnsi="Arial" w:cs="Arial"/>
                      <w:color w:val="000000" w:themeColor="text1"/>
                      <w:sz w:val="18"/>
                      <w:szCs w:val="18"/>
                    </w:rPr>
                    <w:t xml:space="preserve">dosegljivost vodje projekta (v rednem delovnem času) za odločanje o vseh </w:t>
                  </w:r>
                  <w:r w:rsidR="006D32A1">
                    <w:rPr>
                      <w:rFonts w:ascii="Arial" w:hAnsi="Arial" w:cs="Arial"/>
                      <w:color w:val="000000"/>
                      <w:sz w:val="18"/>
                      <w:szCs w:val="18"/>
                    </w:rPr>
                    <w:t>vprašanjih in nejasnostih, ki odstopajo od razpisne dokumentacije oziroma imajo lahko za posledico spremembo poteka ali roka izvedbe del;</w:t>
                  </w:r>
                </w:p>
                <w:p w14:paraId="5C0B9D40" w14:textId="77777777" w:rsidR="008C6CFC" w:rsidRDefault="006D32A1" w:rsidP="003A027C">
                  <w:pPr>
                    <w:numPr>
                      <w:ilvl w:val="0"/>
                      <w:numId w:val="3"/>
                    </w:numPr>
                    <w:jc w:val="both"/>
                    <w:rPr>
                      <w:rFonts w:ascii="Arial" w:hAnsi="Arial" w:cs="Arial"/>
                      <w:color w:val="000000"/>
                      <w:sz w:val="18"/>
                      <w:szCs w:val="18"/>
                    </w:rPr>
                  </w:pPr>
                  <w:r>
                    <w:rPr>
                      <w:rFonts w:ascii="Arial" w:hAnsi="Arial" w:cs="Arial"/>
                      <w:color w:val="000000"/>
                      <w:sz w:val="18"/>
                      <w:szCs w:val="18"/>
                    </w:rPr>
                    <w:t>sodelovati z izvajalcem s ciljem, da se prevzete obveznosti izvršijo pravočasno in v obojestransko zadovoljstvo;</w:t>
                  </w:r>
                </w:p>
                <w:p w14:paraId="449C8FAB" w14:textId="77777777" w:rsidR="008C6CFC" w:rsidRDefault="006D32A1" w:rsidP="003A027C">
                  <w:pPr>
                    <w:numPr>
                      <w:ilvl w:val="0"/>
                      <w:numId w:val="3"/>
                    </w:numPr>
                    <w:jc w:val="both"/>
                    <w:rPr>
                      <w:rFonts w:ascii="Arial" w:hAnsi="Arial" w:cs="Arial"/>
                      <w:color w:val="000000"/>
                      <w:sz w:val="18"/>
                      <w:szCs w:val="18"/>
                    </w:rPr>
                  </w:pPr>
                  <w:r>
                    <w:rPr>
                      <w:rFonts w:ascii="Arial" w:hAnsi="Arial" w:cs="Arial"/>
                      <w:color w:val="000000"/>
                      <w:sz w:val="18"/>
                      <w:szCs w:val="18"/>
                    </w:rPr>
                    <w:t>dati na razpolago izvajalcu vso dokumentacijo in informacije, s katerimi razpolaga in so za realizacijo investicije potrebne;</w:t>
                  </w:r>
                </w:p>
                <w:p w14:paraId="454070C8" w14:textId="77777777" w:rsidR="008C6CFC" w:rsidRDefault="006D32A1" w:rsidP="003A027C">
                  <w:pPr>
                    <w:numPr>
                      <w:ilvl w:val="0"/>
                      <w:numId w:val="3"/>
                    </w:numPr>
                    <w:jc w:val="both"/>
                    <w:rPr>
                      <w:rFonts w:ascii="Arial" w:hAnsi="Arial" w:cs="Arial"/>
                      <w:color w:val="000000"/>
                      <w:sz w:val="18"/>
                      <w:szCs w:val="18"/>
                    </w:rPr>
                  </w:pPr>
                  <w:r>
                    <w:rPr>
                      <w:rFonts w:ascii="Arial" w:hAnsi="Arial" w:cs="Arial"/>
                      <w:color w:val="000000"/>
                      <w:sz w:val="18"/>
                      <w:szCs w:val="18"/>
                    </w:rPr>
                    <w:t>pravočasno obveščati izvajalca o vseh spremembah in novo nastalih situacijah, ki bi lahko imele vpliv na izvršitev pogodbenih obveznosti;</w:t>
                  </w:r>
                </w:p>
                <w:p w14:paraId="54338471" w14:textId="77777777" w:rsidR="008C6CFC" w:rsidRDefault="006D32A1" w:rsidP="003A027C">
                  <w:pPr>
                    <w:numPr>
                      <w:ilvl w:val="0"/>
                      <w:numId w:val="3"/>
                    </w:numPr>
                    <w:jc w:val="both"/>
                    <w:rPr>
                      <w:rFonts w:ascii="Arial" w:hAnsi="Arial" w:cs="Arial"/>
                      <w:color w:val="000000"/>
                      <w:sz w:val="18"/>
                      <w:szCs w:val="18"/>
                    </w:rPr>
                  </w:pPr>
                  <w:r>
                    <w:rPr>
                      <w:rFonts w:ascii="Arial" w:hAnsi="Arial" w:cs="Arial"/>
                      <w:color w:val="000000"/>
                      <w:sz w:val="18"/>
                      <w:szCs w:val="18"/>
                    </w:rPr>
                    <w:t>zagotoviti strokovno nadzorstvo nad gradnjo v skladu z veljavno zakonodajo;</w:t>
                  </w:r>
                </w:p>
                <w:p w14:paraId="576CD072" w14:textId="77777777" w:rsidR="008C6CFC" w:rsidRDefault="006D32A1" w:rsidP="003A027C">
                  <w:pPr>
                    <w:numPr>
                      <w:ilvl w:val="0"/>
                      <w:numId w:val="3"/>
                    </w:numPr>
                    <w:jc w:val="both"/>
                    <w:rPr>
                      <w:rFonts w:ascii="Arial" w:hAnsi="Arial" w:cs="Arial"/>
                      <w:color w:val="000000"/>
                      <w:sz w:val="18"/>
                      <w:szCs w:val="18"/>
                    </w:rPr>
                  </w:pPr>
                  <w:r>
                    <w:rPr>
                      <w:rFonts w:ascii="Arial" w:hAnsi="Arial" w:cs="Arial"/>
                      <w:color w:val="000000"/>
                      <w:sz w:val="18"/>
                      <w:szCs w:val="18"/>
                    </w:rPr>
                    <w:t>dokončana dela prevzeti po količini in kvaliteti najkasneje 10 dni po prejetju izvajalčevega obvestila;</w:t>
                  </w:r>
                </w:p>
                <w:p w14:paraId="048586C0" w14:textId="77777777" w:rsidR="008C6CFC" w:rsidRDefault="006D32A1" w:rsidP="003A027C">
                  <w:pPr>
                    <w:numPr>
                      <w:ilvl w:val="0"/>
                      <w:numId w:val="3"/>
                    </w:numPr>
                    <w:jc w:val="both"/>
                    <w:rPr>
                      <w:rFonts w:ascii="Arial" w:hAnsi="Arial" w:cs="Arial"/>
                      <w:color w:val="000000"/>
                      <w:sz w:val="18"/>
                      <w:szCs w:val="18"/>
                    </w:rPr>
                  </w:pPr>
                  <w:r>
                    <w:rPr>
                      <w:rFonts w:ascii="Arial" w:hAnsi="Arial" w:cs="Arial"/>
                      <w:color w:val="000000"/>
                      <w:sz w:val="18"/>
                      <w:szCs w:val="18"/>
                    </w:rPr>
                    <w:t>urediti plačilne obveze, izhajajoč iz pogodbe.</w:t>
                  </w:r>
                </w:p>
              </w:tc>
            </w:tr>
          </w:tbl>
          <w:p w14:paraId="3B98D0FA" w14:textId="77777777" w:rsidR="008C6CFC" w:rsidRDefault="008C6CFC"/>
        </w:tc>
      </w:tr>
    </w:tbl>
    <w:p w14:paraId="3EF87AAA" w14:textId="77777777" w:rsidR="008C6CFC" w:rsidRDefault="006D32A1">
      <w:pPr>
        <w:spacing w:before="225" w:after="225" w:line="240" w:lineRule="auto"/>
        <w:jc w:val="both"/>
      </w:pPr>
      <w:r>
        <w:rPr>
          <w:rFonts w:ascii="Arial" w:hAnsi="Arial" w:cs="Arial"/>
          <w:b/>
          <w:bCs/>
          <w:color w:val="000000"/>
          <w:sz w:val="18"/>
          <w:szCs w:val="18"/>
        </w:rPr>
        <w:t>VI. ZELENO JAVNO NAROČANJE</w:t>
      </w:r>
    </w:p>
    <w:p w14:paraId="5D86A2E6" w14:textId="77777777" w:rsidR="008C6CFC" w:rsidRDefault="006D32A1">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8C6CFC" w14:paraId="219A4745" w14:textId="77777777">
        <w:tc>
          <w:tcPr>
            <w:tcW w:w="0" w:type="auto"/>
            <w:tcMar>
              <w:top w:w="0" w:type="auto"/>
              <w:bottom w:w="0" w:type="auto"/>
            </w:tcMar>
          </w:tcPr>
          <w:p w14:paraId="79CEC5D8" w14:textId="77777777" w:rsidR="00306EED" w:rsidRDefault="00306EED" w:rsidP="00306EED">
            <w:pPr>
              <w:spacing w:before="225" w:after="225"/>
              <w:jc w:val="both"/>
            </w:pPr>
            <w:r>
              <w:rPr>
                <w:rFonts w:ascii="Arial" w:hAnsi="Arial" w:cs="Arial"/>
                <w:color w:val="000000"/>
                <w:sz w:val="18"/>
                <w:szCs w:val="18"/>
              </w:rPr>
              <w:t>Vezano na izvrševanje določb veljavne Uredbe o zelenem javnem naročanju se izvajalec zavezuje, da bo:</w:t>
            </w:r>
          </w:p>
          <w:tbl>
            <w:tblPr>
              <w:tblStyle w:val="NormalTablePHPDOCX"/>
              <w:tblW w:w="0" w:type="auto"/>
              <w:tblInd w:w="108" w:type="dxa"/>
              <w:tblLook w:val="04A0" w:firstRow="1" w:lastRow="0" w:firstColumn="1" w:lastColumn="0" w:noHBand="0" w:noVBand="1"/>
            </w:tblPr>
            <w:tblGrid>
              <w:gridCol w:w="8638"/>
            </w:tblGrid>
            <w:tr w:rsidR="00306EED" w14:paraId="2D22A281" w14:textId="77777777" w:rsidTr="00CF23B5">
              <w:trPr>
                <w:trHeight w:val="687"/>
              </w:trPr>
              <w:tc>
                <w:tcPr>
                  <w:tcW w:w="0" w:type="auto"/>
                  <w:tcMar>
                    <w:top w:w="0" w:type="auto"/>
                    <w:bottom w:w="0" w:type="auto"/>
                  </w:tcMar>
                </w:tcPr>
                <w:p w14:paraId="0C88F72B" w14:textId="09B28956" w:rsidR="00306EED" w:rsidRDefault="00306EED" w:rsidP="003A027C">
                  <w:pPr>
                    <w:pStyle w:val="ListParagraph"/>
                    <w:numPr>
                      <w:ilvl w:val="0"/>
                      <w:numId w:val="9"/>
                    </w:numPr>
                    <w:jc w:val="both"/>
                    <w:rPr>
                      <w:rFonts w:ascii="Arial" w:eastAsia="Times New Roman" w:hAnsi="Arial" w:cs="Arial"/>
                      <w:sz w:val="18"/>
                      <w:szCs w:val="18"/>
                    </w:rPr>
                  </w:pPr>
                  <w:r w:rsidRPr="00763B73">
                    <w:rPr>
                      <w:rFonts w:ascii="Arial" w:eastAsia="Times New Roman" w:hAnsi="Arial" w:cs="Arial"/>
                      <w:sz w:val="18"/>
                      <w:szCs w:val="18"/>
                    </w:rPr>
                    <w:t xml:space="preserve">gradbena dela </w:t>
                  </w:r>
                  <w:r>
                    <w:rPr>
                      <w:rFonts w:ascii="Arial" w:eastAsia="Times New Roman" w:hAnsi="Arial" w:cs="Arial"/>
                      <w:sz w:val="18"/>
                      <w:szCs w:val="18"/>
                    </w:rPr>
                    <w:t>iz</w:t>
                  </w:r>
                  <w:r w:rsidR="00E959F4">
                    <w:rPr>
                      <w:rFonts w:ascii="Arial" w:eastAsia="Times New Roman" w:hAnsi="Arial" w:cs="Arial"/>
                      <w:sz w:val="18"/>
                      <w:szCs w:val="18"/>
                    </w:rPr>
                    <w:t>v</w:t>
                  </w:r>
                  <w:r>
                    <w:rPr>
                      <w:rFonts w:ascii="Arial" w:eastAsia="Times New Roman" w:hAnsi="Arial" w:cs="Arial"/>
                      <w:sz w:val="18"/>
                      <w:szCs w:val="18"/>
                    </w:rPr>
                    <w:t>aja</w:t>
                  </w:r>
                  <w:r w:rsidR="00E959F4">
                    <w:rPr>
                      <w:rFonts w:ascii="Arial" w:eastAsia="Times New Roman" w:hAnsi="Arial" w:cs="Arial"/>
                      <w:sz w:val="18"/>
                      <w:szCs w:val="18"/>
                    </w:rPr>
                    <w:t>l</w:t>
                  </w:r>
                  <w:r w:rsidRPr="00763B73">
                    <w:rPr>
                      <w:rFonts w:ascii="Arial" w:eastAsia="Times New Roman" w:hAnsi="Arial" w:cs="Arial"/>
                      <w:sz w:val="18"/>
                      <w:szCs w:val="18"/>
                    </w:rPr>
                    <w:t xml:space="preserve"> v skladu z načeli, da bo</w:t>
                  </w:r>
                  <w:r w:rsidR="00E959F4">
                    <w:rPr>
                      <w:rFonts w:ascii="Arial" w:eastAsia="Times New Roman" w:hAnsi="Arial" w:cs="Arial"/>
                      <w:sz w:val="18"/>
                      <w:szCs w:val="18"/>
                    </w:rPr>
                    <w:t>do</w:t>
                  </w:r>
                  <w:r w:rsidRPr="00763B73">
                    <w:rPr>
                      <w:rFonts w:ascii="Arial" w:eastAsia="Times New Roman" w:hAnsi="Arial" w:cs="Arial"/>
                      <w:sz w:val="18"/>
                      <w:szCs w:val="18"/>
                    </w:rPr>
                    <w:t xml:space="preserve"> imela čim manjši vpliv na okolje - z gradbeno mehanizacijo, ki bo zagotavljala varčevanje z naravnimi viri, materiali in energijo</w:t>
                  </w:r>
                  <w:r>
                    <w:rPr>
                      <w:rFonts w:ascii="Arial" w:eastAsia="Times New Roman" w:hAnsi="Arial" w:cs="Arial"/>
                      <w:sz w:val="18"/>
                      <w:szCs w:val="18"/>
                    </w:rPr>
                    <w:t>,</w:t>
                  </w:r>
                </w:p>
                <w:p w14:paraId="7D7EDE4C" w14:textId="77777777" w:rsidR="00306EED" w:rsidRDefault="00306EED" w:rsidP="003A027C">
                  <w:pPr>
                    <w:pStyle w:val="ListParagraph"/>
                    <w:numPr>
                      <w:ilvl w:val="0"/>
                      <w:numId w:val="9"/>
                    </w:numPr>
                    <w:jc w:val="both"/>
                    <w:rPr>
                      <w:rFonts w:ascii="Arial" w:eastAsia="Times New Roman" w:hAnsi="Arial" w:cs="Arial"/>
                      <w:sz w:val="18"/>
                      <w:szCs w:val="18"/>
                    </w:rPr>
                  </w:pPr>
                  <w:r w:rsidRPr="006E65B2">
                    <w:rPr>
                      <w:rFonts w:ascii="Arial" w:eastAsia="Times New Roman" w:hAnsi="Arial" w:cs="Arial"/>
                      <w:sz w:val="18"/>
                      <w:szCs w:val="18"/>
                    </w:rPr>
                    <w:t>delež hladilnikov, zamrzovalnikov in njunih kombinacij, pomivalnih, pralnih in sušilnih strojev, sesalnikov in klimatskih naprav, ki so uvrščeni v najvišji energijski razred, dostopen na trgu, znaša najmanj 80 % vseh artiklov</w:t>
                  </w:r>
                  <w:r>
                    <w:rPr>
                      <w:rFonts w:ascii="Arial" w:eastAsia="Times New Roman" w:hAnsi="Arial" w:cs="Arial"/>
                      <w:sz w:val="18"/>
                      <w:szCs w:val="18"/>
                    </w:rPr>
                    <w:t>,</w:t>
                  </w:r>
                </w:p>
                <w:p w14:paraId="0722F3DD" w14:textId="583BC6D5" w:rsidR="00306EED" w:rsidRPr="006E65B2" w:rsidRDefault="00306EED" w:rsidP="003A027C">
                  <w:pPr>
                    <w:pStyle w:val="ListParagraph"/>
                    <w:numPr>
                      <w:ilvl w:val="0"/>
                      <w:numId w:val="9"/>
                    </w:numPr>
                    <w:jc w:val="both"/>
                    <w:rPr>
                      <w:rFonts w:ascii="Arial" w:eastAsia="Times New Roman" w:hAnsi="Arial" w:cs="Arial"/>
                      <w:sz w:val="18"/>
                      <w:szCs w:val="18"/>
                    </w:rPr>
                  </w:pPr>
                  <w:r w:rsidRPr="006E65B2">
                    <w:rPr>
                      <w:rFonts w:ascii="Arial" w:eastAsia="Times New Roman" w:hAnsi="Arial" w:cs="Arial"/>
                      <w:sz w:val="18"/>
                      <w:szCs w:val="18"/>
                    </w:rPr>
                    <w:t>delež lesa ali lesnih tvoriv v pohištvu znaša</w:t>
                  </w:r>
                  <w:r w:rsidR="00E959F4">
                    <w:rPr>
                      <w:rFonts w:ascii="Arial" w:eastAsia="Times New Roman" w:hAnsi="Arial" w:cs="Arial"/>
                      <w:sz w:val="18"/>
                      <w:szCs w:val="18"/>
                    </w:rPr>
                    <w:t>l</w:t>
                  </w:r>
                  <w:r w:rsidRPr="006E65B2">
                    <w:rPr>
                      <w:rFonts w:ascii="Arial" w:eastAsia="Times New Roman" w:hAnsi="Arial" w:cs="Arial"/>
                      <w:sz w:val="18"/>
                      <w:szCs w:val="18"/>
                    </w:rPr>
                    <w:t xml:space="preserve"> najmanj 70 % prostornine uporabljenih materialov za izdelavo pohištva, razen če predpis ali namen uporabe to prepoveduje ali onemogoča;</w:t>
                  </w:r>
                </w:p>
                <w:p w14:paraId="62F20820" w14:textId="410C8484" w:rsidR="00306EED" w:rsidRPr="006E65B2" w:rsidRDefault="00306EED" w:rsidP="003A027C">
                  <w:pPr>
                    <w:pStyle w:val="ListParagraph"/>
                    <w:numPr>
                      <w:ilvl w:val="0"/>
                      <w:numId w:val="9"/>
                    </w:numPr>
                    <w:jc w:val="both"/>
                    <w:rPr>
                      <w:rFonts w:ascii="Arial" w:eastAsia="Times New Roman" w:hAnsi="Arial" w:cs="Arial"/>
                      <w:sz w:val="18"/>
                      <w:szCs w:val="18"/>
                    </w:rPr>
                  </w:pPr>
                  <w:r w:rsidRPr="006E65B2">
                    <w:rPr>
                      <w:rFonts w:ascii="Arial" w:eastAsia="Times New Roman" w:hAnsi="Arial" w:cs="Arial"/>
                      <w:sz w:val="18"/>
                      <w:szCs w:val="18"/>
                    </w:rPr>
                    <w:t>delež grelnikov vode, grelnikov prostorov in njihovih kombinacij ter hranilnikov tople vode, ki so uvrščeni v najvišji energijski razred, dostopen na trgu, znaša</w:t>
                  </w:r>
                  <w:r w:rsidR="00E959F4">
                    <w:rPr>
                      <w:rFonts w:ascii="Arial" w:eastAsia="Times New Roman" w:hAnsi="Arial" w:cs="Arial"/>
                      <w:sz w:val="18"/>
                      <w:szCs w:val="18"/>
                    </w:rPr>
                    <w:t>l</w:t>
                  </w:r>
                  <w:r w:rsidRPr="006E65B2">
                    <w:rPr>
                      <w:rFonts w:ascii="Arial" w:eastAsia="Times New Roman" w:hAnsi="Arial" w:cs="Arial"/>
                      <w:sz w:val="18"/>
                      <w:szCs w:val="18"/>
                    </w:rPr>
                    <w:t xml:space="preserve"> najmanj 85 %;</w:t>
                  </w:r>
                </w:p>
                <w:p w14:paraId="7A2E9F38" w14:textId="77777777" w:rsidR="00306EED" w:rsidRPr="006E65B2" w:rsidRDefault="00306EED" w:rsidP="003A027C">
                  <w:pPr>
                    <w:pStyle w:val="ListParagraph"/>
                    <w:numPr>
                      <w:ilvl w:val="0"/>
                      <w:numId w:val="9"/>
                    </w:numPr>
                    <w:jc w:val="both"/>
                    <w:rPr>
                      <w:rFonts w:ascii="Arial" w:eastAsia="Times New Roman" w:hAnsi="Arial" w:cs="Arial"/>
                      <w:sz w:val="18"/>
                      <w:szCs w:val="18"/>
                    </w:rPr>
                  </w:pPr>
                  <w:r w:rsidRPr="006E65B2">
                    <w:rPr>
                      <w:rFonts w:ascii="Arial" w:eastAsia="Times New Roman" w:hAnsi="Arial" w:cs="Arial"/>
                      <w:sz w:val="18"/>
                      <w:szCs w:val="18"/>
                    </w:rPr>
                    <w:t>delež sanitarnih armatur, ki so nameščene v nestanovanjskih prostorih za več uporabnikov in pogosto uporabo ter omogočajo omejitev časa posamezne uporabe vode, znaša najmanj 70 %;</w:t>
                  </w:r>
                </w:p>
                <w:p w14:paraId="699F2140" w14:textId="0847AEE0" w:rsidR="00306EED" w:rsidRPr="006E65B2" w:rsidRDefault="00306EED" w:rsidP="003A027C">
                  <w:pPr>
                    <w:pStyle w:val="ListParagraph"/>
                    <w:numPr>
                      <w:ilvl w:val="0"/>
                      <w:numId w:val="9"/>
                    </w:numPr>
                    <w:jc w:val="both"/>
                    <w:rPr>
                      <w:rFonts w:ascii="Arial" w:eastAsia="Times New Roman" w:hAnsi="Arial" w:cs="Arial"/>
                      <w:sz w:val="18"/>
                      <w:szCs w:val="18"/>
                    </w:rPr>
                  </w:pPr>
                  <w:r w:rsidRPr="006E65B2">
                    <w:rPr>
                      <w:rFonts w:ascii="Arial" w:eastAsia="Times New Roman" w:hAnsi="Arial" w:cs="Arial"/>
                      <w:sz w:val="18"/>
                      <w:szCs w:val="18"/>
                    </w:rPr>
                    <w:t>delež splakovalnih sistemov iz opreme za stranišča na splakovanje in opreme za pisoarje, ki vključuje napravo za varčevanje z vodo, znaša</w:t>
                  </w:r>
                  <w:r w:rsidR="00E959F4">
                    <w:rPr>
                      <w:rFonts w:ascii="Arial" w:eastAsia="Times New Roman" w:hAnsi="Arial" w:cs="Arial"/>
                      <w:sz w:val="18"/>
                      <w:szCs w:val="18"/>
                    </w:rPr>
                    <w:t>l</w:t>
                  </w:r>
                  <w:r w:rsidRPr="006E65B2">
                    <w:rPr>
                      <w:rFonts w:ascii="Arial" w:eastAsia="Times New Roman" w:hAnsi="Arial" w:cs="Arial"/>
                      <w:sz w:val="18"/>
                      <w:szCs w:val="18"/>
                    </w:rPr>
                    <w:t xml:space="preserve"> najmanj 60 %;</w:t>
                  </w:r>
                </w:p>
                <w:p w14:paraId="18CB8279" w14:textId="18449E30" w:rsidR="00306EED" w:rsidRPr="006E65B2" w:rsidRDefault="00306EED" w:rsidP="003A027C">
                  <w:pPr>
                    <w:pStyle w:val="ListParagraph"/>
                    <w:numPr>
                      <w:ilvl w:val="0"/>
                      <w:numId w:val="9"/>
                    </w:numPr>
                    <w:jc w:val="both"/>
                    <w:rPr>
                      <w:rFonts w:ascii="Arial" w:eastAsia="Times New Roman" w:hAnsi="Arial" w:cs="Arial"/>
                      <w:sz w:val="18"/>
                      <w:szCs w:val="18"/>
                    </w:rPr>
                  </w:pPr>
                  <w:r w:rsidRPr="006E65B2">
                    <w:rPr>
                      <w:rFonts w:ascii="Arial" w:eastAsia="Times New Roman" w:hAnsi="Arial" w:cs="Arial"/>
                      <w:sz w:val="18"/>
                      <w:szCs w:val="18"/>
                    </w:rPr>
                    <w:t>delež recikliranega ali ponovno uporabljenega gradbenega lesa v leseni stenski plošči znaša</w:t>
                  </w:r>
                  <w:r w:rsidR="00E959F4">
                    <w:rPr>
                      <w:rFonts w:ascii="Arial" w:eastAsia="Times New Roman" w:hAnsi="Arial" w:cs="Arial"/>
                      <w:sz w:val="18"/>
                      <w:szCs w:val="18"/>
                    </w:rPr>
                    <w:t>l</w:t>
                  </w:r>
                  <w:r w:rsidRPr="006E65B2">
                    <w:rPr>
                      <w:rFonts w:ascii="Arial" w:eastAsia="Times New Roman" w:hAnsi="Arial" w:cs="Arial"/>
                      <w:sz w:val="18"/>
                      <w:szCs w:val="18"/>
                    </w:rPr>
                    <w:t xml:space="preserve"> najmanj 10 %;</w:t>
                  </w:r>
                </w:p>
                <w:p w14:paraId="525916DA" w14:textId="1B754FF0" w:rsidR="00306EED" w:rsidRPr="006E65B2" w:rsidRDefault="00306EED" w:rsidP="003A027C">
                  <w:pPr>
                    <w:pStyle w:val="ListParagraph"/>
                    <w:numPr>
                      <w:ilvl w:val="0"/>
                      <w:numId w:val="9"/>
                    </w:numPr>
                    <w:jc w:val="both"/>
                    <w:rPr>
                      <w:rFonts w:ascii="Arial" w:eastAsia="Times New Roman" w:hAnsi="Arial" w:cs="Arial"/>
                      <w:sz w:val="18"/>
                      <w:szCs w:val="18"/>
                    </w:rPr>
                  </w:pPr>
                  <w:r w:rsidRPr="006E65B2">
                    <w:rPr>
                      <w:rFonts w:ascii="Arial" w:eastAsia="Times New Roman" w:hAnsi="Arial" w:cs="Arial"/>
                      <w:sz w:val="18"/>
                      <w:szCs w:val="18"/>
                    </w:rPr>
                    <w:t>delež lesa ali lesnih tvoriv v stavbah znaša</w:t>
                  </w:r>
                  <w:r w:rsidR="00E959F4">
                    <w:rPr>
                      <w:rFonts w:ascii="Arial" w:eastAsia="Times New Roman" w:hAnsi="Arial" w:cs="Arial"/>
                      <w:sz w:val="18"/>
                      <w:szCs w:val="18"/>
                    </w:rPr>
                    <w:t>l</w:t>
                  </w:r>
                  <w:r w:rsidRPr="006E65B2">
                    <w:rPr>
                      <w:rFonts w:ascii="Arial" w:eastAsia="Times New Roman" w:hAnsi="Arial" w:cs="Arial"/>
                      <w:sz w:val="18"/>
                      <w:szCs w:val="18"/>
                    </w:rPr>
                    <w:t xml:space="preserve"> najmanj 30 % prostornine vgrajenih materialov (brez notranje opreme, plošče pritlične etaže in pod njo ležečih konstrukcij), razen če predpis ali namen uporabe to prepoveduje ali onemogoča, pri čemer je lahko delež lesa za tretjino manjši, če se v stavbo vgradi najmanj 10 % gradbenih proizvodov, ki imajo znak za okolje tipa I ali III</w:t>
                  </w:r>
                </w:p>
                <w:p w14:paraId="3ECE7A31" w14:textId="15D57FC2" w:rsidR="00306EED" w:rsidRPr="006E65B2" w:rsidRDefault="00306EED" w:rsidP="003A027C">
                  <w:pPr>
                    <w:pStyle w:val="ListParagraph"/>
                    <w:numPr>
                      <w:ilvl w:val="0"/>
                      <w:numId w:val="9"/>
                    </w:numPr>
                    <w:jc w:val="both"/>
                    <w:rPr>
                      <w:rFonts w:ascii="Arial" w:eastAsia="Times New Roman" w:hAnsi="Arial" w:cs="Arial"/>
                      <w:sz w:val="18"/>
                      <w:szCs w:val="18"/>
                    </w:rPr>
                  </w:pPr>
                  <w:r w:rsidRPr="006E65B2">
                    <w:rPr>
                      <w:rFonts w:ascii="Arial" w:eastAsia="Times New Roman" w:hAnsi="Arial" w:cs="Arial"/>
                      <w:sz w:val="18"/>
                      <w:szCs w:val="18"/>
                    </w:rPr>
                    <w:t>delež električnih sijalk, ki so uvrščene v najvišji energijski razred, dostopen na trgu, znaša</w:t>
                  </w:r>
                  <w:r w:rsidR="00E959F4">
                    <w:rPr>
                      <w:rFonts w:ascii="Arial" w:eastAsia="Times New Roman" w:hAnsi="Arial" w:cs="Arial"/>
                      <w:sz w:val="18"/>
                      <w:szCs w:val="18"/>
                    </w:rPr>
                    <w:t>l</w:t>
                  </w:r>
                  <w:r w:rsidRPr="006E65B2">
                    <w:rPr>
                      <w:rFonts w:ascii="Arial" w:eastAsia="Times New Roman" w:hAnsi="Arial" w:cs="Arial"/>
                      <w:sz w:val="18"/>
                      <w:szCs w:val="18"/>
                    </w:rPr>
                    <w:t xml:space="preserve"> najmanj 90 %;</w:t>
                  </w:r>
                </w:p>
                <w:p w14:paraId="12329134" w14:textId="2C058D86" w:rsidR="00306EED" w:rsidRDefault="00306EED" w:rsidP="003A027C">
                  <w:pPr>
                    <w:pStyle w:val="ListParagraph"/>
                    <w:numPr>
                      <w:ilvl w:val="0"/>
                      <w:numId w:val="9"/>
                    </w:numPr>
                    <w:jc w:val="both"/>
                    <w:rPr>
                      <w:rFonts w:ascii="Arial" w:eastAsia="Times New Roman" w:hAnsi="Arial" w:cs="Arial"/>
                      <w:sz w:val="18"/>
                      <w:szCs w:val="18"/>
                    </w:rPr>
                  </w:pPr>
                  <w:r w:rsidRPr="006E65B2">
                    <w:rPr>
                      <w:rFonts w:ascii="Arial" w:eastAsia="Times New Roman" w:hAnsi="Arial" w:cs="Arial"/>
                      <w:sz w:val="18"/>
                      <w:szCs w:val="18"/>
                    </w:rPr>
                    <w:t>delež svetilk, ki omogoča</w:t>
                  </w:r>
                  <w:r w:rsidR="00E959F4">
                    <w:rPr>
                      <w:rFonts w:ascii="Arial" w:eastAsia="Times New Roman" w:hAnsi="Arial" w:cs="Arial"/>
                      <w:sz w:val="18"/>
                      <w:szCs w:val="18"/>
                    </w:rPr>
                    <w:t>jo</w:t>
                  </w:r>
                  <w:r w:rsidRPr="006E65B2">
                    <w:rPr>
                      <w:rFonts w:ascii="Arial" w:eastAsia="Times New Roman" w:hAnsi="Arial" w:cs="Arial"/>
                      <w:sz w:val="18"/>
                      <w:szCs w:val="18"/>
                    </w:rPr>
                    <w:t xml:space="preserve"> uporabo električnih sijalk, uvrščenih v najvišji energijski razred, dostopen na trgu, znaša</w:t>
                  </w:r>
                  <w:r w:rsidR="00E959F4">
                    <w:rPr>
                      <w:rFonts w:ascii="Arial" w:eastAsia="Times New Roman" w:hAnsi="Arial" w:cs="Arial"/>
                      <w:sz w:val="18"/>
                      <w:szCs w:val="18"/>
                    </w:rPr>
                    <w:t>l</w:t>
                  </w:r>
                  <w:r w:rsidRPr="006E65B2">
                    <w:rPr>
                      <w:rFonts w:ascii="Arial" w:eastAsia="Times New Roman" w:hAnsi="Arial" w:cs="Arial"/>
                      <w:sz w:val="18"/>
                      <w:szCs w:val="18"/>
                    </w:rPr>
                    <w:t xml:space="preserve"> najmanj 90 %;</w:t>
                  </w:r>
                </w:p>
                <w:p w14:paraId="38F944D8" w14:textId="4125C372" w:rsidR="00306EED" w:rsidRPr="006E65B2" w:rsidRDefault="00306EED" w:rsidP="003A027C">
                  <w:pPr>
                    <w:pStyle w:val="ListParagraph"/>
                    <w:numPr>
                      <w:ilvl w:val="0"/>
                      <w:numId w:val="9"/>
                    </w:numPr>
                    <w:jc w:val="both"/>
                    <w:rPr>
                      <w:rFonts w:ascii="Arial" w:eastAsia="Times New Roman" w:hAnsi="Arial" w:cs="Arial"/>
                      <w:sz w:val="18"/>
                      <w:szCs w:val="18"/>
                    </w:rPr>
                  </w:pPr>
                  <w:r w:rsidRPr="006E65B2">
                    <w:rPr>
                      <w:rFonts w:ascii="Arial" w:eastAsia="Times New Roman" w:hAnsi="Arial" w:cs="Arial"/>
                      <w:sz w:val="18"/>
                      <w:szCs w:val="18"/>
                    </w:rPr>
                    <w:t>razsvetljava v notranjih prostorih omogoča</w:t>
                  </w:r>
                  <w:r w:rsidR="00E959F4">
                    <w:rPr>
                      <w:rFonts w:ascii="Arial" w:eastAsia="Times New Roman" w:hAnsi="Arial" w:cs="Arial"/>
                      <w:sz w:val="18"/>
                      <w:szCs w:val="18"/>
                    </w:rPr>
                    <w:t>la</w:t>
                  </w:r>
                  <w:r w:rsidRPr="006E65B2">
                    <w:rPr>
                      <w:rFonts w:ascii="Arial" w:eastAsia="Times New Roman" w:hAnsi="Arial" w:cs="Arial"/>
                      <w:sz w:val="18"/>
                      <w:szCs w:val="18"/>
                    </w:rPr>
                    <w:t xml:space="preserve"> uporabo predstikalnih naprav z možnostjo zatemnjevanja pri najmanj 40 % vseh sijalk;</w:t>
                  </w:r>
                </w:p>
                <w:p w14:paraId="4DD2DAD9" w14:textId="5D18CBA3" w:rsidR="00306EED" w:rsidRPr="003C08CB" w:rsidRDefault="00306EED" w:rsidP="003A027C">
                  <w:pPr>
                    <w:pStyle w:val="ListParagraph"/>
                    <w:numPr>
                      <w:ilvl w:val="0"/>
                      <w:numId w:val="9"/>
                    </w:numPr>
                    <w:jc w:val="both"/>
                    <w:rPr>
                      <w:rFonts w:ascii="Arial" w:hAnsi="Arial" w:cs="Arial"/>
                      <w:color w:val="000000"/>
                      <w:sz w:val="18"/>
                      <w:szCs w:val="18"/>
                    </w:rPr>
                  </w:pPr>
                  <w:r w:rsidRPr="006E65B2">
                    <w:rPr>
                      <w:rFonts w:ascii="Arial" w:eastAsia="Times New Roman" w:hAnsi="Arial" w:cs="Arial"/>
                      <w:sz w:val="18"/>
                      <w:szCs w:val="18"/>
                    </w:rPr>
                    <w:t>delež lesa ali lesnih tvoriv v stavbnem pohištvu znaša</w:t>
                  </w:r>
                  <w:r w:rsidR="00E959F4">
                    <w:rPr>
                      <w:rFonts w:ascii="Arial" w:eastAsia="Times New Roman" w:hAnsi="Arial" w:cs="Arial"/>
                      <w:sz w:val="18"/>
                      <w:szCs w:val="18"/>
                    </w:rPr>
                    <w:t>la</w:t>
                  </w:r>
                  <w:r w:rsidRPr="006E65B2">
                    <w:rPr>
                      <w:rFonts w:ascii="Arial" w:eastAsia="Times New Roman" w:hAnsi="Arial" w:cs="Arial"/>
                      <w:sz w:val="18"/>
                      <w:szCs w:val="18"/>
                    </w:rPr>
                    <w:t xml:space="preserve"> najmanj 80 % prostornine vgrajenih materialov (brez stekla in stavbnega okovja), razen če predpis</w:t>
                  </w:r>
                  <w:r w:rsidR="004D5988">
                    <w:rPr>
                      <w:rFonts w:ascii="Arial" w:eastAsia="Times New Roman" w:hAnsi="Arial" w:cs="Arial"/>
                      <w:sz w:val="18"/>
                      <w:szCs w:val="18"/>
                    </w:rPr>
                    <w:t>, narava</w:t>
                  </w:r>
                  <w:r w:rsidRPr="006E65B2">
                    <w:rPr>
                      <w:rFonts w:ascii="Arial" w:eastAsia="Times New Roman" w:hAnsi="Arial" w:cs="Arial"/>
                      <w:sz w:val="18"/>
                      <w:szCs w:val="18"/>
                    </w:rPr>
                    <w:t xml:space="preserve"> ali namen uporabe to prepoveduje ali onemogoča</w:t>
                  </w:r>
                  <w:r>
                    <w:rPr>
                      <w:rFonts w:ascii="Arial" w:eastAsia="Times New Roman" w:hAnsi="Arial" w:cs="Arial"/>
                      <w:sz w:val="18"/>
                      <w:szCs w:val="18"/>
                    </w:rPr>
                    <w:t>.</w:t>
                  </w:r>
                </w:p>
              </w:tc>
            </w:tr>
          </w:tbl>
          <w:p w14:paraId="0792B0EE" w14:textId="1C9191E7" w:rsidR="008C6CFC" w:rsidRDefault="00306EED" w:rsidP="00306EED">
            <w:pPr>
              <w:spacing w:before="225" w:after="225"/>
              <w:jc w:val="both"/>
            </w:pPr>
            <w:r>
              <w:rPr>
                <w:rFonts w:ascii="Arial" w:hAnsi="Arial" w:cs="Arial"/>
                <w:color w:val="000000"/>
                <w:sz w:val="18"/>
                <w:szCs w:val="18"/>
              </w:rPr>
              <w:t>V primeru, da izvajalec ne izpolnjuje pogodbenih obveznosti na način, predviden v pogodbi o izvedbi javnega naročila, lahko začne naročnik ustrezne postopke za njeno prekinitev.</w:t>
            </w:r>
          </w:p>
        </w:tc>
      </w:tr>
    </w:tbl>
    <w:p w14:paraId="36ACED5F" w14:textId="77777777" w:rsidR="008C6CFC" w:rsidRDefault="006D32A1" w:rsidP="00FB06D2">
      <w:pPr>
        <w:spacing w:before="120" w:after="120" w:line="240" w:lineRule="auto"/>
        <w:jc w:val="both"/>
      </w:pPr>
      <w:r>
        <w:rPr>
          <w:rFonts w:ascii="Arial" w:hAnsi="Arial" w:cs="Arial"/>
          <w:b/>
          <w:bCs/>
          <w:color w:val="000000"/>
          <w:sz w:val="18"/>
          <w:szCs w:val="18"/>
        </w:rPr>
        <w:t>VII. OBVEZNOSTI IZVAJALCA</w:t>
      </w:r>
    </w:p>
    <w:p w14:paraId="231B1E0B" w14:textId="77777777" w:rsidR="008C6CFC" w:rsidRDefault="006D32A1">
      <w:pPr>
        <w:spacing w:after="0" w:line="240" w:lineRule="auto"/>
        <w:jc w:val="center"/>
      </w:pPr>
      <w:r>
        <w:rPr>
          <w:rFonts w:ascii="Arial" w:hAnsi="Arial" w:cs="Arial"/>
          <w:b/>
          <w:bCs/>
          <w:color w:val="000000"/>
          <w:sz w:val="18"/>
          <w:szCs w:val="18"/>
        </w:rPr>
        <w:lastRenderedPageBreak/>
        <w:t>14. člen</w:t>
      </w:r>
    </w:p>
    <w:tbl>
      <w:tblPr>
        <w:tblStyle w:val="NormalTablePHPDOCX"/>
        <w:tblW w:w="0" w:type="auto"/>
        <w:tblInd w:w="108" w:type="dxa"/>
        <w:tblLook w:val="04A0" w:firstRow="1" w:lastRow="0" w:firstColumn="1" w:lastColumn="0" w:noHBand="0" w:noVBand="1"/>
      </w:tblPr>
      <w:tblGrid>
        <w:gridCol w:w="8962"/>
      </w:tblGrid>
      <w:tr w:rsidR="008C6CFC" w14:paraId="52659981" w14:textId="77777777">
        <w:tc>
          <w:tcPr>
            <w:tcW w:w="0" w:type="auto"/>
            <w:tcMar>
              <w:top w:w="0" w:type="auto"/>
              <w:bottom w:w="0" w:type="auto"/>
            </w:tcMar>
          </w:tcPr>
          <w:p w14:paraId="625C5F3D" w14:textId="77777777" w:rsidR="008C6CFC" w:rsidRDefault="006D32A1">
            <w:pPr>
              <w:spacing w:before="225" w:after="225"/>
              <w:jc w:val="both"/>
            </w:pPr>
            <w:r>
              <w:rPr>
                <w:rFonts w:ascii="Arial" w:hAnsi="Arial" w:cs="Arial"/>
                <w:color w:val="000000"/>
                <w:sz w:val="18"/>
                <w:szCs w:val="18"/>
              </w:rPr>
              <w:t>V zvezi z izvajanjem del po tej pogodbi in v okviru pogodbene vrednosti iz te pogodbe se izvajalec obvezuje:</w:t>
            </w:r>
          </w:p>
          <w:tbl>
            <w:tblPr>
              <w:tblStyle w:val="NormalTablePHPDOCX"/>
              <w:tblW w:w="0" w:type="auto"/>
              <w:tblLook w:val="04A0" w:firstRow="1" w:lastRow="0" w:firstColumn="1" w:lastColumn="0" w:noHBand="0" w:noVBand="1"/>
            </w:tblPr>
            <w:tblGrid>
              <w:gridCol w:w="8746"/>
            </w:tblGrid>
            <w:tr w:rsidR="001932A1" w14:paraId="72BCFA73" w14:textId="77777777" w:rsidTr="007F177E">
              <w:tc>
                <w:tcPr>
                  <w:tcW w:w="0" w:type="auto"/>
                  <w:tcMar>
                    <w:top w:w="0" w:type="auto"/>
                    <w:bottom w:w="0" w:type="auto"/>
                  </w:tcMar>
                </w:tcPr>
                <w:p w14:paraId="44EB208B" w14:textId="77777777" w:rsidR="001932A1" w:rsidRDefault="001932A1" w:rsidP="003A027C">
                  <w:pPr>
                    <w:numPr>
                      <w:ilvl w:val="0"/>
                      <w:numId w:val="4"/>
                    </w:numPr>
                    <w:jc w:val="both"/>
                    <w:rPr>
                      <w:rFonts w:ascii="Arial" w:hAnsi="Arial" w:cs="Arial"/>
                      <w:color w:val="000000"/>
                      <w:sz w:val="18"/>
                      <w:szCs w:val="18"/>
                    </w:rPr>
                  </w:pPr>
                  <w:r>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14:paraId="0B4C3DEE" w14:textId="77777777" w:rsidR="001932A1" w:rsidRDefault="001932A1" w:rsidP="003A027C">
                  <w:pPr>
                    <w:numPr>
                      <w:ilvl w:val="0"/>
                      <w:numId w:val="4"/>
                    </w:numPr>
                    <w:jc w:val="both"/>
                    <w:rPr>
                      <w:rFonts w:ascii="Arial" w:hAnsi="Arial" w:cs="Arial"/>
                      <w:color w:val="000000"/>
                      <w:sz w:val="18"/>
                      <w:szCs w:val="18"/>
                    </w:rPr>
                  </w:pPr>
                  <w:r>
                    <w:rPr>
                      <w:rFonts w:ascii="Arial" w:hAnsi="Arial" w:cs="Arial"/>
                      <w:color w:val="000000"/>
                      <w:sz w:val="18"/>
                      <w:szCs w:val="18"/>
                    </w:rPr>
                    <w:t>ščititi interese naročnika;</w:t>
                  </w:r>
                </w:p>
                <w:p w14:paraId="06F0873D" w14:textId="77777777" w:rsidR="001932A1" w:rsidRDefault="001932A1" w:rsidP="003A027C">
                  <w:pPr>
                    <w:numPr>
                      <w:ilvl w:val="0"/>
                      <w:numId w:val="4"/>
                    </w:numPr>
                    <w:jc w:val="both"/>
                    <w:rPr>
                      <w:rFonts w:ascii="Arial" w:hAnsi="Arial" w:cs="Arial"/>
                      <w:color w:val="000000"/>
                      <w:sz w:val="18"/>
                      <w:szCs w:val="18"/>
                    </w:rPr>
                  </w:pPr>
                  <w:r>
                    <w:rPr>
                      <w:rFonts w:ascii="Arial" w:hAnsi="Arial" w:cs="Arial"/>
                      <w:color w:val="000000"/>
                      <w:sz w:val="18"/>
                      <w:szCs w:val="18"/>
                    </w:rPr>
                    <w:t>pred pričetkom del prejeto dokumentacijo in zemljišče podrobno proučiti in naročnika opozoriti na njene pomanjkljivosti ali nejasnosti ter v zvezi s tem od njega zahtevati pisna navodila;</w:t>
                  </w:r>
                </w:p>
                <w:p w14:paraId="5480F657" w14:textId="77777777" w:rsidR="001932A1" w:rsidRDefault="001932A1" w:rsidP="003A027C">
                  <w:pPr>
                    <w:numPr>
                      <w:ilvl w:val="0"/>
                      <w:numId w:val="4"/>
                    </w:numPr>
                    <w:jc w:val="both"/>
                    <w:rPr>
                      <w:rFonts w:ascii="Arial" w:hAnsi="Arial" w:cs="Arial"/>
                      <w:color w:val="000000"/>
                      <w:sz w:val="18"/>
                      <w:szCs w:val="18"/>
                    </w:rPr>
                  </w:pPr>
                  <w:r>
                    <w:rPr>
                      <w:rFonts w:ascii="Arial" w:hAnsi="Arial" w:cs="Arial"/>
                      <w:color w:val="000000"/>
                      <w:sz w:val="18"/>
                      <w:szCs w:val="18"/>
                    </w:rPr>
                    <w:t>pravočasno opozoriti naročnika na morebitne ovire pri izvajanju del;</w:t>
                  </w:r>
                </w:p>
                <w:p w14:paraId="727756DF" w14:textId="77777777" w:rsidR="001932A1" w:rsidRDefault="001932A1" w:rsidP="003A027C">
                  <w:pPr>
                    <w:numPr>
                      <w:ilvl w:val="0"/>
                      <w:numId w:val="4"/>
                    </w:numPr>
                    <w:jc w:val="both"/>
                    <w:rPr>
                      <w:rFonts w:ascii="Arial" w:hAnsi="Arial" w:cs="Arial"/>
                      <w:color w:val="000000"/>
                      <w:sz w:val="18"/>
                      <w:szCs w:val="18"/>
                    </w:rPr>
                  </w:pPr>
                  <w:r>
                    <w:rPr>
                      <w:rFonts w:ascii="Arial" w:hAnsi="Arial" w:cs="Arial"/>
                      <w:color w:val="000000"/>
                      <w:sz w:val="18"/>
                      <w:szCs w:val="18"/>
                    </w:rPr>
                    <w:t>omogočiti naročniku opravljanje strokovnega nadzorstva in ravnati po vsaki utemeljeni zahtevi, ki jo poda naročnik v zvezi s strokovnim nadzorstvom;</w:t>
                  </w:r>
                </w:p>
                <w:p w14:paraId="674C9F19" w14:textId="77777777" w:rsidR="001932A1" w:rsidRDefault="001932A1" w:rsidP="003A027C">
                  <w:pPr>
                    <w:numPr>
                      <w:ilvl w:val="0"/>
                      <w:numId w:val="4"/>
                    </w:numPr>
                    <w:jc w:val="both"/>
                    <w:rPr>
                      <w:rFonts w:ascii="Arial" w:hAnsi="Arial" w:cs="Arial"/>
                      <w:color w:val="000000"/>
                      <w:sz w:val="18"/>
                      <w:szCs w:val="18"/>
                    </w:rPr>
                  </w:pPr>
                  <w:r>
                    <w:rPr>
                      <w:rFonts w:ascii="Arial" w:hAnsi="Arial" w:cs="Arial"/>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35DA2CD2" w14:textId="77777777" w:rsidR="001932A1" w:rsidRDefault="001932A1" w:rsidP="003A027C">
                  <w:pPr>
                    <w:numPr>
                      <w:ilvl w:val="0"/>
                      <w:numId w:val="4"/>
                    </w:numPr>
                    <w:jc w:val="both"/>
                    <w:rPr>
                      <w:rFonts w:ascii="Arial" w:hAnsi="Arial" w:cs="Arial"/>
                      <w:color w:val="000000"/>
                      <w:sz w:val="18"/>
                      <w:szCs w:val="18"/>
                    </w:rPr>
                  </w:pPr>
                  <w:r>
                    <w:rPr>
                      <w:rFonts w:ascii="Arial" w:hAnsi="Arial" w:cs="Arial"/>
                      <w:color w:val="000000"/>
                      <w:sz w:val="18"/>
                      <w:szCs w:val="18"/>
                    </w:rPr>
                    <w:t>za vse vgrajene materiale in opremo pred njihovo vgradnjo dostaviti naročniku oziroma odgovornemu nadzorniku v potrditev ustrezne vzorce skupaj z veljavno atestno dokumentacijo, za izvršena dela pa poročila pooblaščenih institucij o izvršenih preiskavah, o izvršenih meritvah;</w:t>
                  </w:r>
                </w:p>
                <w:p w14:paraId="0DF6364E" w14:textId="77777777" w:rsidR="001932A1" w:rsidRDefault="001932A1" w:rsidP="003A027C">
                  <w:pPr>
                    <w:numPr>
                      <w:ilvl w:val="0"/>
                      <w:numId w:val="4"/>
                    </w:numPr>
                    <w:jc w:val="both"/>
                    <w:rPr>
                      <w:rFonts w:ascii="Arial" w:hAnsi="Arial" w:cs="Arial"/>
                      <w:color w:val="000000"/>
                      <w:sz w:val="18"/>
                      <w:szCs w:val="18"/>
                    </w:rPr>
                  </w:pPr>
                  <w:r>
                    <w:rPr>
                      <w:rFonts w:ascii="Arial" w:hAnsi="Arial" w:cs="Arial"/>
                      <w:color w:val="000000"/>
                      <w:sz w:val="18"/>
                      <w:szCs w:val="18"/>
                    </w:rPr>
                    <w:t>v primeru, kadar bo naročnik to zahteval, pri organizaciji, ki jo bo določil naročnik, naročiti potrebne preiskave (če bo dokazan sum o neustreznosti materiala ali izvedenih del, bo stroške takih preiskav nosil izvajalec, sicer pa naročnik);</w:t>
                  </w:r>
                </w:p>
                <w:p w14:paraId="398E0E40" w14:textId="77777777" w:rsidR="001932A1" w:rsidRDefault="001932A1" w:rsidP="003A027C">
                  <w:pPr>
                    <w:numPr>
                      <w:ilvl w:val="0"/>
                      <w:numId w:val="4"/>
                    </w:numPr>
                    <w:jc w:val="both"/>
                    <w:rPr>
                      <w:rFonts w:ascii="Arial" w:hAnsi="Arial" w:cs="Arial"/>
                      <w:color w:val="000000"/>
                      <w:sz w:val="18"/>
                      <w:szCs w:val="18"/>
                    </w:rPr>
                  </w:pPr>
                  <w:r>
                    <w:rPr>
                      <w:rFonts w:ascii="Arial" w:hAnsi="Arial" w:cs="Arial"/>
                      <w:color w:val="000000"/>
                      <w:sz w:val="18"/>
                      <w:szCs w:val="18"/>
                    </w:rPr>
                    <w:t>organizirati gradbišče, urediti dostopne poti in deponije na gradbišču;</w:t>
                  </w:r>
                </w:p>
                <w:p w14:paraId="19C584C5" w14:textId="77777777" w:rsidR="001932A1" w:rsidRDefault="001932A1" w:rsidP="003A027C">
                  <w:pPr>
                    <w:numPr>
                      <w:ilvl w:val="0"/>
                      <w:numId w:val="4"/>
                    </w:numPr>
                    <w:jc w:val="both"/>
                    <w:rPr>
                      <w:rFonts w:ascii="Arial" w:hAnsi="Arial" w:cs="Arial"/>
                      <w:color w:val="000000"/>
                      <w:sz w:val="18"/>
                      <w:szCs w:val="18"/>
                    </w:rPr>
                  </w:pPr>
                  <w:r>
                    <w:rPr>
                      <w:rFonts w:ascii="Arial" w:hAnsi="Arial" w:cs="Arial"/>
                      <w:color w:val="000000"/>
                      <w:sz w:val="18"/>
                      <w:szCs w:val="18"/>
                    </w:rPr>
                    <w:t>izvajati dela upoštevajoč varnostne ukrepe na gradbišču v smislu predpisov o varstvu pri delu, protipožarnem varstvu, ukrepov za varovanje premoženja in zavarovanje gradbišča ter dostope v območju gradbišča in sosednjih objektov;</w:t>
                  </w:r>
                </w:p>
                <w:p w14:paraId="49833309" w14:textId="77777777" w:rsidR="001932A1" w:rsidRDefault="001932A1" w:rsidP="003A027C">
                  <w:pPr>
                    <w:numPr>
                      <w:ilvl w:val="0"/>
                      <w:numId w:val="4"/>
                    </w:numPr>
                    <w:jc w:val="both"/>
                    <w:rPr>
                      <w:rFonts w:ascii="Arial" w:hAnsi="Arial" w:cs="Arial"/>
                      <w:color w:val="000000"/>
                      <w:sz w:val="18"/>
                      <w:szCs w:val="18"/>
                    </w:rPr>
                  </w:pPr>
                  <w:r>
                    <w:rPr>
                      <w:rFonts w:ascii="Arial" w:hAnsi="Arial" w:cs="Arial"/>
                      <w:color w:val="000000"/>
                      <w:sz w:val="18"/>
                      <w:szCs w:val="18"/>
                    </w:rPr>
                    <w:t>pred pričetkom del evidentirati nulto stanje zemljišč, dovoznih poti, vseh bližnjih objektih in druge infrastrukture, ki bo uporabljena in nato po končanih delih na svoje stroške povrniti v prvotno stanje (škoda na objektih, infrastruktura, …);</w:t>
                  </w:r>
                </w:p>
                <w:p w14:paraId="4949C652" w14:textId="77777777" w:rsidR="001932A1" w:rsidRDefault="001932A1" w:rsidP="003A027C">
                  <w:pPr>
                    <w:numPr>
                      <w:ilvl w:val="0"/>
                      <w:numId w:val="4"/>
                    </w:numPr>
                    <w:jc w:val="both"/>
                    <w:rPr>
                      <w:rFonts w:ascii="Arial" w:hAnsi="Arial" w:cs="Arial"/>
                      <w:color w:val="000000"/>
                      <w:sz w:val="18"/>
                      <w:szCs w:val="18"/>
                    </w:rPr>
                  </w:pPr>
                  <w:r>
                    <w:rPr>
                      <w:rFonts w:ascii="Arial" w:hAnsi="Arial" w:cs="Arial"/>
                      <w:color w:val="000000"/>
                      <w:sz w:val="18"/>
                      <w:szCs w:val="18"/>
                    </w:rPr>
                    <w:t>na svoje stroške vzdrževati začasne interne poti na gradbišču in očistiti javne ter druge poti izven gradbišča, ki jih bo kot izvajalec oz. njegovi podizvajalci onesnažili s svojimi vozili ali deli;</w:t>
                  </w:r>
                </w:p>
                <w:p w14:paraId="2E4A20C4" w14:textId="77777777" w:rsidR="001932A1" w:rsidRDefault="001932A1" w:rsidP="003A027C">
                  <w:pPr>
                    <w:numPr>
                      <w:ilvl w:val="0"/>
                      <w:numId w:val="4"/>
                    </w:numPr>
                    <w:jc w:val="both"/>
                    <w:rPr>
                      <w:rFonts w:ascii="Arial" w:hAnsi="Arial" w:cs="Arial"/>
                      <w:color w:val="000000"/>
                      <w:sz w:val="18"/>
                      <w:szCs w:val="18"/>
                    </w:rPr>
                  </w:pPr>
                  <w:r>
                    <w:rPr>
                      <w:rFonts w:ascii="Arial" w:hAnsi="Arial" w:cs="Arial"/>
                      <w:color w:val="000000"/>
                      <w:sz w:val="18"/>
                      <w:szCs w:val="18"/>
                    </w:rPr>
                    <w:t>na gradbišču z zavarovanjem in svojim ukrepi poskrbeti za varnost objekta in del, opreme, naprav in instalacij, delavcev, mimoidočih, prometa, sosednjih objektov in neposredne okolice, kakor tudi označiti gradbišča, skladno z veljavno zakonodajo;</w:t>
                  </w:r>
                </w:p>
                <w:p w14:paraId="410D109B" w14:textId="128B12B8" w:rsidR="00675832" w:rsidRDefault="00675832" w:rsidP="003A027C">
                  <w:pPr>
                    <w:numPr>
                      <w:ilvl w:val="0"/>
                      <w:numId w:val="4"/>
                    </w:numPr>
                    <w:jc w:val="both"/>
                    <w:rPr>
                      <w:rFonts w:ascii="Arial" w:hAnsi="Arial" w:cs="Arial"/>
                      <w:color w:val="000000"/>
                      <w:sz w:val="18"/>
                      <w:szCs w:val="18"/>
                    </w:rPr>
                  </w:pPr>
                  <w:r w:rsidRPr="00675832">
                    <w:rPr>
                      <w:rFonts w:ascii="Arial" w:hAnsi="Arial" w:cs="Arial"/>
                      <w:color w:val="000000"/>
                      <w:sz w:val="18"/>
                      <w:szCs w:val="18"/>
                    </w:rPr>
                    <w:t>kopijo prijave na gradbišču namestiti na vidno mesto</w:t>
                  </w:r>
                  <w:r>
                    <w:rPr>
                      <w:rFonts w:ascii="Arial" w:hAnsi="Arial" w:cs="Arial"/>
                      <w:color w:val="000000"/>
                      <w:sz w:val="18"/>
                      <w:szCs w:val="18"/>
                    </w:rPr>
                    <w:t>;</w:t>
                  </w:r>
                </w:p>
                <w:p w14:paraId="6CD7C509" w14:textId="77777777" w:rsidR="001932A1" w:rsidRDefault="001932A1" w:rsidP="003A027C">
                  <w:pPr>
                    <w:numPr>
                      <w:ilvl w:val="0"/>
                      <w:numId w:val="4"/>
                    </w:numPr>
                    <w:jc w:val="both"/>
                    <w:rPr>
                      <w:rFonts w:ascii="Arial" w:hAnsi="Arial" w:cs="Arial"/>
                      <w:color w:val="000000"/>
                      <w:sz w:val="18"/>
                      <w:szCs w:val="18"/>
                    </w:rPr>
                  </w:pPr>
                  <w:r>
                    <w:rPr>
                      <w:rFonts w:ascii="Arial" w:hAnsi="Arial" w:cs="Arial"/>
                      <w:color w:val="000000"/>
                      <w:sz w:val="18"/>
                      <w:szCs w:val="18"/>
                    </w:rPr>
                    <w:t>pogodbena dela in material v času od pričetka gradnje do predaje objekta zavarovati za osnovni riziko zavarovanja gradbene dejavnosti in odgovornosti proti tretjim osebam pri svoji zavarovalnici skladno z določbami te pogodbe in razpisne dokumentacije;</w:t>
                  </w:r>
                </w:p>
                <w:p w14:paraId="2CAECF33" w14:textId="77777777" w:rsidR="001932A1" w:rsidRDefault="001932A1" w:rsidP="003A027C">
                  <w:pPr>
                    <w:numPr>
                      <w:ilvl w:val="0"/>
                      <w:numId w:val="4"/>
                    </w:numPr>
                    <w:jc w:val="both"/>
                    <w:rPr>
                      <w:rFonts w:ascii="Arial" w:hAnsi="Arial" w:cs="Arial"/>
                      <w:color w:val="000000"/>
                      <w:sz w:val="18"/>
                      <w:szCs w:val="18"/>
                    </w:rPr>
                  </w:pPr>
                  <w:r>
                    <w:rPr>
                      <w:rFonts w:ascii="Arial" w:hAnsi="Arial" w:cs="Arial"/>
                      <w:color w:val="000000"/>
                      <w:sz w:val="18"/>
                      <w:szCs w:val="18"/>
                    </w:rPr>
                    <w:t>od začetka izvajanja del do dneva izročitve objekta primerno varovati izvedena dela, opremo in material pred okvarami, propadanjem in uničenjem ter vremenskimi vplivi;</w:t>
                  </w:r>
                </w:p>
                <w:p w14:paraId="494FA4C7" w14:textId="77777777" w:rsidR="001932A1" w:rsidRDefault="001932A1" w:rsidP="003A027C">
                  <w:pPr>
                    <w:numPr>
                      <w:ilvl w:val="0"/>
                      <w:numId w:val="4"/>
                    </w:numPr>
                    <w:jc w:val="both"/>
                    <w:rPr>
                      <w:rFonts w:ascii="Arial" w:hAnsi="Arial" w:cs="Arial"/>
                      <w:color w:val="000000"/>
                      <w:sz w:val="18"/>
                      <w:szCs w:val="18"/>
                    </w:rPr>
                  </w:pPr>
                  <w:r>
                    <w:rPr>
                      <w:rFonts w:ascii="Arial" w:hAnsi="Arial" w:cs="Arial"/>
                      <w:color w:val="000000"/>
                      <w:sz w:val="18"/>
                      <w:szCs w:val="18"/>
                    </w:rPr>
                    <w:t>na lastne stroške pravočasno priskrbeti vsa potrebna dovoljenja za prometne zapore cest in izvesti  zapore v skladu s predpisi in navodili naročnika;</w:t>
                  </w:r>
                </w:p>
                <w:p w14:paraId="0F714A8D" w14:textId="77777777" w:rsidR="001932A1" w:rsidRDefault="001932A1" w:rsidP="003A027C">
                  <w:pPr>
                    <w:numPr>
                      <w:ilvl w:val="0"/>
                      <w:numId w:val="4"/>
                    </w:numPr>
                    <w:jc w:val="both"/>
                    <w:rPr>
                      <w:rFonts w:ascii="Arial" w:hAnsi="Arial" w:cs="Arial"/>
                      <w:color w:val="000000"/>
                      <w:sz w:val="18"/>
                      <w:szCs w:val="18"/>
                    </w:rPr>
                  </w:pPr>
                  <w:r>
                    <w:rPr>
                      <w:rFonts w:ascii="Arial" w:hAnsi="Arial" w:cs="Arial"/>
                      <w:color w:val="000000"/>
                      <w:sz w:val="18"/>
                      <w:szCs w:val="18"/>
                    </w:rPr>
                    <w:t>na lastne stroške in pravočasno priskrbti vsa potrebna dovoljenja za trajno deponijo materiala od izkopov, v skladu z veljavnimi predpisi, ter na lastne stroške poskrbti za ureditev varnosti, organizacijo in ustrezno označitev in zaščito gradbišča;</w:t>
                  </w:r>
                </w:p>
                <w:p w14:paraId="5BF39873" w14:textId="77777777" w:rsidR="001932A1" w:rsidRDefault="001932A1" w:rsidP="003A027C">
                  <w:pPr>
                    <w:numPr>
                      <w:ilvl w:val="0"/>
                      <w:numId w:val="4"/>
                    </w:numPr>
                    <w:jc w:val="both"/>
                    <w:rPr>
                      <w:rFonts w:ascii="Arial" w:hAnsi="Arial" w:cs="Arial"/>
                      <w:color w:val="000000"/>
                      <w:sz w:val="18"/>
                      <w:szCs w:val="18"/>
                    </w:rPr>
                  </w:pPr>
                  <w:r>
                    <w:rPr>
                      <w:rFonts w:ascii="Arial" w:hAnsi="Arial" w:cs="Arial"/>
                      <w:color w:val="000000"/>
                      <w:sz w:val="18"/>
                      <w:szCs w:val="18"/>
                    </w:rPr>
                    <w:t>organizirati in plačati finalno čiščenje po končanih delih, če pa tega ne bo storil, lahko to stori naročnik brez predhodnega obvestila na stroške izvajalca, te stroške pa bo naročnik poračunal pri plačilu končne situacije;</w:t>
                  </w:r>
                </w:p>
                <w:p w14:paraId="2B2C48D3" w14:textId="77777777" w:rsidR="001932A1" w:rsidRDefault="001932A1" w:rsidP="003A027C">
                  <w:pPr>
                    <w:numPr>
                      <w:ilvl w:val="0"/>
                      <w:numId w:val="4"/>
                    </w:numPr>
                    <w:jc w:val="both"/>
                    <w:rPr>
                      <w:rFonts w:ascii="Arial" w:hAnsi="Arial" w:cs="Arial"/>
                      <w:color w:val="000000"/>
                      <w:sz w:val="18"/>
                      <w:szCs w:val="18"/>
                    </w:rPr>
                  </w:pPr>
                  <w:r>
                    <w:rPr>
                      <w:rFonts w:ascii="Arial" w:hAnsi="Arial" w:cs="Arial"/>
                      <w:color w:val="000000"/>
                      <w:sz w:val="18"/>
                      <w:szCs w:val="18"/>
                    </w:rPr>
                    <w:t>izročiti naročniku jamstva za rokovno in dobro izvedbo del, jamstva za odpravo napak v garancijski dobi ter drugo z zakonom zahtevano dokumentacijo;</w:t>
                  </w:r>
                </w:p>
                <w:p w14:paraId="5CF28058" w14:textId="77777777" w:rsidR="001932A1" w:rsidRDefault="001932A1" w:rsidP="003A027C">
                  <w:pPr>
                    <w:numPr>
                      <w:ilvl w:val="0"/>
                      <w:numId w:val="4"/>
                    </w:numPr>
                    <w:jc w:val="both"/>
                    <w:rPr>
                      <w:rFonts w:ascii="Arial" w:hAnsi="Arial" w:cs="Arial"/>
                      <w:color w:val="000000"/>
                      <w:sz w:val="18"/>
                      <w:szCs w:val="18"/>
                    </w:rPr>
                  </w:pPr>
                  <w:r>
                    <w:rPr>
                      <w:rFonts w:ascii="Arial" w:hAnsi="Arial" w:cs="Arial"/>
                      <w:color w:val="000000"/>
                      <w:sz w:val="18"/>
                      <w:szCs w:val="18"/>
                    </w:rPr>
                    <w:t>voditi gradbeni dnevnik in knjigo obračunskih izmer ter drugo gradbiščno dokumentacijo;</w:t>
                  </w:r>
                </w:p>
                <w:p w14:paraId="5E32AAED" w14:textId="77777777" w:rsidR="001932A1" w:rsidRDefault="001932A1" w:rsidP="003A027C">
                  <w:pPr>
                    <w:numPr>
                      <w:ilvl w:val="0"/>
                      <w:numId w:val="4"/>
                    </w:numPr>
                    <w:jc w:val="both"/>
                    <w:rPr>
                      <w:rFonts w:ascii="Arial" w:hAnsi="Arial" w:cs="Arial"/>
                      <w:color w:val="000000"/>
                      <w:sz w:val="18"/>
                      <w:szCs w:val="18"/>
                    </w:rPr>
                  </w:pPr>
                  <w:r>
                    <w:rPr>
                      <w:rFonts w:ascii="Arial" w:hAnsi="Arial" w:cs="Arial"/>
                      <w:color w:val="000000"/>
                      <w:sz w:val="18"/>
                      <w:szCs w:val="18"/>
                    </w:rPr>
                    <w:t>zagotavljati stalno prisotnost tehničnega kadra na gradbišču v času izvajanja del (vodja gradnje in vodje del);</w:t>
                  </w:r>
                </w:p>
                <w:p w14:paraId="58D422B5" w14:textId="77777777" w:rsidR="001932A1" w:rsidRDefault="001932A1" w:rsidP="003A027C">
                  <w:pPr>
                    <w:numPr>
                      <w:ilvl w:val="0"/>
                      <w:numId w:val="4"/>
                    </w:numPr>
                    <w:jc w:val="both"/>
                    <w:rPr>
                      <w:rFonts w:ascii="Arial" w:hAnsi="Arial" w:cs="Arial"/>
                      <w:color w:val="000000"/>
                      <w:sz w:val="18"/>
                      <w:szCs w:val="18"/>
                    </w:rPr>
                  </w:pPr>
                  <w:r>
                    <w:rPr>
                      <w:rFonts w:ascii="Arial" w:hAnsi="Arial" w:cs="Arial"/>
                      <w:color w:val="000000"/>
                      <w:sz w:val="18"/>
                      <w:szCs w:val="18"/>
                    </w:rPr>
                    <w:t>zagotoviti obvezno prisotnost vodje gradnje najmanj enkrat tedensko, na vseh operativnih sestankih;</w:t>
                  </w:r>
                </w:p>
                <w:p w14:paraId="5D446713" w14:textId="722E9FD4" w:rsidR="001932A1" w:rsidRDefault="001932A1" w:rsidP="003A027C">
                  <w:pPr>
                    <w:numPr>
                      <w:ilvl w:val="0"/>
                      <w:numId w:val="4"/>
                    </w:numPr>
                    <w:jc w:val="both"/>
                    <w:rPr>
                      <w:rFonts w:ascii="Arial" w:hAnsi="Arial" w:cs="Arial"/>
                      <w:color w:val="000000"/>
                      <w:sz w:val="18"/>
                      <w:szCs w:val="18"/>
                    </w:rPr>
                  </w:pPr>
                  <w:r>
                    <w:rPr>
                      <w:rFonts w:ascii="Arial" w:hAnsi="Arial" w:cs="Arial"/>
                      <w:color w:val="000000"/>
                      <w:sz w:val="18"/>
                      <w:szCs w:val="18"/>
                    </w:rPr>
                    <w:t>zagotoviti prisotnost vodje gradnje na inšpekcijskih pregledih</w:t>
                  </w:r>
                  <w:r w:rsidR="00263C19">
                    <w:rPr>
                      <w:rFonts w:ascii="Arial" w:hAnsi="Arial" w:cs="Arial"/>
                      <w:color w:val="000000"/>
                      <w:sz w:val="18"/>
                      <w:szCs w:val="18"/>
                    </w:rPr>
                    <w:t>,</w:t>
                  </w:r>
                  <w:r>
                    <w:rPr>
                      <w:rFonts w:ascii="Arial" w:hAnsi="Arial" w:cs="Arial"/>
                      <w:color w:val="000000"/>
                      <w:sz w:val="18"/>
                      <w:szCs w:val="18"/>
                    </w:rPr>
                    <w:t xml:space="preserve"> strokovno tehničnih pregledih</w:t>
                  </w:r>
                  <w:r w:rsidR="00263C19">
                    <w:rPr>
                      <w:rFonts w:ascii="Arial" w:hAnsi="Arial" w:cs="Arial"/>
                      <w:color w:val="000000"/>
                      <w:sz w:val="18"/>
                      <w:szCs w:val="18"/>
                    </w:rPr>
                    <w:t>, tehničnih pregled</w:t>
                  </w:r>
                  <w:r w:rsidR="0043394C">
                    <w:rPr>
                      <w:rFonts w:ascii="Arial" w:hAnsi="Arial" w:cs="Arial"/>
                      <w:color w:val="000000"/>
                      <w:sz w:val="18"/>
                      <w:szCs w:val="18"/>
                    </w:rPr>
                    <w:t xml:space="preserve">ih in </w:t>
                  </w:r>
                  <w:r w:rsidR="00675832">
                    <w:rPr>
                      <w:rFonts w:ascii="Arial" w:hAnsi="Arial" w:cs="Arial"/>
                      <w:color w:val="000000"/>
                      <w:sz w:val="18"/>
                      <w:szCs w:val="18"/>
                    </w:rPr>
                    <w:t>pri pridobivanju uporabnega dovoljenja</w:t>
                  </w:r>
                  <w:r>
                    <w:rPr>
                      <w:rFonts w:ascii="Arial" w:hAnsi="Arial" w:cs="Arial"/>
                      <w:color w:val="000000"/>
                      <w:sz w:val="18"/>
                      <w:szCs w:val="18"/>
                    </w:rPr>
                    <w:t>;</w:t>
                  </w:r>
                </w:p>
                <w:p w14:paraId="581CF2CA" w14:textId="77777777" w:rsidR="001932A1" w:rsidRPr="00675832" w:rsidRDefault="001932A1" w:rsidP="003A027C">
                  <w:pPr>
                    <w:numPr>
                      <w:ilvl w:val="0"/>
                      <w:numId w:val="4"/>
                    </w:numPr>
                    <w:jc w:val="both"/>
                    <w:rPr>
                      <w:rFonts w:ascii="Arial" w:hAnsi="Arial" w:cs="Arial"/>
                      <w:color w:val="000000"/>
                      <w:sz w:val="18"/>
                      <w:szCs w:val="18"/>
                    </w:rPr>
                  </w:pPr>
                  <w:r w:rsidRPr="00675832">
                    <w:rPr>
                      <w:rFonts w:ascii="Arial" w:hAnsi="Arial" w:cs="Arial"/>
                      <w:color w:val="000000"/>
                      <w:sz w:val="18"/>
                      <w:szCs w:val="18"/>
                    </w:rPr>
                    <w:t>seznaniti vse svoje podizvajalce z razpisno dokumentacijo in razpisnimi pogoji;</w:t>
                  </w:r>
                </w:p>
                <w:p w14:paraId="699B1249" w14:textId="77777777" w:rsidR="001932A1" w:rsidRDefault="001932A1" w:rsidP="003A027C">
                  <w:pPr>
                    <w:numPr>
                      <w:ilvl w:val="0"/>
                      <w:numId w:val="4"/>
                    </w:numPr>
                    <w:jc w:val="both"/>
                    <w:rPr>
                      <w:rFonts w:ascii="Arial" w:hAnsi="Arial" w:cs="Arial"/>
                      <w:color w:val="000000"/>
                      <w:sz w:val="18"/>
                      <w:szCs w:val="18"/>
                    </w:rPr>
                  </w:pPr>
                  <w:r>
                    <w:rPr>
                      <w:rFonts w:ascii="Arial" w:hAnsi="Arial" w:cs="Arial"/>
                      <w:color w:val="000000"/>
                      <w:sz w:val="18"/>
                      <w:szCs w:val="18"/>
                    </w:rPr>
                    <w:t>izpolnjevati vse obveznosti do svojih podizvajalcev na način in pogoji, kot izhajajo iz te pogodbe;</w:t>
                  </w:r>
                </w:p>
                <w:p w14:paraId="542CEC66" w14:textId="77777777" w:rsidR="001932A1" w:rsidRDefault="001932A1" w:rsidP="003A027C">
                  <w:pPr>
                    <w:numPr>
                      <w:ilvl w:val="0"/>
                      <w:numId w:val="4"/>
                    </w:numPr>
                    <w:jc w:val="both"/>
                    <w:rPr>
                      <w:rFonts w:ascii="Arial" w:hAnsi="Arial" w:cs="Arial"/>
                      <w:color w:val="000000"/>
                      <w:sz w:val="18"/>
                      <w:szCs w:val="18"/>
                    </w:rPr>
                  </w:pPr>
                  <w:r>
                    <w:rPr>
                      <w:rFonts w:ascii="Arial" w:hAnsi="Arial" w:cs="Arial"/>
                      <w:color w:val="000000"/>
                      <w:sz w:val="18"/>
                      <w:szCs w:val="18"/>
                    </w:rPr>
                    <w:t>takoj po odpravi pomanjkljivosti pisno obvestiti naročnika, da so pomanjkljivosti odpravljene;</w:t>
                  </w:r>
                </w:p>
                <w:p w14:paraId="04B869ED" w14:textId="29DFD8CE" w:rsidR="00CC7E4D" w:rsidRDefault="00CC7E4D" w:rsidP="003A027C">
                  <w:pPr>
                    <w:numPr>
                      <w:ilvl w:val="0"/>
                      <w:numId w:val="4"/>
                    </w:numPr>
                    <w:spacing w:line="276" w:lineRule="auto"/>
                    <w:ind w:left="714" w:hanging="357"/>
                    <w:jc w:val="both"/>
                    <w:rPr>
                      <w:rFonts w:ascii="Arial" w:hAnsi="Arial" w:cs="Arial"/>
                      <w:color w:val="000000"/>
                      <w:sz w:val="18"/>
                      <w:szCs w:val="18"/>
                    </w:rPr>
                  </w:pPr>
                  <w:r>
                    <w:rPr>
                      <w:rFonts w:ascii="Arial" w:hAnsi="Arial" w:cs="Arial"/>
                      <w:color w:val="000000"/>
                      <w:sz w:val="18"/>
                      <w:szCs w:val="18"/>
                    </w:rPr>
                    <w:t>naročniku skladno z roki iz te pogodbe predati izdelano dokazilo o zanesljivosti objekta  (DZO) ter navodila za obratovanje in vzdrževanje objekta (NOV), dokazila (ateste) o vgrajenih materialih, konstrukcijah in opremi;</w:t>
                  </w:r>
                </w:p>
                <w:p w14:paraId="191A2B40" w14:textId="468EF692" w:rsidR="0058064B" w:rsidRDefault="00CC7E4D" w:rsidP="003A027C">
                  <w:pPr>
                    <w:numPr>
                      <w:ilvl w:val="0"/>
                      <w:numId w:val="4"/>
                    </w:numPr>
                    <w:spacing w:line="276" w:lineRule="auto"/>
                    <w:ind w:left="714" w:hanging="357"/>
                    <w:jc w:val="both"/>
                    <w:rPr>
                      <w:rFonts w:ascii="Arial" w:hAnsi="Arial" w:cs="Arial"/>
                      <w:color w:val="000000"/>
                      <w:sz w:val="18"/>
                      <w:szCs w:val="18"/>
                    </w:rPr>
                  </w:pPr>
                  <w:r w:rsidRPr="00CC7E4D">
                    <w:rPr>
                      <w:rFonts w:ascii="Arial" w:hAnsi="Arial" w:cs="Arial"/>
                      <w:color w:val="000000"/>
                      <w:sz w:val="18"/>
                      <w:szCs w:val="18"/>
                    </w:rPr>
                    <w:lastRenderedPageBreak/>
                    <w:t>naročniku skladno z roki iz te pogodbe predati izdelan</w:t>
                  </w:r>
                  <w:r w:rsidR="00263C19">
                    <w:rPr>
                      <w:rFonts w:ascii="Arial" w:hAnsi="Arial" w:cs="Arial"/>
                      <w:color w:val="000000"/>
                      <w:sz w:val="18"/>
                      <w:szCs w:val="18"/>
                    </w:rPr>
                    <w:t xml:space="preserve">e </w:t>
                  </w:r>
                  <w:r w:rsidR="00585AD0">
                    <w:rPr>
                      <w:rFonts w:ascii="Arial" w:hAnsi="Arial" w:cs="Arial"/>
                      <w:color w:val="000000"/>
                      <w:sz w:val="18"/>
                      <w:szCs w:val="18"/>
                    </w:rPr>
                    <w:t>projekte izvedenih del (</w:t>
                  </w:r>
                  <w:r w:rsidR="001932A1" w:rsidRPr="00CC7E4D">
                    <w:rPr>
                      <w:rFonts w:ascii="Arial" w:hAnsi="Arial" w:cs="Arial"/>
                      <w:color w:val="000000"/>
                      <w:sz w:val="18"/>
                      <w:szCs w:val="18"/>
                    </w:rPr>
                    <w:t>PID</w:t>
                  </w:r>
                  <w:r w:rsidR="00585AD0">
                    <w:rPr>
                      <w:rFonts w:ascii="Arial" w:hAnsi="Arial" w:cs="Arial"/>
                      <w:color w:val="000000"/>
                      <w:sz w:val="18"/>
                      <w:szCs w:val="18"/>
                    </w:rPr>
                    <w:t>)</w:t>
                  </w:r>
                  <w:r w:rsidR="00181644">
                    <w:rPr>
                      <w:rFonts w:ascii="Arial" w:hAnsi="Arial" w:cs="Arial"/>
                      <w:color w:val="000000"/>
                      <w:sz w:val="18"/>
                      <w:szCs w:val="18"/>
                    </w:rPr>
                    <w:t>, gradbeni dnevnik in gradbeno knjigo</w:t>
                  </w:r>
                  <w:r w:rsidR="001932A1" w:rsidRPr="00CC7E4D">
                    <w:rPr>
                      <w:rFonts w:ascii="Arial" w:hAnsi="Arial" w:cs="Arial"/>
                      <w:color w:val="000000"/>
                      <w:sz w:val="18"/>
                      <w:szCs w:val="18"/>
                    </w:rPr>
                    <w:t>;</w:t>
                  </w:r>
                  <w:r w:rsidR="0058064B">
                    <w:rPr>
                      <w:rFonts w:ascii="Arial" w:hAnsi="Arial" w:cs="Arial"/>
                      <w:color w:val="000000"/>
                      <w:sz w:val="18"/>
                      <w:szCs w:val="18"/>
                    </w:rPr>
                    <w:t xml:space="preserve"> </w:t>
                  </w:r>
                </w:p>
                <w:p w14:paraId="15263C60" w14:textId="6D541455" w:rsidR="0058064B" w:rsidRPr="00DF52BD" w:rsidRDefault="0058064B" w:rsidP="003A027C">
                  <w:pPr>
                    <w:numPr>
                      <w:ilvl w:val="0"/>
                      <w:numId w:val="4"/>
                    </w:numPr>
                    <w:spacing w:line="276" w:lineRule="auto"/>
                    <w:ind w:left="714" w:hanging="357"/>
                    <w:jc w:val="both"/>
                    <w:rPr>
                      <w:rFonts w:ascii="Arial" w:hAnsi="Arial" w:cs="Arial"/>
                      <w:color w:val="000000"/>
                      <w:sz w:val="18"/>
                      <w:szCs w:val="18"/>
                    </w:rPr>
                  </w:pPr>
                  <w:r>
                    <w:rPr>
                      <w:rFonts w:ascii="Arial" w:hAnsi="Arial" w:cs="Arial"/>
                      <w:color w:val="000000"/>
                      <w:sz w:val="18"/>
                      <w:szCs w:val="18"/>
                    </w:rPr>
                    <w:t>na podlagi pooblastila naročnika organizirati in koordinirati izvedbo tehničnega pregleda objekta</w:t>
                  </w:r>
                  <w:r w:rsidR="005D07FC">
                    <w:rPr>
                      <w:rFonts w:ascii="Arial" w:hAnsi="Arial" w:cs="Arial"/>
                      <w:color w:val="000000"/>
                      <w:sz w:val="18"/>
                      <w:szCs w:val="18"/>
                    </w:rPr>
                    <w:t>;</w:t>
                  </w:r>
                </w:p>
                <w:p w14:paraId="29AE4B6E" w14:textId="77777777" w:rsidR="00A75673" w:rsidRDefault="0058064B" w:rsidP="003A027C">
                  <w:pPr>
                    <w:numPr>
                      <w:ilvl w:val="0"/>
                      <w:numId w:val="4"/>
                    </w:numPr>
                    <w:jc w:val="both"/>
                    <w:rPr>
                      <w:rFonts w:ascii="Arial" w:hAnsi="Arial" w:cs="Arial"/>
                      <w:color w:val="000000"/>
                      <w:sz w:val="18"/>
                      <w:szCs w:val="18"/>
                    </w:rPr>
                  </w:pPr>
                  <w:r w:rsidRPr="0058064B">
                    <w:rPr>
                      <w:rFonts w:ascii="Arial" w:hAnsi="Arial" w:cs="Arial"/>
                      <w:color w:val="000000"/>
                      <w:sz w:val="18"/>
                      <w:szCs w:val="18"/>
                    </w:rPr>
                    <w:t xml:space="preserve">na podlagi pooblastila naročnika </w:t>
                  </w:r>
                  <w:r>
                    <w:rPr>
                      <w:rFonts w:ascii="Arial" w:hAnsi="Arial" w:cs="Arial"/>
                      <w:color w:val="000000"/>
                      <w:sz w:val="18"/>
                      <w:szCs w:val="18"/>
                    </w:rPr>
                    <w:t>izdelati in vložiti vlogo za pridobitev uporabnega dovoljenja za objekt;</w:t>
                  </w:r>
                  <w:r w:rsidR="00A75673">
                    <w:rPr>
                      <w:rFonts w:ascii="Arial" w:hAnsi="Arial" w:cs="Arial"/>
                      <w:color w:val="000000"/>
                      <w:sz w:val="18"/>
                      <w:szCs w:val="18"/>
                    </w:rPr>
                    <w:t xml:space="preserve"> </w:t>
                  </w:r>
                </w:p>
                <w:p w14:paraId="5A75DA3F" w14:textId="75962457" w:rsidR="001932A1" w:rsidRPr="00A75673" w:rsidRDefault="00A75673" w:rsidP="003A027C">
                  <w:pPr>
                    <w:numPr>
                      <w:ilvl w:val="0"/>
                      <w:numId w:val="4"/>
                    </w:numPr>
                    <w:jc w:val="both"/>
                    <w:rPr>
                      <w:rFonts w:ascii="Arial" w:hAnsi="Arial" w:cs="Arial"/>
                      <w:color w:val="000000"/>
                      <w:sz w:val="18"/>
                      <w:szCs w:val="18"/>
                    </w:rPr>
                  </w:pPr>
                  <w:r>
                    <w:rPr>
                      <w:rFonts w:ascii="Arial" w:hAnsi="Arial" w:cs="Arial"/>
                      <w:color w:val="000000"/>
                      <w:sz w:val="18"/>
                      <w:szCs w:val="18"/>
                    </w:rPr>
                    <w:t>po končanju vseh pogodbenih del po projektni dokumentaciji, do popolne funkcionalnosti zgrajeni objekt, predati naročniku;</w:t>
                  </w:r>
                </w:p>
                <w:p w14:paraId="764290E1" w14:textId="77777777" w:rsidR="001932A1" w:rsidRDefault="001932A1" w:rsidP="003A027C">
                  <w:pPr>
                    <w:numPr>
                      <w:ilvl w:val="0"/>
                      <w:numId w:val="4"/>
                    </w:numPr>
                    <w:ind w:left="714" w:hanging="357"/>
                    <w:jc w:val="both"/>
                    <w:rPr>
                      <w:rFonts w:ascii="Arial" w:hAnsi="Arial" w:cs="Arial"/>
                      <w:color w:val="000000"/>
                      <w:sz w:val="18"/>
                      <w:szCs w:val="18"/>
                    </w:rPr>
                  </w:pPr>
                  <w:r>
                    <w:rPr>
                      <w:rFonts w:ascii="Arial" w:hAnsi="Arial" w:cs="Arial"/>
                      <w:color w:val="000000"/>
                      <w:sz w:val="18"/>
                      <w:szCs w:val="18"/>
                    </w:rPr>
                    <w:t>sodelovati z naročnikom do primopredaje, tekom pridobivanja potrebnih soglasij in dovoljenj (uporabno dovoljenje) ter v času garancijskih rokov.</w:t>
                  </w:r>
                </w:p>
              </w:tc>
            </w:tr>
          </w:tbl>
          <w:p w14:paraId="4F878311" w14:textId="77777777" w:rsidR="007C1416" w:rsidRPr="007C1416" w:rsidRDefault="007C1416" w:rsidP="007C1416">
            <w:pPr>
              <w:spacing w:before="225" w:after="225"/>
              <w:jc w:val="both"/>
              <w:rPr>
                <w:rFonts w:ascii="Arial" w:hAnsi="Arial" w:cs="Arial"/>
                <w:color w:val="000000"/>
                <w:sz w:val="18"/>
                <w:szCs w:val="18"/>
              </w:rPr>
            </w:pPr>
            <w:r w:rsidRPr="007C1416">
              <w:rPr>
                <w:rFonts w:ascii="Arial" w:hAnsi="Arial" w:cs="Arial"/>
                <w:color w:val="000000"/>
                <w:sz w:val="18"/>
                <w:szCs w:val="18"/>
              </w:rPr>
              <w:lastRenderedPageBreak/>
              <w:t>Naročnik je skladno z veljavno zakonodajo s področja varstva okolja (ZVO-2, Uredba o odpadkih ter Uredba o ravnanju z odpadki, ki nastanejo pri gradbenih delih) izvorni povzročitelj gradbenih odpadkov, ki nastanejo pri izvajanju del po tej pogodbi.</w:t>
            </w:r>
          </w:p>
          <w:p w14:paraId="45BEF93B" w14:textId="77777777" w:rsidR="007C1416" w:rsidRPr="007C1416" w:rsidRDefault="007C1416" w:rsidP="007C1416">
            <w:pPr>
              <w:spacing w:before="225" w:after="225"/>
              <w:jc w:val="both"/>
              <w:rPr>
                <w:rFonts w:ascii="Arial" w:hAnsi="Arial" w:cs="Arial"/>
                <w:color w:val="000000"/>
                <w:sz w:val="18"/>
                <w:szCs w:val="18"/>
              </w:rPr>
            </w:pPr>
            <w:r w:rsidRPr="007C1416">
              <w:rPr>
                <w:rFonts w:ascii="Arial" w:hAnsi="Arial" w:cs="Arial"/>
                <w:color w:val="000000"/>
                <w:sz w:val="18"/>
                <w:szCs w:val="18"/>
              </w:rPr>
              <w:t>Izvajalec v celoti prevzema operativno, organizacijsko in strokovno odgovornost za zakonito ravnanje z vsemi odpadki, ki nastanejo pri izvajanju pogodbenih del, ne glede na to, ali jih povzroči sam ali njegovi podizvajalci.</w:t>
            </w:r>
          </w:p>
          <w:p w14:paraId="6265AF0A" w14:textId="77777777" w:rsidR="007C1416" w:rsidRPr="007C1416" w:rsidRDefault="007C1416" w:rsidP="007C1416">
            <w:pPr>
              <w:spacing w:before="225" w:after="225"/>
              <w:jc w:val="both"/>
              <w:rPr>
                <w:rFonts w:ascii="Arial" w:hAnsi="Arial" w:cs="Arial"/>
                <w:color w:val="000000"/>
                <w:sz w:val="18"/>
                <w:szCs w:val="18"/>
              </w:rPr>
            </w:pPr>
            <w:r w:rsidRPr="007C1416">
              <w:rPr>
                <w:rFonts w:ascii="Arial" w:hAnsi="Arial" w:cs="Arial"/>
                <w:color w:val="000000"/>
                <w:sz w:val="18"/>
                <w:szCs w:val="18"/>
              </w:rPr>
              <w:t>Izvajalec je dolžan zlasti:</w:t>
            </w:r>
          </w:p>
          <w:p w14:paraId="78B6AB8B" w14:textId="77777777" w:rsidR="007C1416" w:rsidRPr="00D7694C" w:rsidRDefault="007C1416" w:rsidP="003A027C">
            <w:pPr>
              <w:pStyle w:val="ListParagraph"/>
              <w:numPr>
                <w:ilvl w:val="0"/>
                <w:numId w:val="20"/>
              </w:numPr>
              <w:spacing w:before="225" w:after="225"/>
              <w:jc w:val="both"/>
              <w:rPr>
                <w:rFonts w:ascii="Arial" w:hAnsi="Arial" w:cs="Arial"/>
                <w:color w:val="000000"/>
                <w:sz w:val="18"/>
                <w:szCs w:val="18"/>
              </w:rPr>
            </w:pPr>
            <w:r w:rsidRPr="00D7694C">
              <w:rPr>
                <w:rFonts w:ascii="Arial" w:hAnsi="Arial" w:cs="Arial"/>
                <w:color w:val="000000"/>
                <w:sz w:val="18"/>
                <w:szCs w:val="18"/>
              </w:rPr>
              <w:t>zagotoviti ločeno zbiranje odpadkov po vrstah že na mestu nastanka,</w:t>
            </w:r>
          </w:p>
          <w:p w14:paraId="12DFF473" w14:textId="77777777" w:rsidR="007C1416" w:rsidRPr="00D7694C" w:rsidRDefault="007C1416" w:rsidP="003A027C">
            <w:pPr>
              <w:pStyle w:val="ListParagraph"/>
              <w:numPr>
                <w:ilvl w:val="0"/>
                <w:numId w:val="20"/>
              </w:numPr>
              <w:spacing w:before="225" w:after="225"/>
              <w:jc w:val="both"/>
              <w:rPr>
                <w:rFonts w:ascii="Arial" w:hAnsi="Arial" w:cs="Arial"/>
                <w:color w:val="000000"/>
                <w:sz w:val="18"/>
                <w:szCs w:val="18"/>
              </w:rPr>
            </w:pPr>
            <w:r w:rsidRPr="00D7694C">
              <w:rPr>
                <w:rFonts w:ascii="Arial" w:hAnsi="Arial" w:cs="Arial"/>
                <w:color w:val="000000"/>
                <w:sz w:val="18"/>
                <w:szCs w:val="18"/>
              </w:rPr>
              <w:t>zagotoviti varno začasno skladiščenje skladno s predpisi,</w:t>
            </w:r>
          </w:p>
          <w:p w14:paraId="34B1AA7B" w14:textId="77777777" w:rsidR="007C1416" w:rsidRPr="00D7694C" w:rsidRDefault="007C1416" w:rsidP="003A027C">
            <w:pPr>
              <w:pStyle w:val="ListParagraph"/>
              <w:numPr>
                <w:ilvl w:val="0"/>
                <w:numId w:val="20"/>
              </w:numPr>
              <w:spacing w:before="225" w:after="225"/>
              <w:jc w:val="both"/>
              <w:rPr>
                <w:rFonts w:ascii="Arial" w:hAnsi="Arial" w:cs="Arial"/>
                <w:color w:val="000000"/>
                <w:sz w:val="18"/>
                <w:szCs w:val="18"/>
              </w:rPr>
            </w:pPr>
            <w:r w:rsidRPr="00D7694C">
              <w:rPr>
                <w:rFonts w:ascii="Arial" w:hAnsi="Arial" w:cs="Arial"/>
                <w:color w:val="000000"/>
                <w:sz w:val="18"/>
                <w:szCs w:val="18"/>
              </w:rPr>
              <w:t>zagotoviti oddajo odpadkov izključno pooblaščenim zbiralcem ali predelovalcem,</w:t>
            </w:r>
          </w:p>
          <w:p w14:paraId="1EE60E32" w14:textId="77777777" w:rsidR="007C1416" w:rsidRPr="00D7694C" w:rsidRDefault="007C1416" w:rsidP="003A027C">
            <w:pPr>
              <w:pStyle w:val="ListParagraph"/>
              <w:numPr>
                <w:ilvl w:val="0"/>
                <w:numId w:val="20"/>
              </w:numPr>
              <w:spacing w:before="225" w:after="225"/>
              <w:jc w:val="both"/>
              <w:rPr>
                <w:rFonts w:ascii="Arial" w:hAnsi="Arial" w:cs="Arial"/>
                <w:color w:val="000000"/>
                <w:sz w:val="18"/>
                <w:szCs w:val="18"/>
              </w:rPr>
            </w:pPr>
            <w:r w:rsidRPr="00D7694C">
              <w:rPr>
                <w:rFonts w:ascii="Arial" w:hAnsi="Arial" w:cs="Arial"/>
                <w:color w:val="000000"/>
                <w:sz w:val="18"/>
                <w:szCs w:val="18"/>
              </w:rPr>
              <w:t>zagotoviti, da se nevarni odpadki obravnavajo skladno s posebnimi predpisi,</w:t>
            </w:r>
          </w:p>
          <w:p w14:paraId="7ABB6203" w14:textId="77777777" w:rsidR="007C1416" w:rsidRPr="00D7694C" w:rsidRDefault="007C1416" w:rsidP="003A027C">
            <w:pPr>
              <w:pStyle w:val="ListParagraph"/>
              <w:numPr>
                <w:ilvl w:val="0"/>
                <w:numId w:val="20"/>
              </w:numPr>
              <w:spacing w:before="225" w:after="225"/>
              <w:jc w:val="both"/>
              <w:rPr>
                <w:rFonts w:ascii="Arial" w:hAnsi="Arial" w:cs="Arial"/>
                <w:color w:val="000000"/>
                <w:sz w:val="18"/>
                <w:szCs w:val="18"/>
              </w:rPr>
            </w:pPr>
            <w:r w:rsidRPr="00D7694C">
              <w:rPr>
                <w:rFonts w:ascii="Arial" w:hAnsi="Arial" w:cs="Arial"/>
                <w:color w:val="000000"/>
                <w:sz w:val="18"/>
                <w:szCs w:val="18"/>
              </w:rPr>
              <w:t>voditi vse predpisane evidence,</w:t>
            </w:r>
          </w:p>
          <w:p w14:paraId="01AC02BB" w14:textId="77777777" w:rsidR="007C1416" w:rsidRPr="00D7694C" w:rsidRDefault="007C1416" w:rsidP="003A027C">
            <w:pPr>
              <w:pStyle w:val="ListParagraph"/>
              <w:numPr>
                <w:ilvl w:val="0"/>
                <w:numId w:val="20"/>
              </w:numPr>
              <w:spacing w:before="225" w:after="225"/>
              <w:jc w:val="both"/>
              <w:rPr>
                <w:rFonts w:ascii="Arial" w:hAnsi="Arial" w:cs="Arial"/>
                <w:color w:val="000000"/>
                <w:sz w:val="18"/>
                <w:szCs w:val="18"/>
              </w:rPr>
            </w:pPr>
            <w:r w:rsidRPr="00D7694C">
              <w:rPr>
                <w:rFonts w:ascii="Arial" w:hAnsi="Arial" w:cs="Arial"/>
                <w:color w:val="000000"/>
                <w:sz w:val="18"/>
                <w:szCs w:val="18"/>
              </w:rPr>
              <w:t>zagotoviti sledljivost toka odpadkov od nastanka do končne obdelave,</w:t>
            </w:r>
          </w:p>
          <w:p w14:paraId="3EF17A27" w14:textId="77777777" w:rsidR="007C1416" w:rsidRPr="00D7694C" w:rsidRDefault="007C1416" w:rsidP="003A027C">
            <w:pPr>
              <w:pStyle w:val="ListParagraph"/>
              <w:numPr>
                <w:ilvl w:val="0"/>
                <w:numId w:val="20"/>
              </w:numPr>
              <w:spacing w:before="225" w:after="225"/>
              <w:jc w:val="both"/>
              <w:rPr>
                <w:rFonts w:ascii="Arial" w:hAnsi="Arial" w:cs="Arial"/>
                <w:color w:val="000000"/>
                <w:sz w:val="18"/>
                <w:szCs w:val="18"/>
              </w:rPr>
            </w:pPr>
            <w:r w:rsidRPr="00D7694C">
              <w:rPr>
                <w:rFonts w:ascii="Arial" w:hAnsi="Arial" w:cs="Arial"/>
                <w:color w:val="000000"/>
                <w:sz w:val="18"/>
                <w:szCs w:val="18"/>
              </w:rPr>
              <w:t>naročniku mesečno oziroma ob vsaki situaciji predložiti dokazila o oddaji odpadkov.</w:t>
            </w:r>
          </w:p>
          <w:p w14:paraId="6AE02F32" w14:textId="1CC7A792" w:rsidR="007C1416" w:rsidRPr="007C1416" w:rsidRDefault="007C1416" w:rsidP="007C1416">
            <w:pPr>
              <w:spacing w:before="225" w:after="225"/>
              <w:jc w:val="both"/>
              <w:rPr>
                <w:rFonts w:ascii="Arial" w:hAnsi="Arial" w:cs="Arial"/>
                <w:color w:val="000000"/>
                <w:sz w:val="18"/>
                <w:szCs w:val="18"/>
              </w:rPr>
            </w:pPr>
            <w:r w:rsidRPr="007C1416">
              <w:rPr>
                <w:rFonts w:ascii="Arial" w:hAnsi="Arial" w:cs="Arial"/>
                <w:color w:val="000000"/>
                <w:sz w:val="18"/>
                <w:szCs w:val="18"/>
              </w:rPr>
              <w:t xml:space="preserve"> Naročnik s to pogodbo izrecno in nepreklicno pooblašča izvajalca, da v njegovem imenu in za njegov račun:</w:t>
            </w:r>
          </w:p>
          <w:p w14:paraId="767D7CFC" w14:textId="77777777" w:rsidR="007C1416" w:rsidRPr="00D7694C" w:rsidRDefault="007C1416" w:rsidP="003A027C">
            <w:pPr>
              <w:pStyle w:val="ListParagraph"/>
              <w:numPr>
                <w:ilvl w:val="0"/>
                <w:numId w:val="21"/>
              </w:numPr>
              <w:spacing w:before="225" w:after="225"/>
              <w:jc w:val="both"/>
              <w:rPr>
                <w:rFonts w:ascii="Arial" w:hAnsi="Arial" w:cs="Arial"/>
                <w:color w:val="000000"/>
                <w:sz w:val="18"/>
                <w:szCs w:val="18"/>
              </w:rPr>
            </w:pPr>
            <w:r w:rsidRPr="00D7694C">
              <w:rPr>
                <w:rFonts w:ascii="Arial" w:hAnsi="Arial" w:cs="Arial"/>
                <w:color w:val="000000"/>
                <w:sz w:val="18"/>
                <w:szCs w:val="18"/>
              </w:rPr>
              <w:t>izpolnjuje, potrjuje in podpisuje evidenčne liste,</w:t>
            </w:r>
          </w:p>
          <w:p w14:paraId="4730BB72" w14:textId="77777777" w:rsidR="007C1416" w:rsidRPr="00D7694C" w:rsidRDefault="007C1416" w:rsidP="003A027C">
            <w:pPr>
              <w:pStyle w:val="ListParagraph"/>
              <w:numPr>
                <w:ilvl w:val="0"/>
                <w:numId w:val="21"/>
              </w:numPr>
              <w:spacing w:before="225" w:after="225"/>
              <w:jc w:val="both"/>
              <w:rPr>
                <w:rFonts w:ascii="Arial" w:hAnsi="Arial" w:cs="Arial"/>
                <w:color w:val="000000"/>
                <w:sz w:val="18"/>
                <w:szCs w:val="18"/>
              </w:rPr>
            </w:pPr>
            <w:r w:rsidRPr="00D7694C">
              <w:rPr>
                <w:rFonts w:ascii="Arial" w:hAnsi="Arial" w:cs="Arial"/>
                <w:color w:val="000000"/>
                <w:sz w:val="18"/>
                <w:szCs w:val="18"/>
              </w:rPr>
              <w:t>opravlja vse vnose, prijave in poročanja v informacijski sistem za ravnanje z odpadki ter druge uradne evidence,</w:t>
            </w:r>
          </w:p>
          <w:p w14:paraId="3393CD78" w14:textId="77777777" w:rsidR="007C1416" w:rsidRPr="00D7694C" w:rsidRDefault="007C1416" w:rsidP="003A027C">
            <w:pPr>
              <w:pStyle w:val="ListParagraph"/>
              <w:numPr>
                <w:ilvl w:val="0"/>
                <w:numId w:val="21"/>
              </w:numPr>
              <w:spacing w:before="225" w:after="225"/>
              <w:jc w:val="both"/>
              <w:rPr>
                <w:rFonts w:ascii="Arial" w:hAnsi="Arial" w:cs="Arial"/>
                <w:color w:val="000000"/>
                <w:sz w:val="18"/>
                <w:szCs w:val="18"/>
              </w:rPr>
            </w:pPr>
            <w:r w:rsidRPr="00D7694C">
              <w:rPr>
                <w:rFonts w:ascii="Arial" w:hAnsi="Arial" w:cs="Arial"/>
                <w:color w:val="000000"/>
                <w:sz w:val="18"/>
                <w:szCs w:val="18"/>
              </w:rPr>
              <w:t>komunicira s pristojnimi organi, inšpekcijskimi službami ter izvajalci javnih služb ravnanja z odpadki,</w:t>
            </w:r>
          </w:p>
          <w:p w14:paraId="483E5241" w14:textId="77777777" w:rsidR="007C1416" w:rsidRPr="00D7694C" w:rsidRDefault="007C1416" w:rsidP="003A027C">
            <w:pPr>
              <w:pStyle w:val="ListParagraph"/>
              <w:numPr>
                <w:ilvl w:val="0"/>
                <w:numId w:val="21"/>
              </w:numPr>
              <w:spacing w:before="225" w:after="225"/>
              <w:jc w:val="both"/>
              <w:rPr>
                <w:rFonts w:ascii="Arial" w:hAnsi="Arial" w:cs="Arial"/>
                <w:color w:val="000000"/>
                <w:sz w:val="18"/>
                <w:szCs w:val="18"/>
              </w:rPr>
            </w:pPr>
            <w:r w:rsidRPr="00D7694C">
              <w:rPr>
                <w:rFonts w:ascii="Arial" w:hAnsi="Arial" w:cs="Arial"/>
                <w:color w:val="000000"/>
                <w:sz w:val="18"/>
                <w:szCs w:val="18"/>
              </w:rPr>
              <w:t>izvaja vse potrebne postopke za zagotovitev zakonitosti ravnanja z odpadki.</w:t>
            </w:r>
          </w:p>
          <w:p w14:paraId="6E5C761B" w14:textId="560C812D" w:rsidR="007C1416" w:rsidRPr="007C1416" w:rsidRDefault="007C1416" w:rsidP="007C1416">
            <w:pPr>
              <w:spacing w:before="225" w:after="225"/>
              <w:jc w:val="both"/>
              <w:rPr>
                <w:rFonts w:ascii="Arial" w:hAnsi="Arial" w:cs="Arial"/>
                <w:color w:val="000000"/>
                <w:sz w:val="18"/>
                <w:szCs w:val="18"/>
              </w:rPr>
            </w:pPr>
            <w:r w:rsidRPr="007C1416">
              <w:rPr>
                <w:rFonts w:ascii="Arial" w:hAnsi="Arial" w:cs="Arial"/>
                <w:color w:val="000000"/>
                <w:sz w:val="18"/>
                <w:szCs w:val="18"/>
              </w:rPr>
              <w:t>Izvajalec jamči za popolnost, točnost in pravočasnost vseh evidenc, prijav in poročil. V primeru nepravilnosti, glob, upravnih ukrepov, finančnih korekcij ali drugih posledic, ki bi nastale zaradi ravnanja izvajalca ali njegovih podizvajalcev, je izvajalec dolžan naročniku povrniti vso neposredno in posredno škodo, vključno z:</w:t>
            </w:r>
          </w:p>
          <w:p w14:paraId="6B7569FE" w14:textId="77777777" w:rsidR="007C1416" w:rsidRPr="00D7694C" w:rsidRDefault="007C1416" w:rsidP="003A027C">
            <w:pPr>
              <w:pStyle w:val="ListParagraph"/>
              <w:numPr>
                <w:ilvl w:val="0"/>
                <w:numId w:val="22"/>
              </w:numPr>
              <w:spacing w:before="225" w:after="225"/>
              <w:jc w:val="both"/>
              <w:rPr>
                <w:rFonts w:ascii="Arial" w:hAnsi="Arial" w:cs="Arial"/>
                <w:color w:val="000000"/>
                <w:sz w:val="18"/>
                <w:szCs w:val="18"/>
              </w:rPr>
            </w:pPr>
            <w:r w:rsidRPr="00D7694C">
              <w:rPr>
                <w:rFonts w:ascii="Arial" w:hAnsi="Arial" w:cs="Arial"/>
                <w:color w:val="000000"/>
                <w:sz w:val="18"/>
                <w:szCs w:val="18"/>
              </w:rPr>
              <w:t>globami in kaznimi,</w:t>
            </w:r>
          </w:p>
          <w:p w14:paraId="1270290A" w14:textId="77777777" w:rsidR="007C1416" w:rsidRPr="00D7694C" w:rsidRDefault="007C1416" w:rsidP="003A027C">
            <w:pPr>
              <w:pStyle w:val="ListParagraph"/>
              <w:numPr>
                <w:ilvl w:val="0"/>
                <w:numId w:val="22"/>
              </w:numPr>
              <w:spacing w:before="225" w:after="225"/>
              <w:jc w:val="both"/>
              <w:rPr>
                <w:rFonts w:ascii="Arial" w:hAnsi="Arial" w:cs="Arial"/>
                <w:color w:val="000000"/>
                <w:sz w:val="18"/>
                <w:szCs w:val="18"/>
              </w:rPr>
            </w:pPr>
            <w:r w:rsidRPr="00D7694C">
              <w:rPr>
                <w:rFonts w:ascii="Arial" w:hAnsi="Arial" w:cs="Arial"/>
                <w:color w:val="000000"/>
                <w:sz w:val="18"/>
                <w:szCs w:val="18"/>
              </w:rPr>
              <w:t>stroški postopkov,</w:t>
            </w:r>
          </w:p>
          <w:p w14:paraId="73E33088" w14:textId="77777777" w:rsidR="007C1416" w:rsidRPr="00D7694C" w:rsidRDefault="007C1416" w:rsidP="003A027C">
            <w:pPr>
              <w:pStyle w:val="ListParagraph"/>
              <w:numPr>
                <w:ilvl w:val="0"/>
                <w:numId w:val="22"/>
              </w:numPr>
              <w:spacing w:before="225" w:after="225"/>
              <w:jc w:val="both"/>
              <w:rPr>
                <w:rFonts w:ascii="Arial" w:hAnsi="Arial" w:cs="Arial"/>
                <w:color w:val="000000"/>
                <w:sz w:val="18"/>
                <w:szCs w:val="18"/>
              </w:rPr>
            </w:pPr>
            <w:r w:rsidRPr="00D7694C">
              <w:rPr>
                <w:rFonts w:ascii="Arial" w:hAnsi="Arial" w:cs="Arial"/>
                <w:color w:val="000000"/>
                <w:sz w:val="18"/>
                <w:szCs w:val="18"/>
              </w:rPr>
              <w:t>stroški sanacije,</w:t>
            </w:r>
          </w:p>
          <w:p w14:paraId="6DC9D1AE" w14:textId="77777777" w:rsidR="007C1416" w:rsidRPr="00D7694C" w:rsidRDefault="007C1416" w:rsidP="003A027C">
            <w:pPr>
              <w:pStyle w:val="ListParagraph"/>
              <w:numPr>
                <w:ilvl w:val="0"/>
                <w:numId w:val="22"/>
              </w:numPr>
              <w:spacing w:before="225" w:after="225"/>
              <w:jc w:val="both"/>
              <w:rPr>
                <w:rFonts w:ascii="Arial" w:hAnsi="Arial" w:cs="Arial"/>
                <w:color w:val="000000"/>
                <w:sz w:val="18"/>
                <w:szCs w:val="18"/>
              </w:rPr>
            </w:pPr>
            <w:r w:rsidRPr="00D7694C">
              <w:rPr>
                <w:rFonts w:ascii="Arial" w:hAnsi="Arial" w:cs="Arial"/>
                <w:color w:val="000000"/>
                <w:sz w:val="18"/>
                <w:szCs w:val="18"/>
              </w:rPr>
              <w:t>morebitnimi finančnimi korekcijami iz naslova sofinanciranja.</w:t>
            </w:r>
          </w:p>
          <w:p w14:paraId="3DC363CC" w14:textId="1D40313B" w:rsidR="007C1416" w:rsidRPr="007C1416" w:rsidRDefault="007C1416" w:rsidP="007C1416">
            <w:pPr>
              <w:spacing w:before="225" w:after="225"/>
              <w:jc w:val="both"/>
              <w:rPr>
                <w:rFonts w:ascii="Arial" w:hAnsi="Arial" w:cs="Arial"/>
                <w:color w:val="000000"/>
                <w:sz w:val="18"/>
                <w:szCs w:val="18"/>
              </w:rPr>
            </w:pPr>
            <w:r w:rsidRPr="007C1416">
              <w:rPr>
                <w:rFonts w:ascii="Arial" w:hAnsi="Arial" w:cs="Arial"/>
                <w:color w:val="000000"/>
                <w:sz w:val="18"/>
                <w:szCs w:val="18"/>
              </w:rPr>
              <w:t>Izvajalec je dolžan zagotoviti, da vse obveznosti iz tega člena pogodbe zavezujejo tudi njegove podizvajalce. Izvajalec odgovarja za njihova ravnanja kot za svoja lastna.</w:t>
            </w:r>
          </w:p>
          <w:p w14:paraId="61E05B21" w14:textId="07444A68" w:rsidR="007C1416" w:rsidRDefault="007C1416" w:rsidP="007C1416">
            <w:pPr>
              <w:spacing w:before="225" w:after="225"/>
              <w:jc w:val="both"/>
              <w:rPr>
                <w:rFonts w:ascii="Arial" w:hAnsi="Arial" w:cs="Arial"/>
                <w:color w:val="000000"/>
                <w:sz w:val="18"/>
                <w:szCs w:val="18"/>
              </w:rPr>
            </w:pPr>
            <w:r w:rsidRPr="007C1416">
              <w:rPr>
                <w:rFonts w:ascii="Arial" w:hAnsi="Arial" w:cs="Arial"/>
                <w:color w:val="000000"/>
                <w:sz w:val="18"/>
                <w:szCs w:val="18"/>
              </w:rPr>
              <w:t>Ravnanje z odpadki predstavlja bistveno pogodbeno obveznost. V primeru hujših ali ponavljajočih se kršitev ima naročnik pravico odstopiti od pogodbe ter uveljavljati vso nastalo škodo.</w:t>
            </w:r>
          </w:p>
          <w:p w14:paraId="7BF71ECD" w14:textId="5D78ACE5" w:rsidR="008C6CFC" w:rsidRDefault="001932A1">
            <w:pPr>
              <w:spacing w:before="225" w:after="225"/>
              <w:jc w:val="both"/>
            </w:pPr>
            <w:r>
              <w:rPr>
                <w:rFonts w:ascii="Arial" w:hAnsi="Arial" w:cs="Arial"/>
                <w:color w:val="000000"/>
                <w:sz w:val="18"/>
                <w:szCs w:val="18"/>
              </w:rPr>
              <w:t>Izvajalec mora zagotoviti tudi izdelavo in postavitev gradbiščnih</w:t>
            </w:r>
            <w:r w:rsidR="005D07FC">
              <w:rPr>
                <w:rFonts w:ascii="Arial" w:hAnsi="Arial" w:cs="Arial"/>
                <w:color w:val="000000"/>
                <w:sz w:val="18"/>
                <w:szCs w:val="18"/>
              </w:rPr>
              <w:t>, sofinancerskih in</w:t>
            </w:r>
            <w:r>
              <w:rPr>
                <w:rFonts w:ascii="Arial" w:hAnsi="Arial" w:cs="Arial"/>
                <w:color w:val="000000"/>
                <w:sz w:val="18"/>
                <w:szCs w:val="18"/>
              </w:rPr>
              <w:t xml:space="preserve"> razlagalnih tabel skladno z zakonodajo, ki velja v trenutku izvajanja del ter skladno z zahtevami sofinancerja.</w:t>
            </w:r>
          </w:p>
        </w:tc>
      </w:tr>
    </w:tbl>
    <w:p w14:paraId="1EBECD72" w14:textId="77777777" w:rsidR="008C6CFC" w:rsidRDefault="006D32A1" w:rsidP="00FB06D2">
      <w:pPr>
        <w:spacing w:before="120" w:after="120" w:line="240" w:lineRule="auto"/>
        <w:jc w:val="both"/>
      </w:pPr>
      <w:r>
        <w:rPr>
          <w:rFonts w:ascii="Arial" w:hAnsi="Arial" w:cs="Arial"/>
          <w:b/>
          <w:bCs/>
          <w:color w:val="000000"/>
          <w:sz w:val="18"/>
          <w:szCs w:val="18"/>
        </w:rPr>
        <w:lastRenderedPageBreak/>
        <w:t>VIII. STROKOVNI NADZOR</w:t>
      </w:r>
    </w:p>
    <w:p w14:paraId="18DC5141" w14:textId="77777777" w:rsidR="008C6CFC" w:rsidRDefault="006D32A1">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8C6CFC" w14:paraId="6DE46A58" w14:textId="77777777">
        <w:tc>
          <w:tcPr>
            <w:tcW w:w="0" w:type="auto"/>
            <w:tcMar>
              <w:top w:w="0" w:type="auto"/>
              <w:bottom w:w="0" w:type="auto"/>
            </w:tcMar>
          </w:tcPr>
          <w:p w14:paraId="08FCDEA0" w14:textId="6C12FE0B" w:rsidR="008C6CFC" w:rsidRDefault="006D32A1">
            <w:pPr>
              <w:spacing w:before="225" w:after="225"/>
              <w:jc w:val="both"/>
            </w:pPr>
            <w:r>
              <w:rPr>
                <w:rFonts w:ascii="Arial" w:hAnsi="Arial" w:cs="Arial"/>
                <w:color w:val="000000"/>
                <w:sz w:val="18"/>
                <w:szCs w:val="18"/>
              </w:rPr>
              <w:t>Naročnik imenuje za nadzornika __________________</w:t>
            </w:r>
            <w:r w:rsidR="00306EED">
              <w:rPr>
                <w:rFonts w:cs="Arial"/>
                <w:color w:val="000000"/>
                <w:sz w:val="18"/>
                <w:szCs w:val="18"/>
              </w:rPr>
              <w:t xml:space="preserve">, </w:t>
            </w:r>
            <w:r>
              <w:rPr>
                <w:rFonts w:ascii="Arial" w:hAnsi="Arial" w:cs="Arial"/>
                <w:color w:val="000000"/>
                <w:sz w:val="18"/>
                <w:szCs w:val="18"/>
              </w:rPr>
              <w:t>ki ga na gradbišču zastopa:</w:t>
            </w:r>
            <w:r w:rsidR="00306EED">
              <w:rPr>
                <w:rFonts w:cs="Arial"/>
                <w:color w:val="000000"/>
                <w:sz w:val="18"/>
                <w:szCs w:val="18"/>
              </w:rPr>
              <w:t xml:space="preserve"> </w:t>
            </w:r>
            <w:r>
              <w:rPr>
                <w:rFonts w:ascii="Arial" w:hAnsi="Arial" w:cs="Arial"/>
                <w:color w:val="000000"/>
                <w:sz w:val="18"/>
                <w:szCs w:val="18"/>
              </w:rPr>
              <w:t>_____________________</w:t>
            </w:r>
          </w:p>
          <w:p w14:paraId="67F54C7B" w14:textId="77777777" w:rsidR="008C6CFC" w:rsidRDefault="006D32A1">
            <w:pPr>
              <w:spacing w:before="225" w:after="225"/>
              <w:jc w:val="both"/>
            </w:pPr>
            <w:r>
              <w:rPr>
                <w:rFonts w:ascii="Arial" w:hAnsi="Arial" w:cs="Arial"/>
                <w:color w:val="000000"/>
                <w:sz w:val="18"/>
                <w:szCs w:val="18"/>
              </w:rPr>
              <w:t>Za naročnikovega pooblaščenca in skrbnika te pogodbe imenuje ______________________.</w:t>
            </w:r>
          </w:p>
          <w:p w14:paraId="4883F8E7" w14:textId="77777777" w:rsidR="008C6CFC" w:rsidRDefault="006D32A1">
            <w:pPr>
              <w:spacing w:before="225" w:after="225"/>
              <w:jc w:val="both"/>
            </w:pPr>
            <w:r>
              <w:rPr>
                <w:rFonts w:ascii="Arial" w:hAnsi="Arial" w:cs="Arial"/>
                <w:color w:val="000000"/>
                <w:sz w:val="18"/>
                <w:szCs w:val="18"/>
              </w:rPr>
              <w:t>Nadzorni organ ima pooblastilo naročnika, da v njegovem imenu nadzoruje izvedbo del.</w:t>
            </w:r>
          </w:p>
          <w:p w14:paraId="09F0972E" w14:textId="77777777" w:rsidR="008C6CFC" w:rsidRDefault="006D32A1">
            <w:pPr>
              <w:spacing w:before="225" w:after="225"/>
              <w:jc w:val="both"/>
            </w:pPr>
            <w:r>
              <w:rPr>
                <w:rFonts w:ascii="Arial" w:hAnsi="Arial" w:cs="Arial"/>
                <w:color w:val="000000"/>
                <w:sz w:val="18"/>
                <w:szCs w:val="18"/>
              </w:rPr>
              <w:lastRenderedPageBreak/>
              <w:t>Nadzorni organ bo gradbeni dnevnik in knjigo obračunskih izmer, kadar je ta zahtevana, pregledoval in potrjeval sproti in veljavno sprejemal obvestila in odločitve izvajalca ter obveščal naročnika.</w:t>
            </w:r>
          </w:p>
        </w:tc>
      </w:tr>
    </w:tbl>
    <w:p w14:paraId="6ED0995E" w14:textId="4FACBC25" w:rsidR="008C6CFC" w:rsidRDefault="006D32A1" w:rsidP="00FB06D2">
      <w:pPr>
        <w:spacing w:before="120" w:after="120" w:line="240" w:lineRule="auto"/>
        <w:jc w:val="both"/>
      </w:pPr>
      <w:r>
        <w:rPr>
          <w:rFonts w:ascii="Arial" w:hAnsi="Arial" w:cs="Arial"/>
          <w:b/>
          <w:bCs/>
          <w:color w:val="000000"/>
          <w:sz w:val="18"/>
          <w:szCs w:val="18"/>
        </w:rPr>
        <w:lastRenderedPageBreak/>
        <w:t>IX. VODSTVO GRADBIŠČA</w:t>
      </w:r>
    </w:p>
    <w:p w14:paraId="53989E76" w14:textId="77777777" w:rsidR="008C6CFC" w:rsidRDefault="006D32A1">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8C6CFC" w14:paraId="12A092CA" w14:textId="77777777">
        <w:tc>
          <w:tcPr>
            <w:tcW w:w="0" w:type="auto"/>
            <w:tcMar>
              <w:top w:w="0" w:type="auto"/>
              <w:bottom w:w="0" w:type="auto"/>
            </w:tcMar>
          </w:tcPr>
          <w:p w14:paraId="210403B0" w14:textId="77777777" w:rsidR="008C6CFC" w:rsidRDefault="006D32A1">
            <w:pPr>
              <w:spacing w:before="225" w:after="225"/>
              <w:jc w:val="both"/>
            </w:pPr>
            <w:r>
              <w:rPr>
                <w:rFonts w:ascii="Arial" w:hAnsi="Arial" w:cs="Arial"/>
                <w:color w:val="000000"/>
                <w:sz w:val="18"/>
                <w:szCs w:val="18"/>
              </w:rPr>
              <w:t>Izvajalec za svojega pooblaščenca (zastopnika) po tej pogodbi imenuje _______________________, ki ga na gradbišču zastopa kot vodja gradnje.</w:t>
            </w:r>
          </w:p>
          <w:p w14:paraId="320E4337" w14:textId="77777777" w:rsidR="008C6CFC" w:rsidRDefault="006D32A1">
            <w:pPr>
              <w:spacing w:before="225" w:after="225"/>
              <w:jc w:val="both"/>
            </w:pPr>
            <w:r>
              <w:rPr>
                <w:rFonts w:ascii="Arial" w:hAnsi="Arial" w:cs="Arial"/>
                <w:color w:val="000000"/>
                <w:sz w:val="18"/>
                <w:szCs w:val="18"/>
              </w:rPr>
              <w:t>Vodstvo gradbišča bo skrbelo, da bo gradbiščna dokumentacija tekoče vodena in stalno na razpolago naročniku in nadzornemu organu ter veljavno spremljalo njihova obvestila.</w:t>
            </w:r>
          </w:p>
          <w:p w14:paraId="68356B5F" w14:textId="2FA8CC6E" w:rsidR="008C6CFC" w:rsidRDefault="006D32A1">
            <w:pPr>
              <w:spacing w:before="225" w:after="225"/>
              <w:jc w:val="both"/>
            </w:pPr>
            <w:r>
              <w:rPr>
                <w:rFonts w:ascii="Arial" w:hAnsi="Arial" w:cs="Arial"/>
                <w:color w:val="000000"/>
                <w:sz w:val="18"/>
                <w:szCs w:val="18"/>
              </w:rPr>
              <w:t>Izvajalec mora poskrbeti z odločbo za imenovanje in določitev vodij posameznih del ter o tem pisno seznaniti naročnika v roku 8 dni od podpisa pogodbe.</w:t>
            </w:r>
          </w:p>
          <w:p w14:paraId="646505E8" w14:textId="77777777" w:rsidR="008C6CFC" w:rsidRDefault="006D32A1">
            <w:pPr>
              <w:spacing w:before="225" w:after="225"/>
              <w:jc w:val="both"/>
            </w:pPr>
            <w:r>
              <w:rPr>
                <w:rFonts w:ascii="Arial" w:hAnsi="Arial" w:cs="Arial"/>
                <w:color w:val="000000"/>
                <w:sz w:val="18"/>
                <w:szCs w:val="18"/>
              </w:rPr>
              <w:t>Izvajalec ne sme zamenjati vodje gradnje brez predhodnega soglasja naročnika.</w:t>
            </w:r>
          </w:p>
        </w:tc>
      </w:tr>
    </w:tbl>
    <w:p w14:paraId="352C0C60" w14:textId="77777777" w:rsidR="008C6CFC" w:rsidRDefault="006D32A1" w:rsidP="00FB06D2">
      <w:pPr>
        <w:spacing w:before="120" w:after="120" w:line="240" w:lineRule="auto"/>
        <w:jc w:val="both"/>
      </w:pPr>
      <w:r>
        <w:rPr>
          <w:rFonts w:ascii="Arial" w:hAnsi="Arial" w:cs="Arial"/>
          <w:b/>
          <w:bCs/>
          <w:color w:val="000000"/>
          <w:sz w:val="18"/>
          <w:szCs w:val="18"/>
        </w:rPr>
        <w:t>X. PRAVICE POGODBENIH STRANK</w:t>
      </w:r>
    </w:p>
    <w:p w14:paraId="75E3932B" w14:textId="77777777" w:rsidR="008C6CFC" w:rsidRDefault="006D32A1">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8C6CFC" w14:paraId="71B4002B" w14:textId="77777777">
        <w:tc>
          <w:tcPr>
            <w:tcW w:w="0" w:type="auto"/>
            <w:tcMar>
              <w:top w:w="0" w:type="auto"/>
              <w:bottom w:w="0" w:type="auto"/>
            </w:tcMar>
          </w:tcPr>
          <w:p w14:paraId="3691BFB9" w14:textId="77777777" w:rsidR="008C6CFC" w:rsidRDefault="006D32A1">
            <w:pPr>
              <w:spacing w:before="225" w:after="225"/>
              <w:jc w:val="both"/>
            </w:pPr>
            <w:r>
              <w:rPr>
                <w:rFonts w:ascii="Arial" w:hAnsi="Arial" w:cs="Arial"/>
                <w:color w:val="000000"/>
                <w:sz w:val="18"/>
                <w:szCs w:val="18"/>
              </w:rPr>
              <w:t>Če naročnik ugotovi, da uporabljen material ne ustreza tehničnim predpisom, ga lahko zavrne in prepove njegovo uporabo. V primeru spora o kvaliteti je veljaven izvid Zavoda za gradbeništvo iz Ljubljane.</w:t>
            </w:r>
          </w:p>
          <w:p w14:paraId="1074F3A7" w14:textId="77777777" w:rsidR="008C6CFC" w:rsidRDefault="006D32A1">
            <w:pPr>
              <w:spacing w:before="225" w:after="225"/>
              <w:jc w:val="both"/>
            </w:pPr>
            <w:r>
              <w:rPr>
                <w:rFonts w:ascii="Arial" w:hAnsi="Arial" w:cs="Arial"/>
                <w:color w:val="000000"/>
                <w:sz w:val="18"/>
                <w:szCs w:val="18"/>
              </w:rPr>
              <w:t>Stroške izvida založi predhodno naročnik, dokončno pa jih plača tista pogodbena stranka, katere mnenje ovrže izvid zavoda.</w:t>
            </w:r>
          </w:p>
        </w:tc>
      </w:tr>
    </w:tbl>
    <w:p w14:paraId="21775BCC" w14:textId="77777777" w:rsidR="008C6CFC" w:rsidRDefault="006D32A1">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8C6CFC" w14:paraId="27FA9B00" w14:textId="77777777">
        <w:tc>
          <w:tcPr>
            <w:tcW w:w="0" w:type="auto"/>
            <w:tcMar>
              <w:top w:w="0" w:type="auto"/>
              <w:bottom w:w="0" w:type="auto"/>
            </w:tcMar>
          </w:tcPr>
          <w:p w14:paraId="7B09636B" w14:textId="77777777" w:rsidR="008C6CFC" w:rsidRDefault="006D32A1">
            <w:pPr>
              <w:spacing w:before="225" w:after="225"/>
              <w:jc w:val="both"/>
            </w:pPr>
            <w:r>
              <w:rPr>
                <w:rFonts w:ascii="Arial" w:hAnsi="Arial" w:cs="Arial"/>
                <w:color w:val="000000"/>
                <w:sz w:val="18"/>
                <w:szCs w:val="18"/>
              </w:rPr>
              <w:t>Izvajalec ima pravico, da med izvajanjem del zahteva od naročnika potrebna pojasnila glede projektne dokumentacije, tehničnih pogojev, vrste materiala in načina izvrševanja del.</w:t>
            </w:r>
          </w:p>
          <w:p w14:paraId="3237F68F" w14:textId="77777777" w:rsidR="008C6CFC" w:rsidRDefault="006D32A1">
            <w:pPr>
              <w:spacing w:before="225" w:after="225"/>
              <w:jc w:val="both"/>
            </w:pPr>
            <w:r>
              <w:rPr>
                <w:rFonts w:ascii="Arial" w:hAnsi="Arial" w:cs="Arial"/>
                <w:color w:val="000000"/>
                <w:sz w:val="18"/>
                <w:szCs w:val="18"/>
              </w:rPr>
              <w:t>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tc>
      </w:tr>
    </w:tbl>
    <w:p w14:paraId="54191AAD" w14:textId="77777777" w:rsidR="008C6CFC" w:rsidRDefault="006D32A1">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8C6CFC" w14:paraId="32292B59" w14:textId="77777777">
        <w:tc>
          <w:tcPr>
            <w:tcW w:w="0" w:type="auto"/>
            <w:tcMar>
              <w:top w:w="0" w:type="auto"/>
              <w:bottom w:w="0" w:type="auto"/>
            </w:tcMar>
          </w:tcPr>
          <w:p w14:paraId="62214A38" w14:textId="77777777" w:rsidR="008C6CFC" w:rsidRDefault="006D32A1">
            <w:pPr>
              <w:spacing w:before="225" w:after="225"/>
              <w:jc w:val="both"/>
            </w:pPr>
            <w:r>
              <w:rPr>
                <w:rFonts w:ascii="Arial" w:hAnsi="Arial" w:cs="Arial"/>
                <w:color w:val="000000"/>
                <w:sz w:val="18"/>
                <w:szCs w:val="18"/>
              </w:rPr>
              <w:t>Če je potrebno izvršiti nepredvidena dela, ki so neodložljiva in nujna, da se prepreči večja škoda, lahko izvajalec ta dela sam opravi, mora pa o tem nemudoma obvestiti nadzorni organ in naročnika.</w:t>
            </w:r>
          </w:p>
        </w:tc>
      </w:tr>
    </w:tbl>
    <w:p w14:paraId="7070C979" w14:textId="77777777" w:rsidR="008C6CFC" w:rsidRDefault="006D32A1">
      <w:pPr>
        <w:spacing w:before="225" w:after="225" w:line="240" w:lineRule="auto"/>
        <w:jc w:val="both"/>
      </w:pPr>
      <w:r>
        <w:rPr>
          <w:rFonts w:ascii="Arial" w:hAnsi="Arial" w:cs="Arial"/>
          <w:b/>
          <w:bCs/>
          <w:color w:val="000000"/>
          <w:sz w:val="18"/>
          <w:szCs w:val="18"/>
        </w:rPr>
        <w:t>XI. ROKI IZVAJANJA DEL</w:t>
      </w:r>
    </w:p>
    <w:p w14:paraId="31EE267C" w14:textId="77777777" w:rsidR="008C6CFC" w:rsidRDefault="006D32A1">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8C6CFC" w14:paraId="7AC12840" w14:textId="77777777">
        <w:tc>
          <w:tcPr>
            <w:tcW w:w="0" w:type="auto"/>
            <w:tcMar>
              <w:top w:w="0" w:type="auto"/>
              <w:bottom w:w="0" w:type="auto"/>
            </w:tcMar>
          </w:tcPr>
          <w:p w14:paraId="1C29A14A" w14:textId="4AA6CB92" w:rsidR="00C9338D" w:rsidRPr="00C9338D" w:rsidRDefault="006D32A1" w:rsidP="00C9338D">
            <w:pPr>
              <w:spacing w:before="225" w:after="225"/>
              <w:jc w:val="both"/>
              <w:rPr>
                <w:rFonts w:ascii="Arial" w:hAnsi="Arial" w:cs="Arial"/>
                <w:color w:val="000000"/>
                <w:sz w:val="18"/>
                <w:szCs w:val="18"/>
              </w:rPr>
            </w:pPr>
            <w:r w:rsidRPr="00895D64">
              <w:rPr>
                <w:rFonts w:ascii="Arial" w:hAnsi="Arial" w:cs="Arial"/>
                <w:color w:val="000000"/>
                <w:sz w:val="18"/>
                <w:szCs w:val="18"/>
              </w:rPr>
              <w:t xml:space="preserve">Izvajalec se zavezuje, da bo s pogodbenimi deli začel, ko ga bo naročnik uvedel v delo in da bo pogodbena dela dokončal v skladu s terminskim planom, najkasneje </w:t>
            </w:r>
            <w:r w:rsidR="001932A1" w:rsidRPr="00895D64">
              <w:rPr>
                <w:rFonts w:ascii="Arial" w:hAnsi="Arial" w:cs="Arial"/>
                <w:color w:val="000000"/>
                <w:sz w:val="18"/>
                <w:szCs w:val="18"/>
              </w:rPr>
              <w:t xml:space="preserve">31. </w:t>
            </w:r>
            <w:r w:rsidR="00887EF3">
              <w:rPr>
                <w:rFonts w:ascii="Arial" w:hAnsi="Arial" w:cs="Arial"/>
                <w:color w:val="000000"/>
                <w:sz w:val="18"/>
                <w:szCs w:val="18"/>
              </w:rPr>
              <w:t>8</w:t>
            </w:r>
            <w:r w:rsidR="001932A1" w:rsidRPr="00895D64">
              <w:rPr>
                <w:rFonts w:ascii="Arial" w:hAnsi="Arial" w:cs="Arial"/>
                <w:color w:val="000000"/>
                <w:sz w:val="18"/>
                <w:szCs w:val="18"/>
              </w:rPr>
              <w:t xml:space="preserve">. </w:t>
            </w:r>
            <w:r w:rsidR="00CF1F19" w:rsidRPr="00895D64">
              <w:rPr>
                <w:rFonts w:ascii="Arial" w:hAnsi="Arial" w:cs="Arial"/>
                <w:color w:val="000000"/>
                <w:sz w:val="18"/>
                <w:szCs w:val="18"/>
              </w:rPr>
              <w:t>202</w:t>
            </w:r>
            <w:r w:rsidR="00CF1F19">
              <w:rPr>
                <w:rFonts w:ascii="Arial" w:hAnsi="Arial" w:cs="Arial"/>
                <w:color w:val="000000"/>
                <w:sz w:val="18"/>
                <w:szCs w:val="18"/>
              </w:rPr>
              <w:t>7</w:t>
            </w:r>
            <w:r w:rsidR="00835D7D" w:rsidRPr="00895D64">
              <w:rPr>
                <w:rFonts w:ascii="Arial" w:hAnsi="Arial" w:cs="Arial"/>
                <w:color w:val="000000"/>
                <w:sz w:val="18"/>
                <w:szCs w:val="18"/>
              </w:rPr>
              <w:t xml:space="preserve">, </w:t>
            </w:r>
            <w:r w:rsidR="00C9338D" w:rsidRPr="00C9338D">
              <w:rPr>
                <w:rFonts w:ascii="Arial" w:hAnsi="Arial" w:cs="Arial"/>
                <w:color w:val="000000"/>
                <w:sz w:val="18"/>
                <w:szCs w:val="18"/>
              </w:rPr>
              <w:t>pri čemer mora biti do navedenega roka:</w:t>
            </w:r>
          </w:p>
          <w:p w14:paraId="041D5C92" w14:textId="1925B4A6" w:rsidR="00C9338D" w:rsidRPr="00D7694C" w:rsidRDefault="00C9338D" w:rsidP="003A027C">
            <w:pPr>
              <w:pStyle w:val="ListParagraph"/>
              <w:numPr>
                <w:ilvl w:val="0"/>
                <w:numId w:val="11"/>
              </w:numPr>
              <w:spacing w:before="225" w:after="225"/>
              <w:jc w:val="both"/>
              <w:rPr>
                <w:rFonts w:ascii="Arial" w:hAnsi="Arial" w:cs="Arial"/>
                <w:color w:val="000000"/>
                <w:sz w:val="18"/>
                <w:szCs w:val="18"/>
              </w:rPr>
            </w:pPr>
            <w:r w:rsidRPr="00D7694C">
              <w:rPr>
                <w:rFonts w:ascii="Arial" w:hAnsi="Arial" w:cs="Arial"/>
                <w:color w:val="000000"/>
                <w:sz w:val="18"/>
                <w:szCs w:val="18"/>
              </w:rPr>
              <w:t xml:space="preserve">uspešno izveden tehnični pregled, </w:t>
            </w:r>
          </w:p>
          <w:p w14:paraId="7574F87F" w14:textId="0C98EFDD" w:rsidR="00C9338D" w:rsidRPr="00D7694C" w:rsidRDefault="00C9338D" w:rsidP="003A027C">
            <w:pPr>
              <w:pStyle w:val="ListParagraph"/>
              <w:numPr>
                <w:ilvl w:val="0"/>
                <w:numId w:val="11"/>
              </w:numPr>
              <w:spacing w:before="225" w:after="225"/>
              <w:jc w:val="both"/>
              <w:rPr>
                <w:rFonts w:ascii="Arial" w:hAnsi="Arial" w:cs="Arial"/>
                <w:color w:val="000000"/>
                <w:sz w:val="18"/>
                <w:szCs w:val="18"/>
              </w:rPr>
            </w:pPr>
            <w:r w:rsidRPr="00D7694C">
              <w:rPr>
                <w:rFonts w:ascii="Arial" w:hAnsi="Arial" w:cs="Arial"/>
                <w:color w:val="000000"/>
                <w:sz w:val="18"/>
                <w:szCs w:val="18"/>
              </w:rPr>
              <w:t xml:space="preserve">odpravljene vse pomanjkljivosti ugotovljene z zapisnikom o tehničnem pregledu, </w:t>
            </w:r>
          </w:p>
          <w:p w14:paraId="236E0777" w14:textId="736D8965" w:rsidR="00C9338D" w:rsidRPr="00D7694C" w:rsidRDefault="00C9338D" w:rsidP="003A027C">
            <w:pPr>
              <w:pStyle w:val="ListParagraph"/>
              <w:numPr>
                <w:ilvl w:val="0"/>
                <w:numId w:val="11"/>
              </w:numPr>
              <w:spacing w:before="225" w:after="225"/>
              <w:jc w:val="both"/>
              <w:rPr>
                <w:rFonts w:ascii="Arial" w:hAnsi="Arial" w:cs="Arial"/>
                <w:color w:val="000000"/>
                <w:sz w:val="18"/>
                <w:szCs w:val="18"/>
              </w:rPr>
            </w:pPr>
            <w:r w:rsidRPr="00D7694C">
              <w:rPr>
                <w:rFonts w:ascii="Arial" w:hAnsi="Arial" w:cs="Arial"/>
                <w:color w:val="000000"/>
                <w:sz w:val="18"/>
                <w:szCs w:val="18"/>
              </w:rPr>
              <w:t xml:space="preserve">sklenjen zapisnik o primopredaji del, </w:t>
            </w:r>
          </w:p>
          <w:p w14:paraId="4F21264A" w14:textId="19DC8EF7" w:rsidR="00C9338D" w:rsidRPr="00D7694C" w:rsidRDefault="00C9338D" w:rsidP="003A027C">
            <w:pPr>
              <w:pStyle w:val="ListParagraph"/>
              <w:numPr>
                <w:ilvl w:val="0"/>
                <w:numId w:val="11"/>
              </w:numPr>
              <w:spacing w:before="225" w:after="225"/>
              <w:jc w:val="both"/>
              <w:rPr>
                <w:rFonts w:ascii="Arial" w:hAnsi="Arial" w:cs="Arial"/>
                <w:color w:val="000000"/>
                <w:sz w:val="18"/>
                <w:szCs w:val="18"/>
              </w:rPr>
            </w:pPr>
            <w:r w:rsidRPr="00D7694C">
              <w:rPr>
                <w:rFonts w:ascii="Arial" w:hAnsi="Arial" w:cs="Arial"/>
                <w:color w:val="000000"/>
                <w:sz w:val="18"/>
                <w:szCs w:val="18"/>
              </w:rPr>
              <w:t xml:space="preserve">odpravljene vse pomanjkljivosti ugotovljene z zapisnikom o primopredaji del, </w:t>
            </w:r>
          </w:p>
          <w:p w14:paraId="767CEEC2" w14:textId="77777777" w:rsidR="00C9338D" w:rsidRDefault="00C9338D" w:rsidP="00C9338D">
            <w:pPr>
              <w:pStyle w:val="ListParagraph"/>
              <w:rPr>
                <w:rFonts w:ascii="Arial" w:hAnsi="Arial" w:cs="Arial"/>
                <w:color w:val="000000"/>
                <w:sz w:val="18"/>
                <w:szCs w:val="18"/>
              </w:rPr>
            </w:pPr>
            <w:r w:rsidRPr="00D7694C">
              <w:rPr>
                <w:rFonts w:ascii="Arial" w:hAnsi="Arial" w:cs="Arial"/>
                <w:color w:val="000000"/>
                <w:sz w:val="18"/>
                <w:szCs w:val="18"/>
              </w:rPr>
              <w:t>predana vsa končna dokumentacija (PID, DZO, NOV, gradbeni dnevnik), razen gradbena knjiga, ki se preda v roku 10 dni po sklenitvi primopredajnega zapisnika vključno s končnim obračunom,</w:t>
            </w:r>
          </w:p>
          <w:p w14:paraId="764449E8" w14:textId="3BEE628F" w:rsidR="003B04EF" w:rsidRPr="00D7694C" w:rsidRDefault="00C9338D" w:rsidP="003A027C">
            <w:pPr>
              <w:pStyle w:val="ListParagraph"/>
              <w:numPr>
                <w:ilvl w:val="0"/>
                <w:numId w:val="11"/>
              </w:numPr>
              <w:spacing w:before="225" w:after="225"/>
              <w:jc w:val="both"/>
              <w:rPr>
                <w:rFonts w:ascii="Arial" w:hAnsi="Arial" w:cs="Arial"/>
                <w:color w:val="000000"/>
                <w:sz w:val="18"/>
                <w:szCs w:val="18"/>
              </w:rPr>
            </w:pPr>
            <w:r w:rsidRPr="00D7694C">
              <w:rPr>
                <w:rFonts w:ascii="Arial" w:hAnsi="Arial" w:cs="Arial"/>
                <w:color w:val="000000"/>
                <w:sz w:val="18"/>
                <w:szCs w:val="18"/>
              </w:rPr>
              <w:t>vložena vloga za pridobitev uporabnega dovoljenja.</w:t>
            </w:r>
          </w:p>
          <w:p w14:paraId="0070F123" w14:textId="3A8AAAFE" w:rsidR="00C9338D" w:rsidRDefault="003B04EF" w:rsidP="00D7694C">
            <w:r w:rsidRPr="00D7694C">
              <w:rPr>
                <w:rFonts w:ascii="Arial" w:hAnsi="Arial" w:cs="Arial"/>
                <w:sz w:val="18"/>
                <w:szCs w:val="18"/>
              </w:rPr>
              <w:t xml:space="preserve">Rok </w:t>
            </w:r>
            <w:r w:rsidR="002F0680">
              <w:rPr>
                <w:rFonts w:ascii="Arial" w:hAnsi="Arial" w:cs="Arial"/>
                <w:sz w:val="18"/>
                <w:szCs w:val="18"/>
              </w:rPr>
              <w:t xml:space="preserve">za izvedbo </w:t>
            </w:r>
            <w:r w:rsidRPr="00D7694C">
              <w:rPr>
                <w:rFonts w:ascii="Arial" w:hAnsi="Arial" w:cs="Arial"/>
                <w:sz w:val="18"/>
                <w:szCs w:val="18"/>
              </w:rPr>
              <w:t>je bistvena sestavina pogodbe.</w:t>
            </w:r>
          </w:p>
          <w:p w14:paraId="52B22179" w14:textId="5B2DA071" w:rsidR="00416AC3" w:rsidRPr="00895D64" w:rsidRDefault="00416AC3">
            <w:pPr>
              <w:spacing w:before="225" w:after="225"/>
              <w:jc w:val="both"/>
              <w:rPr>
                <w:rFonts w:ascii="Arial" w:hAnsi="Arial" w:cs="Arial"/>
                <w:color w:val="000000"/>
                <w:sz w:val="18"/>
                <w:szCs w:val="18"/>
              </w:rPr>
            </w:pPr>
            <w:r w:rsidRPr="00895D64">
              <w:rPr>
                <w:rFonts w:ascii="Arial" w:hAnsi="Arial" w:cs="Arial"/>
                <w:color w:val="000000"/>
                <w:sz w:val="18"/>
                <w:szCs w:val="18"/>
              </w:rPr>
              <w:t xml:space="preserve">Izvajalec se obvezuje, da bo dela izvajal ves svetli dan dneva vse dni v tednu, razen ob dela prostih dnevih in praznikih, ki so dela prosti dnevi skladno z določili Zakona o praznikih in dela prostih dnevih v Republiki Sloveniji </w:t>
            </w:r>
            <w:r w:rsidRPr="00895D64">
              <w:rPr>
                <w:rFonts w:ascii="Arial" w:hAnsi="Arial" w:cs="Arial"/>
                <w:color w:val="000000"/>
                <w:sz w:val="18"/>
                <w:szCs w:val="18"/>
              </w:rPr>
              <w:lastRenderedPageBreak/>
              <w:t>(Uradni list RS, št. 112/05 – uradno prečiščeno besedilo, 52/10, 40/12 – ZUJF, 19/15, 83/16, 92/20, 95/24 in 24/25), pri čemer je svetli dan dneva definiran z naslednjimi polnimi urami:</w:t>
            </w:r>
          </w:p>
          <w:p w14:paraId="7C665ABE" w14:textId="5BB9012B" w:rsidR="00416AC3" w:rsidRPr="00895D64" w:rsidRDefault="00416AC3" w:rsidP="003A027C">
            <w:pPr>
              <w:pStyle w:val="ListParagraph"/>
              <w:numPr>
                <w:ilvl w:val="0"/>
                <w:numId w:val="19"/>
              </w:numPr>
              <w:spacing w:before="225" w:after="225"/>
              <w:jc w:val="both"/>
              <w:rPr>
                <w:rFonts w:ascii="Arial" w:hAnsi="Arial" w:cs="Arial"/>
                <w:color w:val="000000"/>
                <w:sz w:val="18"/>
                <w:szCs w:val="18"/>
              </w:rPr>
            </w:pPr>
            <w:r w:rsidRPr="00895D64">
              <w:rPr>
                <w:rFonts w:ascii="Arial" w:hAnsi="Arial" w:cs="Arial"/>
                <w:color w:val="000000"/>
                <w:sz w:val="18"/>
                <w:szCs w:val="18"/>
              </w:rPr>
              <w:t>1. januar – 19. februar: od 08:00 ure do 17:00 ure</w:t>
            </w:r>
          </w:p>
          <w:p w14:paraId="1FBE39DB" w14:textId="5A561D14" w:rsidR="00416AC3" w:rsidRPr="00895D64" w:rsidRDefault="00416AC3" w:rsidP="003A027C">
            <w:pPr>
              <w:pStyle w:val="ListParagraph"/>
              <w:numPr>
                <w:ilvl w:val="0"/>
                <w:numId w:val="19"/>
              </w:numPr>
              <w:spacing w:before="225" w:after="225"/>
              <w:jc w:val="both"/>
              <w:rPr>
                <w:rFonts w:ascii="Arial" w:hAnsi="Arial" w:cs="Arial"/>
                <w:color w:val="000000"/>
                <w:sz w:val="18"/>
                <w:szCs w:val="18"/>
              </w:rPr>
            </w:pPr>
            <w:r w:rsidRPr="00895D64">
              <w:rPr>
                <w:rFonts w:ascii="Arial" w:hAnsi="Arial" w:cs="Arial"/>
                <w:color w:val="000000"/>
                <w:sz w:val="18"/>
                <w:szCs w:val="18"/>
              </w:rPr>
              <w:t>20. februar – 8. marec: od 07:00 ure do 17:00 ure</w:t>
            </w:r>
          </w:p>
          <w:p w14:paraId="5FBE548F" w14:textId="60BC47DD" w:rsidR="00416AC3" w:rsidRPr="00895D64" w:rsidRDefault="00416AC3" w:rsidP="003A027C">
            <w:pPr>
              <w:pStyle w:val="ListParagraph"/>
              <w:numPr>
                <w:ilvl w:val="0"/>
                <w:numId w:val="19"/>
              </w:numPr>
              <w:spacing w:before="225" w:after="225"/>
              <w:jc w:val="both"/>
              <w:rPr>
                <w:rFonts w:ascii="Arial" w:hAnsi="Arial" w:cs="Arial"/>
                <w:color w:val="000000"/>
                <w:sz w:val="18"/>
                <w:szCs w:val="18"/>
              </w:rPr>
            </w:pPr>
            <w:r w:rsidRPr="00895D64">
              <w:rPr>
                <w:rFonts w:ascii="Arial" w:hAnsi="Arial" w:cs="Arial"/>
                <w:color w:val="000000"/>
                <w:sz w:val="18"/>
                <w:szCs w:val="18"/>
              </w:rPr>
              <w:t>9. marec – 22. marec: od 07:00 ure do 18:00 ure</w:t>
            </w:r>
          </w:p>
          <w:p w14:paraId="4C18B7B4" w14:textId="7924A878" w:rsidR="00416AC3" w:rsidRPr="00895D64" w:rsidRDefault="00873362" w:rsidP="003A027C">
            <w:pPr>
              <w:pStyle w:val="ListParagraph"/>
              <w:numPr>
                <w:ilvl w:val="0"/>
                <w:numId w:val="19"/>
              </w:numPr>
              <w:spacing w:before="225" w:after="225"/>
              <w:jc w:val="both"/>
              <w:rPr>
                <w:rFonts w:ascii="Arial" w:hAnsi="Arial" w:cs="Arial"/>
                <w:color w:val="000000"/>
                <w:sz w:val="18"/>
                <w:szCs w:val="18"/>
              </w:rPr>
            </w:pPr>
            <w:r w:rsidRPr="00895D64">
              <w:rPr>
                <w:rFonts w:ascii="Arial" w:hAnsi="Arial" w:cs="Arial"/>
                <w:color w:val="000000"/>
                <w:sz w:val="18"/>
                <w:szCs w:val="18"/>
              </w:rPr>
              <w:t>23</w:t>
            </w:r>
            <w:r w:rsidR="00416AC3" w:rsidRPr="00895D64">
              <w:rPr>
                <w:rFonts w:ascii="Arial" w:hAnsi="Arial" w:cs="Arial"/>
                <w:color w:val="000000"/>
                <w:sz w:val="18"/>
                <w:szCs w:val="18"/>
              </w:rPr>
              <w:t xml:space="preserve">. </w:t>
            </w:r>
            <w:r w:rsidRPr="00895D64">
              <w:rPr>
                <w:rFonts w:ascii="Arial" w:hAnsi="Arial" w:cs="Arial"/>
                <w:color w:val="000000"/>
                <w:sz w:val="18"/>
                <w:szCs w:val="18"/>
              </w:rPr>
              <w:t>marec</w:t>
            </w:r>
            <w:r w:rsidR="00416AC3" w:rsidRPr="00895D64">
              <w:rPr>
                <w:rFonts w:ascii="Arial" w:hAnsi="Arial" w:cs="Arial"/>
                <w:color w:val="000000"/>
                <w:sz w:val="18"/>
                <w:szCs w:val="18"/>
              </w:rPr>
              <w:t xml:space="preserve"> – </w:t>
            </w:r>
            <w:r w:rsidRPr="00895D64">
              <w:rPr>
                <w:rFonts w:ascii="Arial" w:hAnsi="Arial" w:cs="Arial"/>
                <w:color w:val="000000"/>
                <w:sz w:val="18"/>
                <w:szCs w:val="18"/>
              </w:rPr>
              <w:t>23</w:t>
            </w:r>
            <w:r w:rsidR="00416AC3" w:rsidRPr="00895D64">
              <w:rPr>
                <w:rFonts w:ascii="Arial" w:hAnsi="Arial" w:cs="Arial"/>
                <w:color w:val="000000"/>
                <w:sz w:val="18"/>
                <w:szCs w:val="18"/>
              </w:rPr>
              <w:t xml:space="preserve">. </w:t>
            </w:r>
            <w:r w:rsidRPr="00895D64">
              <w:rPr>
                <w:rFonts w:ascii="Arial" w:hAnsi="Arial" w:cs="Arial"/>
                <w:color w:val="000000"/>
                <w:sz w:val="18"/>
                <w:szCs w:val="18"/>
              </w:rPr>
              <w:t>april</w:t>
            </w:r>
            <w:r w:rsidR="00416AC3" w:rsidRPr="00895D64">
              <w:rPr>
                <w:rFonts w:ascii="Arial" w:hAnsi="Arial" w:cs="Arial"/>
                <w:color w:val="000000"/>
                <w:sz w:val="18"/>
                <w:szCs w:val="18"/>
              </w:rPr>
              <w:t>: od 0</w:t>
            </w:r>
            <w:r w:rsidRPr="00895D64">
              <w:rPr>
                <w:rFonts w:ascii="Arial" w:hAnsi="Arial" w:cs="Arial"/>
                <w:color w:val="000000"/>
                <w:sz w:val="18"/>
                <w:szCs w:val="18"/>
              </w:rPr>
              <w:t>6</w:t>
            </w:r>
            <w:r w:rsidR="00416AC3" w:rsidRPr="00895D64">
              <w:rPr>
                <w:rFonts w:ascii="Arial" w:hAnsi="Arial" w:cs="Arial"/>
                <w:color w:val="000000"/>
                <w:sz w:val="18"/>
                <w:szCs w:val="18"/>
              </w:rPr>
              <w:t>:00 ure do 1</w:t>
            </w:r>
            <w:r w:rsidRPr="00895D64">
              <w:rPr>
                <w:rFonts w:ascii="Arial" w:hAnsi="Arial" w:cs="Arial"/>
                <w:color w:val="000000"/>
                <w:sz w:val="18"/>
                <w:szCs w:val="18"/>
              </w:rPr>
              <w:t>8</w:t>
            </w:r>
            <w:r w:rsidR="00416AC3" w:rsidRPr="00895D64">
              <w:rPr>
                <w:rFonts w:ascii="Arial" w:hAnsi="Arial" w:cs="Arial"/>
                <w:color w:val="000000"/>
                <w:sz w:val="18"/>
                <w:szCs w:val="18"/>
              </w:rPr>
              <w:t>:00 ure</w:t>
            </w:r>
          </w:p>
          <w:p w14:paraId="6D3A2A59" w14:textId="26A3BD51" w:rsidR="00416AC3" w:rsidRPr="00895D64" w:rsidRDefault="00873362" w:rsidP="003A027C">
            <w:pPr>
              <w:pStyle w:val="ListParagraph"/>
              <w:numPr>
                <w:ilvl w:val="0"/>
                <w:numId w:val="19"/>
              </w:numPr>
              <w:spacing w:before="225" w:after="225"/>
              <w:jc w:val="both"/>
              <w:rPr>
                <w:rFonts w:ascii="Arial" w:hAnsi="Arial" w:cs="Arial"/>
                <w:color w:val="000000"/>
                <w:sz w:val="18"/>
                <w:szCs w:val="18"/>
              </w:rPr>
            </w:pPr>
            <w:r w:rsidRPr="00895D64">
              <w:rPr>
                <w:rFonts w:ascii="Arial" w:hAnsi="Arial" w:cs="Arial"/>
                <w:color w:val="000000"/>
                <w:sz w:val="18"/>
                <w:szCs w:val="18"/>
              </w:rPr>
              <w:t>24</w:t>
            </w:r>
            <w:r w:rsidR="00416AC3" w:rsidRPr="00895D64">
              <w:rPr>
                <w:rFonts w:ascii="Arial" w:hAnsi="Arial" w:cs="Arial"/>
                <w:color w:val="000000"/>
                <w:sz w:val="18"/>
                <w:szCs w:val="18"/>
              </w:rPr>
              <w:t xml:space="preserve">. </w:t>
            </w:r>
            <w:r w:rsidRPr="00895D64">
              <w:rPr>
                <w:rFonts w:ascii="Arial" w:hAnsi="Arial" w:cs="Arial"/>
                <w:color w:val="000000"/>
                <w:sz w:val="18"/>
                <w:szCs w:val="18"/>
              </w:rPr>
              <w:t>april</w:t>
            </w:r>
            <w:r w:rsidR="00416AC3" w:rsidRPr="00895D64">
              <w:rPr>
                <w:rFonts w:ascii="Arial" w:hAnsi="Arial" w:cs="Arial"/>
                <w:color w:val="000000"/>
                <w:sz w:val="18"/>
                <w:szCs w:val="18"/>
              </w:rPr>
              <w:t xml:space="preserve"> – </w:t>
            </w:r>
            <w:r w:rsidRPr="00895D64">
              <w:rPr>
                <w:rFonts w:ascii="Arial" w:hAnsi="Arial" w:cs="Arial"/>
                <w:color w:val="000000"/>
                <w:sz w:val="18"/>
                <w:szCs w:val="18"/>
              </w:rPr>
              <w:t>30</w:t>
            </w:r>
            <w:r w:rsidR="00416AC3" w:rsidRPr="00895D64">
              <w:rPr>
                <w:rFonts w:ascii="Arial" w:hAnsi="Arial" w:cs="Arial"/>
                <w:color w:val="000000"/>
                <w:sz w:val="18"/>
                <w:szCs w:val="18"/>
              </w:rPr>
              <w:t xml:space="preserve">. </w:t>
            </w:r>
            <w:r w:rsidRPr="00895D64">
              <w:rPr>
                <w:rFonts w:ascii="Arial" w:hAnsi="Arial" w:cs="Arial"/>
                <w:color w:val="000000"/>
                <w:sz w:val="18"/>
                <w:szCs w:val="18"/>
              </w:rPr>
              <w:t>september</w:t>
            </w:r>
            <w:r w:rsidR="00416AC3" w:rsidRPr="00895D64">
              <w:rPr>
                <w:rFonts w:ascii="Arial" w:hAnsi="Arial" w:cs="Arial"/>
                <w:color w:val="000000"/>
                <w:sz w:val="18"/>
                <w:szCs w:val="18"/>
              </w:rPr>
              <w:t>: od 0</w:t>
            </w:r>
            <w:r w:rsidRPr="00895D64">
              <w:rPr>
                <w:rFonts w:ascii="Arial" w:hAnsi="Arial" w:cs="Arial"/>
                <w:color w:val="000000"/>
                <w:sz w:val="18"/>
                <w:szCs w:val="18"/>
              </w:rPr>
              <w:t>6</w:t>
            </w:r>
            <w:r w:rsidR="00416AC3" w:rsidRPr="00895D64">
              <w:rPr>
                <w:rFonts w:ascii="Arial" w:hAnsi="Arial" w:cs="Arial"/>
                <w:color w:val="000000"/>
                <w:sz w:val="18"/>
                <w:szCs w:val="18"/>
              </w:rPr>
              <w:t>:00 ure do 1</w:t>
            </w:r>
            <w:r w:rsidRPr="00895D64">
              <w:rPr>
                <w:rFonts w:ascii="Arial" w:hAnsi="Arial" w:cs="Arial"/>
                <w:color w:val="000000"/>
                <w:sz w:val="18"/>
                <w:szCs w:val="18"/>
              </w:rPr>
              <w:t>9</w:t>
            </w:r>
            <w:r w:rsidR="00416AC3" w:rsidRPr="00895D64">
              <w:rPr>
                <w:rFonts w:ascii="Arial" w:hAnsi="Arial" w:cs="Arial"/>
                <w:color w:val="000000"/>
                <w:sz w:val="18"/>
                <w:szCs w:val="18"/>
              </w:rPr>
              <w:t>:00 ure</w:t>
            </w:r>
          </w:p>
          <w:p w14:paraId="6B778700" w14:textId="3DD3E274" w:rsidR="00416AC3" w:rsidRPr="00895D64" w:rsidRDefault="00416AC3" w:rsidP="003A027C">
            <w:pPr>
              <w:pStyle w:val="ListParagraph"/>
              <w:numPr>
                <w:ilvl w:val="0"/>
                <w:numId w:val="19"/>
              </w:numPr>
              <w:spacing w:before="225" w:after="225"/>
              <w:jc w:val="both"/>
              <w:rPr>
                <w:rFonts w:ascii="Arial" w:hAnsi="Arial" w:cs="Arial"/>
                <w:color w:val="000000"/>
                <w:sz w:val="18"/>
                <w:szCs w:val="18"/>
              </w:rPr>
            </w:pPr>
            <w:r w:rsidRPr="00895D64">
              <w:rPr>
                <w:rFonts w:ascii="Arial" w:hAnsi="Arial" w:cs="Arial"/>
                <w:color w:val="000000"/>
                <w:sz w:val="18"/>
                <w:szCs w:val="18"/>
              </w:rPr>
              <w:t xml:space="preserve">1. </w:t>
            </w:r>
            <w:r w:rsidR="00873362" w:rsidRPr="00895D64">
              <w:rPr>
                <w:rFonts w:ascii="Arial" w:hAnsi="Arial" w:cs="Arial"/>
                <w:color w:val="000000"/>
                <w:sz w:val="18"/>
                <w:szCs w:val="18"/>
              </w:rPr>
              <w:t>oktober</w:t>
            </w:r>
            <w:r w:rsidRPr="00895D64">
              <w:rPr>
                <w:rFonts w:ascii="Arial" w:hAnsi="Arial" w:cs="Arial"/>
                <w:color w:val="000000"/>
                <w:sz w:val="18"/>
                <w:szCs w:val="18"/>
              </w:rPr>
              <w:t xml:space="preserve"> – </w:t>
            </w:r>
            <w:r w:rsidR="00873362" w:rsidRPr="00895D64">
              <w:rPr>
                <w:rFonts w:ascii="Arial" w:hAnsi="Arial" w:cs="Arial"/>
                <w:color w:val="000000"/>
                <w:sz w:val="18"/>
                <w:szCs w:val="18"/>
              </w:rPr>
              <w:t>13. november</w:t>
            </w:r>
            <w:r w:rsidRPr="00895D64">
              <w:rPr>
                <w:rFonts w:ascii="Arial" w:hAnsi="Arial" w:cs="Arial"/>
                <w:color w:val="000000"/>
                <w:sz w:val="18"/>
                <w:szCs w:val="18"/>
              </w:rPr>
              <w:t>: od 0</w:t>
            </w:r>
            <w:r w:rsidR="00873362" w:rsidRPr="00895D64">
              <w:rPr>
                <w:rFonts w:ascii="Arial" w:hAnsi="Arial" w:cs="Arial"/>
                <w:color w:val="000000"/>
                <w:sz w:val="18"/>
                <w:szCs w:val="18"/>
              </w:rPr>
              <w:t>7</w:t>
            </w:r>
            <w:r w:rsidRPr="00895D64">
              <w:rPr>
                <w:rFonts w:ascii="Arial" w:hAnsi="Arial" w:cs="Arial"/>
                <w:color w:val="000000"/>
                <w:sz w:val="18"/>
                <w:szCs w:val="18"/>
              </w:rPr>
              <w:t>:00 ure do 17:00 ure</w:t>
            </w:r>
          </w:p>
          <w:p w14:paraId="6382EFC7" w14:textId="39832BD8" w:rsidR="00416AC3" w:rsidRPr="00895D64" w:rsidRDefault="00873362" w:rsidP="003A027C">
            <w:pPr>
              <w:pStyle w:val="ListParagraph"/>
              <w:numPr>
                <w:ilvl w:val="0"/>
                <w:numId w:val="19"/>
              </w:numPr>
              <w:spacing w:before="225" w:after="225"/>
              <w:jc w:val="both"/>
              <w:rPr>
                <w:rFonts w:ascii="Arial" w:hAnsi="Arial" w:cs="Arial"/>
                <w:color w:val="000000"/>
                <w:sz w:val="18"/>
                <w:szCs w:val="18"/>
              </w:rPr>
            </w:pPr>
            <w:r w:rsidRPr="00895D64">
              <w:rPr>
                <w:rFonts w:ascii="Arial" w:hAnsi="Arial" w:cs="Arial"/>
                <w:color w:val="000000"/>
                <w:sz w:val="18"/>
                <w:szCs w:val="18"/>
              </w:rPr>
              <w:t>25</w:t>
            </w:r>
            <w:r w:rsidR="00416AC3" w:rsidRPr="00895D64">
              <w:rPr>
                <w:rFonts w:ascii="Arial" w:hAnsi="Arial" w:cs="Arial"/>
                <w:color w:val="000000"/>
                <w:sz w:val="18"/>
                <w:szCs w:val="18"/>
              </w:rPr>
              <w:t xml:space="preserve">. </w:t>
            </w:r>
            <w:r w:rsidRPr="00895D64">
              <w:rPr>
                <w:rFonts w:ascii="Arial" w:hAnsi="Arial" w:cs="Arial"/>
                <w:color w:val="000000"/>
                <w:sz w:val="18"/>
                <w:szCs w:val="18"/>
              </w:rPr>
              <w:t>oktober</w:t>
            </w:r>
            <w:r w:rsidR="00416AC3" w:rsidRPr="00895D64">
              <w:rPr>
                <w:rFonts w:ascii="Arial" w:hAnsi="Arial" w:cs="Arial"/>
                <w:color w:val="000000"/>
                <w:sz w:val="18"/>
                <w:szCs w:val="18"/>
              </w:rPr>
              <w:t xml:space="preserve"> – 27. januar: od 08:00 ure do 17:00 ure</w:t>
            </w:r>
          </w:p>
          <w:p w14:paraId="67DB10B1" w14:textId="2F9ED4BF" w:rsidR="00416AC3" w:rsidRPr="00895D64" w:rsidRDefault="00873362" w:rsidP="003A027C">
            <w:pPr>
              <w:pStyle w:val="ListParagraph"/>
              <w:numPr>
                <w:ilvl w:val="0"/>
                <w:numId w:val="19"/>
              </w:numPr>
              <w:spacing w:before="225" w:after="225"/>
              <w:jc w:val="both"/>
              <w:rPr>
                <w:rFonts w:ascii="Arial" w:hAnsi="Arial" w:cs="Arial"/>
                <w:color w:val="000000"/>
                <w:sz w:val="18"/>
                <w:szCs w:val="18"/>
              </w:rPr>
            </w:pPr>
            <w:r w:rsidRPr="00895D64">
              <w:rPr>
                <w:rFonts w:ascii="Arial" w:hAnsi="Arial" w:cs="Arial"/>
                <w:color w:val="000000"/>
                <w:sz w:val="18"/>
                <w:szCs w:val="18"/>
              </w:rPr>
              <w:t>14</w:t>
            </w:r>
            <w:r w:rsidR="00416AC3" w:rsidRPr="00895D64">
              <w:rPr>
                <w:rFonts w:ascii="Arial" w:hAnsi="Arial" w:cs="Arial"/>
                <w:color w:val="000000"/>
                <w:sz w:val="18"/>
                <w:szCs w:val="18"/>
              </w:rPr>
              <w:t xml:space="preserve">. </w:t>
            </w:r>
            <w:r w:rsidRPr="00895D64">
              <w:rPr>
                <w:rFonts w:ascii="Arial" w:hAnsi="Arial" w:cs="Arial"/>
                <w:color w:val="000000"/>
                <w:sz w:val="18"/>
                <w:szCs w:val="18"/>
              </w:rPr>
              <w:t>november</w:t>
            </w:r>
            <w:r w:rsidR="00416AC3" w:rsidRPr="00895D64">
              <w:rPr>
                <w:rFonts w:ascii="Arial" w:hAnsi="Arial" w:cs="Arial"/>
                <w:color w:val="000000"/>
                <w:sz w:val="18"/>
                <w:szCs w:val="18"/>
              </w:rPr>
              <w:t xml:space="preserve"> – </w:t>
            </w:r>
            <w:r w:rsidRPr="00895D64">
              <w:rPr>
                <w:rFonts w:ascii="Arial" w:hAnsi="Arial" w:cs="Arial"/>
                <w:color w:val="000000"/>
                <w:sz w:val="18"/>
                <w:szCs w:val="18"/>
              </w:rPr>
              <w:t>31. december</w:t>
            </w:r>
            <w:r w:rsidR="00416AC3" w:rsidRPr="00895D64">
              <w:rPr>
                <w:rFonts w:ascii="Arial" w:hAnsi="Arial" w:cs="Arial"/>
                <w:color w:val="000000"/>
                <w:sz w:val="18"/>
                <w:szCs w:val="18"/>
              </w:rPr>
              <w:t>: od 08:00 ure do 17:00 ure</w:t>
            </w:r>
          </w:p>
          <w:p w14:paraId="73883593" w14:textId="09BC4DF7" w:rsidR="008C6CFC" w:rsidRPr="00895D64" w:rsidRDefault="006D32A1">
            <w:pPr>
              <w:spacing w:before="225" w:after="225"/>
              <w:jc w:val="both"/>
            </w:pPr>
            <w:r w:rsidRPr="00895D64">
              <w:rPr>
                <w:rFonts w:ascii="Arial" w:hAnsi="Arial" w:cs="Arial"/>
                <w:color w:val="000000"/>
                <w:sz w:val="18"/>
                <w:szCs w:val="18"/>
              </w:rPr>
              <w:t xml:space="preserve">Izvajalec se obvezuje, da bo po potrebi izvajal dela tudi izven </w:t>
            </w:r>
            <w:r w:rsidR="00873362" w:rsidRPr="00895D64">
              <w:rPr>
                <w:rFonts w:ascii="Arial" w:hAnsi="Arial" w:cs="Arial"/>
                <w:color w:val="000000"/>
                <w:sz w:val="18"/>
                <w:szCs w:val="18"/>
              </w:rPr>
              <w:t xml:space="preserve">zgoraj opredeljenega </w:t>
            </w:r>
            <w:r w:rsidRPr="00895D64">
              <w:rPr>
                <w:rFonts w:ascii="Arial" w:hAnsi="Arial" w:cs="Arial"/>
                <w:color w:val="000000"/>
                <w:sz w:val="18"/>
                <w:szCs w:val="18"/>
              </w:rPr>
              <w:t>normalnega delovnega časa, ne da bi za to zahteval dodatna plačila.</w:t>
            </w:r>
          </w:p>
          <w:p w14:paraId="4B7C33DA" w14:textId="352EBD9B" w:rsidR="008C6CFC" w:rsidRPr="00895D64" w:rsidRDefault="006D32A1">
            <w:pPr>
              <w:spacing w:before="225" w:after="225"/>
              <w:jc w:val="both"/>
            </w:pPr>
            <w:r w:rsidRPr="00895D64">
              <w:rPr>
                <w:rFonts w:ascii="Arial" w:hAnsi="Arial" w:cs="Arial"/>
                <w:color w:val="000000"/>
                <w:sz w:val="18"/>
                <w:szCs w:val="18"/>
              </w:rPr>
              <w:t>Izvajalec je dolžan v roku</w:t>
            </w:r>
            <w:r w:rsidR="00904694">
              <w:rPr>
                <w:rFonts w:ascii="Arial" w:hAnsi="Arial" w:cs="Arial"/>
                <w:color w:val="000000"/>
                <w:sz w:val="18"/>
                <w:szCs w:val="18"/>
              </w:rPr>
              <w:t xml:space="preserve"> osmih</w:t>
            </w:r>
            <w:r w:rsidRPr="00895D64">
              <w:rPr>
                <w:rFonts w:ascii="Arial" w:hAnsi="Arial" w:cs="Arial"/>
                <w:color w:val="000000"/>
                <w:sz w:val="18"/>
                <w:szCs w:val="18"/>
              </w:rPr>
              <w:t xml:space="preserve"> </w:t>
            </w:r>
            <w:r w:rsidR="00904694">
              <w:rPr>
                <w:rFonts w:ascii="Arial" w:hAnsi="Arial" w:cs="Arial"/>
                <w:color w:val="000000"/>
                <w:sz w:val="18"/>
                <w:szCs w:val="18"/>
              </w:rPr>
              <w:t>(</w:t>
            </w:r>
            <w:r w:rsidRPr="00895D64">
              <w:rPr>
                <w:rFonts w:ascii="Arial" w:hAnsi="Arial" w:cs="Arial"/>
                <w:color w:val="000000"/>
                <w:sz w:val="18"/>
                <w:szCs w:val="18"/>
              </w:rPr>
              <w:t>8</w:t>
            </w:r>
            <w:r w:rsidR="00904694">
              <w:rPr>
                <w:rFonts w:ascii="Arial" w:hAnsi="Arial" w:cs="Arial"/>
                <w:color w:val="000000"/>
                <w:sz w:val="18"/>
                <w:szCs w:val="18"/>
              </w:rPr>
              <w:t>)</w:t>
            </w:r>
            <w:r w:rsidRPr="00895D64">
              <w:rPr>
                <w:rFonts w:ascii="Arial" w:hAnsi="Arial" w:cs="Arial"/>
                <w:color w:val="000000"/>
                <w:sz w:val="18"/>
                <w:szCs w:val="18"/>
              </w:rPr>
              <w:t xml:space="preserve"> dni od </w:t>
            </w:r>
            <w:r w:rsidR="004D5988" w:rsidRPr="00895D64">
              <w:rPr>
                <w:rFonts w:ascii="Arial" w:hAnsi="Arial" w:cs="Arial"/>
                <w:color w:val="000000"/>
                <w:sz w:val="18"/>
                <w:szCs w:val="18"/>
              </w:rPr>
              <w:t xml:space="preserve">datuma uvedbe v delo </w:t>
            </w:r>
            <w:r w:rsidRPr="00895D64">
              <w:rPr>
                <w:rFonts w:ascii="Arial" w:hAnsi="Arial" w:cs="Arial"/>
                <w:color w:val="000000"/>
                <w:sz w:val="18"/>
                <w:szCs w:val="18"/>
              </w:rPr>
              <w:t xml:space="preserve">izdelati </w:t>
            </w:r>
            <w:r w:rsidR="00904694">
              <w:rPr>
                <w:rFonts w:ascii="Arial" w:hAnsi="Arial" w:cs="Arial"/>
                <w:color w:val="000000"/>
                <w:sz w:val="18"/>
                <w:szCs w:val="18"/>
              </w:rPr>
              <w:t xml:space="preserve">in naročniku posredovati </w:t>
            </w:r>
            <w:r w:rsidRPr="00895D64">
              <w:rPr>
                <w:rFonts w:ascii="Arial" w:hAnsi="Arial" w:cs="Arial"/>
                <w:color w:val="000000"/>
                <w:sz w:val="18"/>
                <w:szCs w:val="18"/>
              </w:rPr>
              <w:t xml:space="preserve">natančen </w:t>
            </w:r>
            <w:r w:rsidR="0056184F" w:rsidRPr="00895D64">
              <w:rPr>
                <w:rFonts w:ascii="Arial" w:hAnsi="Arial" w:cs="Arial"/>
                <w:color w:val="000000"/>
                <w:sz w:val="18"/>
                <w:szCs w:val="18"/>
              </w:rPr>
              <w:t xml:space="preserve">finančni in </w:t>
            </w:r>
            <w:r w:rsidRPr="00895D64">
              <w:rPr>
                <w:rFonts w:ascii="Arial" w:hAnsi="Arial" w:cs="Arial"/>
                <w:color w:val="000000"/>
                <w:sz w:val="18"/>
                <w:szCs w:val="18"/>
              </w:rPr>
              <w:t>terminski plan dinamike napredovanja del.</w:t>
            </w:r>
          </w:p>
          <w:p w14:paraId="76DE0357" w14:textId="77777777" w:rsidR="008C6CFC" w:rsidRPr="00895D64" w:rsidRDefault="006D32A1">
            <w:pPr>
              <w:spacing w:before="225" w:after="225"/>
              <w:jc w:val="both"/>
            </w:pPr>
            <w:r w:rsidRPr="00895D64">
              <w:rPr>
                <w:rFonts w:ascii="Arial" w:hAnsi="Arial" w:cs="Arial"/>
                <w:color w:val="000000"/>
                <w:sz w:val="18"/>
                <w:szCs w:val="18"/>
              </w:rPr>
              <w:t>Naročnik si pridržuje pravico spreminjati dinamiko izvajanja del v okviru zagotovljenih sredstev.</w:t>
            </w:r>
          </w:p>
          <w:p w14:paraId="3E3315F2" w14:textId="77777777" w:rsidR="008C6CFC" w:rsidRPr="00895D64" w:rsidRDefault="006D32A1">
            <w:pPr>
              <w:spacing w:before="225" w:after="225"/>
              <w:jc w:val="both"/>
            </w:pPr>
            <w:r w:rsidRPr="00895D64">
              <w:rPr>
                <w:rFonts w:ascii="Arial" w:hAnsi="Arial" w:cs="Arial"/>
                <w:color w:val="000000"/>
                <w:sz w:val="18"/>
                <w:szCs w:val="18"/>
              </w:rPr>
              <w:t>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p w14:paraId="48DDA9A0" w14:textId="2935543D" w:rsidR="008C6CFC" w:rsidRPr="00D7694C" w:rsidRDefault="006D32A1" w:rsidP="008C500D">
            <w:pPr>
              <w:spacing w:before="225" w:after="225"/>
              <w:jc w:val="both"/>
              <w:rPr>
                <w:rFonts w:ascii="Arial" w:hAnsi="Arial" w:cs="Arial"/>
                <w:color w:val="000000"/>
                <w:sz w:val="18"/>
                <w:szCs w:val="18"/>
              </w:rPr>
            </w:pPr>
            <w:r w:rsidRPr="00895D64">
              <w:rPr>
                <w:rFonts w:ascii="Arial" w:hAnsi="Arial" w:cs="Arial"/>
                <w:color w:val="000000"/>
                <w:sz w:val="18"/>
                <w:szCs w:val="18"/>
              </w:rPr>
              <w:t xml:space="preserve">Rok dokončanja del pomeni </w:t>
            </w:r>
            <w:r w:rsidR="008C500D">
              <w:rPr>
                <w:rFonts w:ascii="Arial" w:hAnsi="Arial" w:cs="Arial"/>
                <w:color w:val="000000"/>
                <w:sz w:val="18"/>
                <w:szCs w:val="18"/>
              </w:rPr>
              <w:t xml:space="preserve">uspešno </w:t>
            </w:r>
            <w:r w:rsidR="008C500D" w:rsidRPr="008C500D">
              <w:rPr>
                <w:rFonts w:ascii="Arial" w:hAnsi="Arial" w:cs="Arial"/>
                <w:color w:val="000000"/>
                <w:sz w:val="18"/>
                <w:szCs w:val="18"/>
              </w:rPr>
              <w:t>izveden tehnični pregled, sklenjen zapisnik o primopredaji del</w:t>
            </w:r>
            <w:r w:rsidR="008C500D">
              <w:rPr>
                <w:rFonts w:ascii="Arial" w:hAnsi="Arial" w:cs="Arial"/>
                <w:color w:val="000000"/>
                <w:sz w:val="18"/>
                <w:szCs w:val="18"/>
              </w:rPr>
              <w:t xml:space="preserve">, odpravljene </w:t>
            </w:r>
            <w:r w:rsidR="00203594">
              <w:rPr>
                <w:rFonts w:ascii="Arial" w:hAnsi="Arial" w:cs="Arial"/>
                <w:color w:val="000000"/>
                <w:sz w:val="18"/>
                <w:szCs w:val="18"/>
              </w:rPr>
              <w:t xml:space="preserve">vse pomanjkljivosti, predana vsa končna dokumentacija in vložena vloga </w:t>
            </w:r>
            <w:r w:rsidR="008C500D" w:rsidRPr="008C500D">
              <w:rPr>
                <w:rFonts w:ascii="Arial" w:hAnsi="Arial" w:cs="Arial"/>
                <w:color w:val="000000"/>
                <w:sz w:val="18"/>
                <w:szCs w:val="18"/>
              </w:rPr>
              <w:t>za pridobitev uporabnega dovoljenja</w:t>
            </w:r>
            <w:r w:rsidR="00835D7D" w:rsidRPr="00895D64">
              <w:rPr>
                <w:rFonts w:ascii="Arial" w:hAnsi="Arial" w:cs="Arial"/>
                <w:color w:val="000000"/>
                <w:sz w:val="18"/>
                <w:szCs w:val="18"/>
              </w:rPr>
              <w:t>.</w:t>
            </w:r>
          </w:p>
        </w:tc>
      </w:tr>
    </w:tbl>
    <w:p w14:paraId="5F322A3E" w14:textId="77777777" w:rsidR="008C6CFC" w:rsidRDefault="006D32A1">
      <w:pPr>
        <w:spacing w:after="0" w:line="240" w:lineRule="auto"/>
        <w:jc w:val="center"/>
      </w:pPr>
      <w:r>
        <w:rPr>
          <w:rFonts w:ascii="Arial" w:hAnsi="Arial" w:cs="Arial"/>
          <w:b/>
          <w:bCs/>
          <w:color w:val="000000"/>
          <w:sz w:val="18"/>
          <w:szCs w:val="18"/>
        </w:rPr>
        <w:lastRenderedPageBreak/>
        <w:t>21. člen</w:t>
      </w:r>
    </w:p>
    <w:tbl>
      <w:tblPr>
        <w:tblStyle w:val="NormalTablePHPDOCX"/>
        <w:tblW w:w="0" w:type="auto"/>
        <w:tblInd w:w="108" w:type="dxa"/>
        <w:tblLook w:val="04A0" w:firstRow="1" w:lastRow="0" w:firstColumn="1" w:lastColumn="0" w:noHBand="0" w:noVBand="1"/>
      </w:tblPr>
      <w:tblGrid>
        <w:gridCol w:w="8962"/>
      </w:tblGrid>
      <w:tr w:rsidR="008C6CFC" w14:paraId="5F49ACE3" w14:textId="77777777">
        <w:tc>
          <w:tcPr>
            <w:tcW w:w="0" w:type="auto"/>
            <w:tcMar>
              <w:top w:w="0" w:type="auto"/>
              <w:bottom w:w="0" w:type="auto"/>
            </w:tcMar>
          </w:tcPr>
          <w:p w14:paraId="228B6444" w14:textId="77777777" w:rsidR="008C6CFC" w:rsidRDefault="006D32A1">
            <w:pPr>
              <w:spacing w:before="225" w:after="225"/>
              <w:jc w:val="both"/>
            </w:pPr>
            <w:r>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746"/>
            </w:tblGrid>
            <w:tr w:rsidR="008C6CFC" w14:paraId="492D1DBD" w14:textId="77777777">
              <w:tc>
                <w:tcPr>
                  <w:tcW w:w="0" w:type="auto"/>
                  <w:tcMar>
                    <w:top w:w="0" w:type="auto"/>
                    <w:bottom w:w="0" w:type="auto"/>
                  </w:tcMar>
                </w:tcPr>
                <w:p w14:paraId="58925314" w14:textId="77777777" w:rsidR="008C6CFC" w:rsidRDefault="006D32A1" w:rsidP="003A027C">
                  <w:pPr>
                    <w:numPr>
                      <w:ilvl w:val="0"/>
                      <w:numId w:val="5"/>
                    </w:numPr>
                    <w:jc w:val="both"/>
                    <w:rPr>
                      <w:rFonts w:ascii="Arial" w:hAnsi="Arial" w:cs="Arial"/>
                      <w:color w:val="000000"/>
                      <w:sz w:val="18"/>
                      <w:szCs w:val="18"/>
                    </w:rPr>
                  </w:pPr>
                  <w:r>
                    <w:rPr>
                      <w:rFonts w:ascii="Arial" w:hAnsi="Arial" w:cs="Arial"/>
                      <w:color w:val="000000"/>
                      <w:sz w:val="18"/>
                      <w:szCs w:val="18"/>
                    </w:rPr>
                    <w:t>zaradi dodatno naročenih del, izvedenih po pisni zahtevi naročnika in</w:t>
                  </w:r>
                </w:p>
                <w:p w14:paraId="0089FFF6" w14:textId="77777777" w:rsidR="008C6CFC" w:rsidRDefault="006D32A1" w:rsidP="003A027C">
                  <w:pPr>
                    <w:numPr>
                      <w:ilvl w:val="0"/>
                      <w:numId w:val="5"/>
                    </w:numPr>
                    <w:jc w:val="both"/>
                    <w:rPr>
                      <w:rFonts w:ascii="Arial" w:hAnsi="Arial" w:cs="Arial"/>
                      <w:color w:val="000000"/>
                      <w:sz w:val="18"/>
                      <w:szCs w:val="18"/>
                    </w:rPr>
                  </w:pPr>
                  <w:r>
                    <w:rPr>
                      <w:rFonts w:ascii="Arial" w:hAnsi="Arial" w:cs="Arial"/>
                      <w:color w:val="000000"/>
                      <w:sz w:val="18"/>
                      <w:szCs w:val="18"/>
                    </w:rPr>
                    <w:t>zaradi ravnanja tretjih oseb ali naročnika, ki onemogočajo izvedbo del in ki niso posledica ravnanja izvajalca.</w:t>
                  </w:r>
                </w:p>
              </w:tc>
            </w:tr>
          </w:tbl>
          <w:p w14:paraId="7C9CBF2F" w14:textId="77777777" w:rsidR="008C6CFC" w:rsidRDefault="006D32A1">
            <w:pPr>
              <w:spacing w:before="225" w:after="225"/>
              <w:jc w:val="both"/>
            </w:pPr>
            <w:r>
              <w:rPr>
                <w:rFonts w:ascii="Arial" w:hAnsi="Arial" w:cs="Arial"/>
                <w:color w:val="000000"/>
                <w:sz w:val="18"/>
                <w:szCs w:val="18"/>
              </w:rPr>
              <w:t>Na nastop in prenehanje okoliščin, ki po tej pogodbi lahko vplivajo na spremembo rokov, mora izvajalec opozoriti naročnika pisno in jih v roku 2 delovnih dni po seznanitvi z njimi evidentirati v gradbenem dnevniku.</w:t>
            </w:r>
          </w:p>
          <w:p w14:paraId="245F5F38" w14:textId="77777777" w:rsidR="008C6CFC" w:rsidRDefault="006D32A1">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14:paraId="79D4A575" w14:textId="77777777" w:rsidR="008C6CFC" w:rsidRDefault="006D32A1">
            <w:pPr>
              <w:spacing w:before="225" w:after="225"/>
              <w:jc w:val="both"/>
            </w:pPr>
            <w:r>
              <w:rPr>
                <w:rFonts w:ascii="Arial" w:hAnsi="Arial" w:cs="Arial"/>
                <w:color w:val="000000"/>
                <w:sz w:val="18"/>
                <w:szCs w:val="18"/>
              </w:rPr>
              <w:t>Izvajalec lahko predlaga skrajšanje roka za izvajanje del, če bistveno hitreje napreduje z deli, kot je predvideno v pogodbi.</w:t>
            </w:r>
          </w:p>
          <w:p w14:paraId="6DDC6998" w14:textId="77777777" w:rsidR="008C6CFC" w:rsidRDefault="006D32A1">
            <w:pPr>
              <w:spacing w:before="225" w:after="225"/>
              <w:jc w:val="both"/>
            </w:pPr>
            <w:r>
              <w:rPr>
                <w:rFonts w:ascii="Arial" w:hAnsi="Arial" w:cs="Arial"/>
                <w:color w:val="000000"/>
                <w:sz w:val="18"/>
                <w:szCs w:val="18"/>
              </w:rPr>
              <w:t>V obeh primerih se sklene dodatek k pogodbi. Izvajalec mora v obeh primerih nasloviti na naročnika obrazloženo vlogo za spremembo dinamike izvajanja del in spremembo končnega roka izvedbe del, kar mora potrditi tudi odgovorni nadzornik.</w:t>
            </w:r>
          </w:p>
          <w:p w14:paraId="3BCBE23B" w14:textId="77777777" w:rsidR="008C6CFC" w:rsidRDefault="006D32A1">
            <w:pPr>
              <w:spacing w:before="225" w:after="225"/>
              <w:jc w:val="both"/>
            </w:pPr>
            <w:r>
              <w:rPr>
                <w:rFonts w:ascii="Arial" w:hAnsi="Arial"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14:paraId="17B2CE92" w14:textId="77777777" w:rsidR="008C6CFC" w:rsidRDefault="006D32A1">
            <w:pPr>
              <w:spacing w:before="225" w:after="225"/>
              <w:jc w:val="both"/>
            </w:pPr>
            <w:r>
              <w:rPr>
                <w:rFonts w:ascii="Arial" w:hAnsi="Arial" w:cs="Arial"/>
                <w:color w:val="000000"/>
                <w:sz w:val="18"/>
                <w:szCs w:val="18"/>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14:paraId="41AB8869" w14:textId="77777777" w:rsidR="008C6CFC" w:rsidRDefault="006D32A1">
            <w:pPr>
              <w:spacing w:before="225" w:after="225"/>
              <w:jc w:val="both"/>
            </w:pPr>
            <w:r>
              <w:rPr>
                <w:rFonts w:ascii="Arial" w:hAnsi="Arial" w:cs="Arial"/>
                <w:color w:val="000000"/>
                <w:sz w:val="18"/>
                <w:szCs w:val="18"/>
              </w:rPr>
              <w:t xml:space="preserve">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w:t>
            </w:r>
            <w:r>
              <w:rPr>
                <w:rFonts w:ascii="Arial" w:hAnsi="Arial" w:cs="Arial"/>
                <w:color w:val="000000"/>
                <w:sz w:val="18"/>
                <w:szCs w:val="18"/>
              </w:rPr>
              <w:lastRenderedPageBreak/>
              <w:t>povračila kakršnekoli škode zaradi takšne prekinitve, bodisi iz naslova izgubljenega dobička ali kakšnega drugega naslova, ima le pravico do podaljšanja roka izvedbe za čas prekinitve, po postopku iz prvega odstavka tega člena.</w:t>
            </w:r>
          </w:p>
          <w:p w14:paraId="6C9D0806" w14:textId="77777777" w:rsidR="008C6CFC" w:rsidRDefault="006D32A1">
            <w:pPr>
              <w:spacing w:before="225" w:after="225"/>
              <w:jc w:val="both"/>
            </w:pPr>
            <w:r>
              <w:rPr>
                <w:rFonts w:ascii="Arial" w:hAnsi="Arial" w:cs="Arial"/>
                <w:color w:val="000000"/>
                <w:sz w:val="18"/>
                <w:szCs w:val="18"/>
              </w:rPr>
              <w:t>Spremembo pogodbe za podaljšanje roka se lahko predlaga najkasneje 15 dni pred iztekom rokov opredeljenih s to pogodbo. Skrajšanje roka lahko izvajalec zahteva kadarkoli.</w:t>
            </w:r>
          </w:p>
        </w:tc>
      </w:tr>
    </w:tbl>
    <w:p w14:paraId="287A7115" w14:textId="77777777" w:rsidR="008C6CFC" w:rsidRDefault="006D32A1">
      <w:pPr>
        <w:spacing w:before="225" w:after="225" w:line="240" w:lineRule="auto"/>
        <w:jc w:val="both"/>
      </w:pPr>
      <w:r>
        <w:rPr>
          <w:rFonts w:ascii="Arial" w:hAnsi="Arial" w:cs="Arial"/>
          <w:b/>
          <w:bCs/>
          <w:color w:val="000000"/>
          <w:sz w:val="18"/>
          <w:szCs w:val="18"/>
        </w:rPr>
        <w:lastRenderedPageBreak/>
        <w:t>XII. POGODBENA KAZEN</w:t>
      </w:r>
    </w:p>
    <w:p w14:paraId="7C510CB0" w14:textId="77777777" w:rsidR="008C6CFC" w:rsidRDefault="006D32A1">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8C6CFC" w:rsidRPr="00A45A6B" w14:paraId="47ACB4AA" w14:textId="77777777">
        <w:tc>
          <w:tcPr>
            <w:tcW w:w="0" w:type="auto"/>
            <w:tcMar>
              <w:top w:w="0" w:type="auto"/>
              <w:bottom w:w="0" w:type="auto"/>
            </w:tcMar>
          </w:tcPr>
          <w:p w14:paraId="4C60C8E1" w14:textId="77777777" w:rsidR="008C6CFC" w:rsidRPr="00A45A6B" w:rsidRDefault="006D32A1">
            <w:pPr>
              <w:spacing w:before="225" w:after="225"/>
              <w:jc w:val="both"/>
              <w:rPr>
                <w:rFonts w:ascii="Arial" w:hAnsi="Arial" w:cs="Arial"/>
                <w:sz w:val="18"/>
                <w:szCs w:val="18"/>
              </w:rPr>
            </w:pPr>
            <w:r w:rsidRPr="00A45A6B">
              <w:rPr>
                <w:rFonts w:ascii="Arial" w:hAnsi="Arial" w:cs="Arial"/>
                <w:color w:val="000000"/>
                <w:sz w:val="18"/>
                <w:szCs w:val="18"/>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14:paraId="38072CD7" w14:textId="77777777" w:rsidR="008C6CFC" w:rsidRPr="00A45A6B" w:rsidRDefault="006D32A1">
            <w:pPr>
              <w:spacing w:before="225" w:after="225"/>
              <w:jc w:val="both"/>
              <w:rPr>
                <w:rFonts w:ascii="Arial" w:hAnsi="Arial" w:cs="Arial"/>
                <w:sz w:val="18"/>
                <w:szCs w:val="18"/>
              </w:rPr>
            </w:pPr>
            <w:r w:rsidRPr="00A45A6B">
              <w:rPr>
                <w:rFonts w:ascii="Arial" w:hAnsi="Arial" w:cs="Arial"/>
                <w:color w:val="000000"/>
                <w:sz w:val="18"/>
                <w:szCs w:val="18"/>
              </w:rPr>
              <w:t>Pogodbena kazen se obračuna pri končnem obračunu.</w:t>
            </w:r>
          </w:p>
          <w:p w14:paraId="06500A6D" w14:textId="7238788B" w:rsidR="008C3149" w:rsidRPr="00A45A6B" w:rsidRDefault="006D32A1" w:rsidP="00A45A6B">
            <w:pPr>
              <w:spacing w:before="225" w:after="225"/>
              <w:jc w:val="both"/>
              <w:rPr>
                <w:rFonts w:ascii="Arial" w:hAnsi="Arial" w:cs="Arial"/>
                <w:color w:val="000000"/>
                <w:sz w:val="18"/>
                <w:szCs w:val="18"/>
              </w:rPr>
            </w:pPr>
            <w:r w:rsidRPr="00A45A6B">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72791F87" w14:textId="6F6AF236" w:rsidR="008C3149" w:rsidRDefault="008C3149" w:rsidP="00A45A6B">
      <w:pPr>
        <w:spacing w:before="225" w:after="0" w:line="240" w:lineRule="auto"/>
        <w:jc w:val="both"/>
        <w:rPr>
          <w:rFonts w:ascii="Arial" w:hAnsi="Arial" w:cs="Arial"/>
          <w:b/>
          <w:noProof/>
          <w:sz w:val="18"/>
          <w:szCs w:val="18"/>
          <w:lang w:eastAsia="sl-SI"/>
        </w:rPr>
      </w:pPr>
      <w:r w:rsidRPr="00A45A6B">
        <w:rPr>
          <w:rFonts w:ascii="Arial" w:hAnsi="Arial" w:cs="Arial"/>
          <w:b/>
          <w:noProof/>
          <w:sz w:val="18"/>
          <w:szCs w:val="18"/>
          <w:lang w:eastAsia="sl-SI"/>
        </w:rPr>
        <w:t xml:space="preserve">XIII. VIŠJA SILA </w:t>
      </w:r>
    </w:p>
    <w:p w14:paraId="41F635A5" w14:textId="77777777" w:rsidR="00A45A6B" w:rsidRDefault="00A45A6B" w:rsidP="008C3149">
      <w:pPr>
        <w:spacing w:after="0" w:line="240" w:lineRule="auto"/>
        <w:jc w:val="both"/>
        <w:rPr>
          <w:rFonts w:ascii="Arial" w:hAnsi="Arial" w:cs="Arial"/>
          <w:b/>
          <w:noProof/>
          <w:sz w:val="18"/>
          <w:szCs w:val="18"/>
          <w:lang w:eastAsia="sl-SI"/>
        </w:rPr>
      </w:pPr>
    </w:p>
    <w:p w14:paraId="2FFA4A78" w14:textId="365A9083" w:rsidR="00A45A6B" w:rsidRPr="00A45A6B" w:rsidRDefault="00A45A6B" w:rsidP="00A45A6B">
      <w:pPr>
        <w:spacing w:after="0" w:line="240" w:lineRule="auto"/>
        <w:jc w:val="center"/>
        <w:rPr>
          <w:rFonts w:ascii="Arial" w:hAnsi="Arial" w:cs="Arial"/>
          <w:b/>
          <w:bCs/>
          <w:noProof/>
          <w:sz w:val="18"/>
          <w:szCs w:val="18"/>
          <w:lang w:eastAsia="sl-SI"/>
        </w:rPr>
      </w:pPr>
      <w:r w:rsidRPr="00A45A6B">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A45A6B" w:rsidRPr="00A45A6B" w14:paraId="494EA515" w14:textId="77777777" w:rsidTr="00332C43">
        <w:tc>
          <w:tcPr>
            <w:tcW w:w="0" w:type="auto"/>
            <w:tcMar>
              <w:top w:w="0" w:type="auto"/>
              <w:bottom w:w="0" w:type="auto"/>
            </w:tcMar>
          </w:tcPr>
          <w:p w14:paraId="6AD438CB" w14:textId="37577514" w:rsidR="00A45A6B" w:rsidRPr="00A45A6B" w:rsidRDefault="00A45A6B" w:rsidP="00A45A6B">
            <w:pPr>
              <w:spacing w:before="225" w:after="225"/>
              <w:jc w:val="both"/>
              <w:rPr>
                <w:rFonts w:ascii="Arial" w:hAnsi="Arial" w:cs="Arial"/>
                <w:color w:val="000000"/>
                <w:sz w:val="18"/>
                <w:szCs w:val="18"/>
              </w:rPr>
            </w:pPr>
            <w:r w:rsidRPr="00A45A6B">
              <w:rPr>
                <w:rFonts w:ascii="Arial" w:hAnsi="Arial" w:cs="Arial"/>
                <w:color w:val="000000"/>
                <w:sz w:val="18"/>
                <w:szCs w:val="18"/>
              </w:rPr>
              <w:t>Pod višjo silo se razumejo vsi nepredvideni in nepričakovani dogodki, ki nastopijo neodvisno od volje strank in ki jih stranki nista mogli predvideti ob sklepanju pogodbe ter kakorkoli vplivajo na izvedbo pogodbenih obveznosti.</w:t>
            </w:r>
          </w:p>
          <w:p w14:paraId="6A93A753" w14:textId="77777777" w:rsidR="00A45A6B" w:rsidRPr="00A45A6B" w:rsidRDefault="00A45A6B" w:rsidP="00A45A6B">
            <w:pPr>
              <w:spacing w:before="225" w:after="225"/>
              <w:jc w:val="both"/>
              <w:rPr>
                <w:rFonts w:ascii="Arial" w:hAnsi="Arial" w:cs="Arial"/>
                <w:color w:val="000000"/>
                <w:sz w:val="18"/>
                <w:szCs w:val="18"/>
              </w:rPr>
            </w:pPr>
            <w:r w:rsidRPr="00A45A6B">
              <w:rPr>
                <w:rFonts w:ascii="Arial" w:hAnsi="Arial" w:cs="Arial"/>
                <w:color w:val="000000"/>
                <w:sz w:val="18"/>
                <w:szCs w:val="18"/>
              </w:rPr>
              <w:t>Pogodbena stranka, ki jo prizadene višja sila je dolžna nemudoma oziroma najpozneje v dveh dneh po nastanku le-te pisno obvestiti drugo pogodbeno stranko o nastanku višje sile. Pri tem mora navesti naravo višje sile, predvideno trajanje in predvidene posledice. O prenehanju okoliščin, ki pomenijo višjo silo, mora zaradi le-teh prizadeta pogodbena stranka takoj oziroma najpozneje v dveh dneh od prenehanja omenjenih okoliščin pisno obvestiti drugo pogodbeno stranko. V nasprotnem primeru izvajalec ne more zahtevati podaljšanja roka izvedbe storitev in je odgovoren za vso zaradi tega nastalo škodo.</w:t>
            </w:r>
          </w:p>
          <w:p w14:paraId="3AA79011" w14:textId="4320CB52" w:rsidR="00A45A6B" w:rsidRPr="00A45A6B" w:rsidRDefault="00A45A6B" w:rsidP="00A45A6B">
            <w:pPr>
              <w:spacing w:before="225" w:after="225"/>
              <w:jc w:val="both"/>
              <w:rPr>
                <w:rFonts w:ascii="Arial" w:hAnsi="Arial" w:cs="Arial"/>
                <w:sz w:val="18"/>
                <w:szCs w:val="18"/>
              </w:rPr>
            </w:pPr>
            <w:r w:rsidRPr="00A45A6B">
              <w:rPr>
                <w:rFonts w:ascii="Arial" w:hAnsi="Arial" w:cs="Arial"/>
                <w:color w:val="000000"/>
                <w:sz w:val="18"/>
                <w:szCs w:val="18"/>
              </w:rPr>
              <w:t>Nobena od strank ni odgovorna za neizpolnitev katerekoli izmed svojih obveznosti iz razlogov, ki so izven njenega nadzora</w:t>
            </w:r>
            <w:r>
              <w:rPr>
                <w:rFonts w:ascii="Arial" w:hAnsi="Arial" w:cs="Arial"/>
                <w:color w:val="000000"/>
                <w:sz w:val="18"/>
                <w:szCs w:val="18"/>
              </w:rPr>
              <w:t>.</w:t>
            </w:r>
          </w:p>
        </w:tc>
      </w:tr>
    </w:tbl>
    <w:p w14:paraId="479BB905" w14:textId="4FEBEA6F" w:rsidR="008C6CFC" w:rsidRDefault="006D32A1">
      <w:pPr>
        <w:spacing w:before="225" w:after="225" w:line="240" w:lineRule="auto"/>
        <w:jc w:val="both"/>
      </w:pPr>
      <w:r>
        <w:rPr>
          <w:rFonts w:ascii="Arial" w:hAnsi="Arial" w:cs="Arial"/>
          <w:b/>
          <w:bCs/>
          <w:color w:val="000000"/>
          <w:sz w:val="18"/>
          <w:szCs w:val="18"/>
        </w:rPr>
        <w:t>XI</w:t>
      </w:r>
      <w:r w:rsidR="008C3149">
        <w:rPr>
          <w:rFonts w:ascii="Arial" w:hAnsi="Arial" w:cs="Arial"/>
          <w:b/>
          <w:bCs/>
          <w:color w:val="000000"/>
          <w:sz w:val="18"/>
          <w:szCs w:val="18"/>
        </w:rPr>
        <w:t>V</w:t>
      </w:r>
      <w:r>
        <w:rPr>
          <w:rFonts w:ascii="Arial" w:hAnsi="Arial" w:cs="Arial"/>
          <w:b/>
          <w:bCs/>
          <w:color w:val="000000"/>
          <w:sz w:val="18"/>
          <w:szCs w:val="18"/>
        </w:rPr>
        <w:t>. PREVZEM DEL</w:t>
      </w:r>
    </w:p>
    <w:p w14:paraId="3C15D7CC" w14:textId="288D843C" w:rsidR="008C6CFC" w:rsidRDefault="006D32A1">
      <w:pPr>
        <w:spacing w:after="0" w:line="240" w:lineRule="auto"/>
        <w:jc w:val="center"/>
      </w:pPr>
      <w:r>
        <w:rPr>
          <w:rFonts w:ascii="Arial" w:hAnsi="Arial" w:cs="Arial"/>
          <w:b/>
          <w:bCs/>
          <w:color w:val="000000"/>
          <w:sz w:val="18"/>
          <w:szCs w:val="18"/>
        </w:rPr>
        <w:t>2</w:t>
      </w:r>
      <w:r w:rsidR="008C3149">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0E67472A" w14:textId="77777777">
        <w:tc>
          <w:tcPr>
            <w:tcW w:w="0" w:type="auto"/>
            <w:tcMar>
              <w:top w:w="0" w:type="auto"/>
              <w:bottom w:w="0" w:type="auto"/>
            </w:tcMar>
          </w:tcPr>
          <w:p w14:paraId="2D0484ED" w14:textId="6389E477" w:rsidR="008C6CFC" w:rsidRDefault="006D32A1">
            <w:pPr>
              <w:spacing w:before="225" w:after="225"/>
              <w:jc w:val="both"/>
            </w:pPr>
            <w:r>
              <w:rPr>
                <w:rFonts w:ascii="Arial" w:hAnsi="Arial" w:cs="Arial"/>
                <w:color w:val="000000"/>
                <w:sz w:val="18"/>
                <w:szCs w:val="18"/>
              </w:rPr>
              <w:t>Izvajalec je dolžan datum dokončanja del vpisati v gradbeni dnevnik in naročnika takoj</w:t>
            </w:r>
            <w:r w:rsidR="00BB7EF8">
              <w:rPr>
                <w:rFonts w:ascii="Arial" w:hAnsi="Arial" w:cs="Arial"/>
                <w:color w:val="000000"/>
                <w:sz w:val="18"/>
                <w:szCs w:val="18"/>
              </w:rPr>
              <w:t xml:space="preserve"> pisno</w:t>
            </w:r>
            <w:r>
              <w:rPr>
                <w:rFonts w:ascii="Arial" w:hAnsi="Arial" w:cs="Arial"/>
                <w:color w:val="000000"/>
                <w:sz w:val="18"/>
                <w:szCs w:val="18"/>
              </w:rPr>
              <w:t xml:space="preserve"> pozvati na prevzem del.</w:t>
            </w:r>
          </w:p>
          <w:p w14:paraId="216C4D71" w14:textId="0B155FF2" w:rsidR="008C6CFC" w:rsidRDefault="006D32A1">
            <w:pPr>
              <w:spacing w:before="225" w:after="225"/>
              <w:jc w:val="both"/>
            </w:pPr>
            <w:r>
              <w:rPr>
                <w:rFonts w:ascii="Arial" w:hAnsi="Arial" w:cs="Arial"/>
                <w:color w:val="000000"/>
                <w:sz w:val="18"/>
                <w:szCs w:val="18"/>
              </w:rPr>
              <w:t xml:space="preserve">Naročnik je dolžan v najkrajšem možnem času po obvestilu izvajalca začeti s postopkom za izvedbo pregleda. Za dan uspešnega zaključka del se šteje dan, ko je uspešno opravljen </w:t>
            </w:r>
            <w:r w:rsidR="002E070E">
              <w:rPr>
                <w:rFonts w:ascii="Arial" w:hAnsi="Arial" w:cs="Arial"/>
                <w:color w:val="000000"/>
                <w:sz w:val="18"/>
                <w:szCs w:val="18"/>
              </w:rPr>
              <w:t xml:space="preserve">kvalitativni </w:t>
            </w:r>
            <w:r>
              <w:rPr>
                <w:rFonts w:ascii="Arial" w:hAnsi="Arial" w:cs="Arial"/>
                <w:color w:val="000000"/>
                <w:sz w:val="18"/>
                <w:szCs w:val="18"/>
              </w:rPr>
              <w:t>pregled.</w:t>
            </w:r>
          </w:p>
          <w:p w14:paraId="52E3BD9E" w14:textId="77777777" w:rsidR="008C6CFC" w:rsidRDefault="006D32A1">
            <w:pPr>
              <w:spacing w:before="225" w:after="225"/>
              <w:jc w:val="both"/>
            </w:pPr>
            <w:r>
              <w:rPr>
                <w:rFonts w:ascii="Arial" w:hAnsi="Arial" w:cs="Arial"/>
                <w:color w:val="000000"/>
                <w:sz w:val="18"/>
                <w:szCs w:val="18"/>
              </w:rPr>
              <w:t>O dokončanju in prevzemu del sestavijo pooblaščeni predstavniki obeh pogodbenih strank primopredajni zapisnik, v katerem natančno ugotovijo predvsem:</w:t>
            </w:r>
          </w:p>
          <w:tbl>
            <w:tblPr>
              <w:tblStyle w:val="NormalTablePHPDOCX"/>
              <w:tblW w:w="0" w:type="auto"/>
              <w:tblLook w:val="04A0" w:firstRow="1" w:lastRow="0" w:firstColumn="1" w:lastColumn="0" w:noHBand="0" w:noVBand="1"/>
            </w:tblPr>
            <w:tblGrid>
              <w:gridCol w:w="8746"/>
            </w:tblGrid>
            <w:tr w:rsidR="008C6CFC" w14:paraId="20DE2A39" w14:textId="77777777">
              <w:tc>
                <w:tcPr>
                  <w:tcW w:w="0" w:type="auto"/>
                  <w:tcMar>
                    <w:top w:w="0" w:type="auto"/>
                    <w:bottom w:w="0" w:type="auto"/>
                  </w:tcMar>
                </w:tcPr>
                <w:p w14:paraId="05EE40E0" w14:textId="77777777" w:rsidR="008C6CFC" w:rsidRDefault="006D32A1" w:rsidP="003A027C">
                  <w:pPr>
                    <w:numPr>
                      <w:ilvl w:val="0"/>
                      <w:numId w:val="6"/>
                    </w:numPr>
                    <w:jc w:val="both"/>
                    <w:rPr>
                      <w:rFonts w:ascii="Arial" w:hAnsi="Arial" w:cs="Arial"/>
                      <w:color w:val="000000"/>
                      <w:sz w:val="18"/>
                      <w:szCs w:val="18"/>
                    </w:rPr>
                  </w:pPr>
                  <w:r>
                    <w:rPr>
                      <w:rFonts w:ascii="Arial" w:hAnsi="Arial" w:cs="Arial"/>
                      <w:color w:val="000000"/>
                      <w:sz w:val="18"/>
                      <w:szCs w:val="18"/>
                    </w:rPr>
                    <w:t>ali izvedena dela ustrezajo določilom te pogodbe, veljavnim zakonskim predpisom in pravilom stroke,</w:t>
                  </w:r>
                </w:p>
                <w:p w14:paraId="203B8920" w14:textId="77777777" w:rsidR="008C6CFC" w:rsidRDefault="006D32A1" w:rsidP="003A027C">
                  <w:pPr>
                    <w:numPr>
                      <w:ilvl w:val="0"/>
                      <w:numId w:val="6"/>
                    </w:numPr>
                    <w:jc w:val="both"/>
                    <w:rPr>
                      <w:rFonts w:ascii="Arial" w:hAnsi="Arial" w:cs="Arial"/>
                      <w:color w:val="000000"/>
                      <w:sz w:val="18"/>
                      <w:szCs w:val="18"/>
                    </w:rPr>
                  </w:pPr>
                  <w:r>
                    <w:rPr>
                      <w:rFonts w:ascii="Arial" w:hAnsi="Arial" w:cs="Arial"/>
                      <w:color w:val="000000"/>
                      <w:sz w:val="18"/>
                      <w:szCs w:val="18"/>
                    </w:rPr>
                    <w:t>datume začetka in končanja del in datum prevzema del,</w:t>
                  </w:r>
                </w:p>
                <w:p w14:paraId="2708497F" w14:textId="77777777" w:rsidR="008C6CFC" w:rsidRDefault="006D32A1" w:rsidP="003A027C">
                  <w:pPr>
                    <w:numPr>
                      <w:ilvl w:val="0"/>
                      <w:numId w:val="6"/>
                    </w:numPr>
                    <w:jc w:val="both"/>
                    <w:rPr>
                      <w:rFonts w:ascii="Arial" w:hAnsi="Arial" w:cs="Arial"/>
                      <w:color w:val="000000"/>
                      <w:sz w:val="18"/>
                      <w:szCs w:val="18"/>
                    </w:rPr>
                  </w:pPr>
                  <w:r>
                    <w:rPr>
                      <w:rFonts w:ascii="Arial" w:hAnsi="Arial" w:cs="Arial"/>
                      <w:color w:val="000000"/>
                      <w:sz w:val="18"/>
                      <w:szCs w:val="18"/>
                    </w:rPr>
                    <w:t>kakovost izvedenih del in pripombe naročnika v zvezi z njo,</w:t>
                  </w:r>
                </w:p>
                <w:p w14:paraId="03F861CF" w14:textId="77777777" w:rsidR="008C6CFC" w:rsidRDefault="006D32A1" w:rsidP="003A027C">
                  <w:pPr>
                    <w:numPr>
                      <w:ilvl w:val="0"/>
                      <w:numId w:val="6"/>
                    </w:numPr>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14:paraId="6ACCFF6A" w14:textId="5816B874" w:rsidR="008C6CFC" w:rsidRDefault="006D32A1" w:rsidP="003A027C">
                  <w:pPr>
                    <w:numPr>
                      <w:ilvl w:val="0"/>
                      <w:numId w:val="6"/>
                    </w:numPr>
                    <w:jc w:val="both"/>
                    <w:rPr>
                      <w:rFonts w:ascii="Arial" w:hAnsi="Arial" w:cs="Arial"/>
                      <w:color w:val="000000"/>
                      <w:sz w:val="18"/>
                      <w:szCs w:val="18"/>
                    </w:rPr>
                  </w:pPr>
                  <w:r>
                    <w:rPr>
                      <w:rFonts w:ascii="Arial" w:hAnsi="Arial" w:cs="Arial"/>
                      <w:color w:val="000000"/>
                      <w:sz w:val="18"/>
                      <w:szCs w:val="18"/>
                    </w:rPr>
                    <w:t>končn</w:t>
                  </w:r>
                  <w:r w:rsidR="00246214">
                    <w:rPr>
                      <w:rFonts w:ascii="Arial" w:hAnsi="Arial" w:cs="Arial"/>
                      <w:color w:val="000000"/>
                      <w:sz w:val="18"/>
                      <w:szCs w:val="18"/>
                    </w:rPr>
                    <w:t>o</w:t>
                  </w:r>
                  <w:r>
                    <w:rPr>
                      <w:rFonts w:ascii="Arial" w:hAnsi="Arial" w:cs="Arial"/>
                      <w:color w:val="000000"/>
                      <w:sz w:val="18"/>
                      <w:szCs w:val="18"/>
                    </w:rPr>
                    <w:t xml:space="preserve"> vrednost opravljenih del (definirati vrednost del po pogodbi, več in manj del – prikazati shematsko v tabeli),</w:t>
                  </w:r>
                </w:p>
                <w:p w14:paraId="556F6EB5" w14:textId="77777777" w:rsidR="008C6CFC" w:rsidRDefault="006D32A1" w:rsidP="003A027C">
                  <w:pPr>
                    <w:numPr>
                      <w:ilvl w:val="0"/>
                      <w:numId w:val="6"/>
                    </w:numPr>
                    <w:jc w:val="both"/>
                    <w:rPr>
                      <w:rFonts w:ascii="Arial" w:hAnsi="Arial" w:cs="Arial"/>
                      <w:color w:val="000000"/>
                      <w:sz w:val="18"/>
                      <w:szCs w:val="18"/>
                    </w:rPr>
                  </w:pPr>
                  <w:r>
                    <w:rPr>
                      <w:rFonts w:ascii="Arial" w:hAnsi="Arial" w:cs="Arial"/>
                      <w:color w:val="000000"/>
                      <w:sz w:val="18"/>
                      <w:szCs w:val="18"/>
                    </w:rPr>
                    <w:lastRenderedPageBreak/>
                    <w:t>pregled predane dokumentacije s strani izvajalca,</w:t>
                  </w:r>
                </w:p>
                <w:p w14:paraId="2EF6F07E" w14:textId="77777777" w:rsidR="008C6CFC" w:rsidRDefault="006D32A1" w:rsidP="003A027C">
                  <w:pPr>
                    <w:numPr>
                      <w:ilvl w:val="0"/>
                      <w:numId w:val="6"/>
                    </w:numPr>
                    <w:jc w:val="both"/>
                    <w:rPr>
                      <w:rFonts w:ascii="Arial" w:hAnsi="Arial" w:cs="Arial"/>
                      <w:color w:val="000000"/>
                      <w:sz w:val="18"/>
                      <w:szCs w:val="18"/>
                    </w:rPr>
                  </w:pPr>
                  <w:r>
                    <w:rPr>
                      <w:rFonts w:ascii="Arial" w:hAnsi="Arial" w:cs="Arial"/>
                      <w:color w:val="000000"/>
                      <w:sz w:val="18"/>
                      <w:szCs w:val="18"/>
                    </w:rPr>
                    <w:t>posebej se navede tudi morebitna zamuda in odgovornost zanjo,</w:t>
                  </w:r>
                </w:p>
                <w:p w14:paraId="5274EA56" w14:textId="77777777" w:rsidR="008C6CFC" w:rsidRDefault="006D32A1" w:rsidP="003A027C">
                  <w:pPr>
                    <w:numPr>
                      <w:ilvl w:val="0"/>
                      <w:numId w:val="6"/>
                    </w:numPr>
                    <w:jc w:val="both"/>
                    <w:rPr>
                      <w:rFonts w:ascii="Arial" w:hAnsi="Arial" w:cs="Arial"/>
                      <w:color w:val="000000"/>
                      <w:sz w:val="18"/>
                      <w:szCs w:val="18"/>
                    </w:rPr>
                  </w:pPr>
                  <w:r>
                    <w:rPr>
                      <w:rFonts w:ascii="Arial" w:hAnsi="Arial" w:cs="Arial"/>
                      <w:color w:val="000000"/>
                      <w:sz w:val="18"/>
                      <w:szCs w:val="18"/>
                    </w:rPr>
                    <w:t>vrednost zahtevka iz naslova povzročene kazni in škode zaradi zamude,</w:t>
                  </w:r>
                </w:p>
                <w:p w14:paraId="6A4ED9E7" w14:textId="77777777" w:rsidR="008C6CFC" w:rsidRDefault="006D32A1" w:rsidP="003A027C">
                  <w:pPr>
                    <w:numPr>
                      <w:ilvl w:val="0"/>
                      <w:numId w:val="6"/>
                    </w:numPr>
                    <w:jc w:val="both"/>
                    <w:rPr>
                      <w:rFonts w:ascii="Arial" w:hAnsi="Arial" w:cs="Arial"/>
                      <w:color w:val="000000"/>
                      <w:sz w:val="18"/>
                      <w:szCs w:val="18"/>
                    </w:rPr>
                  </w:pPr>
                  <w:r>
                    <w:rPr>
                      <w:rFonts w:ascii="Arial" w:hAnsi="Arial" w:cs="Arial"/>
                      <w:color w:val="000000"/>
                      <w:sz w:val="18"/>
                      <w:szCs w:val="18"/>
                    </w:rPr>
                    <w:t>v zapisniku se obvezno navede datum in uro izročitve oziroma podpisa,</w:t>
                  </w:r>
                </w:p>
                <w:p w14:paraId="6E0A6C00" w14:textId="77777777" w:rsidR="008C6CFC" w:rsidRDefault="006D32A1" w:rsidP="003A027C">
                  <w:pPr>
                    <w:numPr>
                      <w:ilvl w:val="0"/>
                      <w:numId w:val="6"/>
                    </w:numPr>
                    <w:jc w:val="both"/>
                    <w:rPr>
                      <w:rFonts w:ascii="Arial" w:hAnsi="Arial" w:cs="Arial"/>
                      <w:color w:val="000000"/>
                      <w:sz w:val="18"/>
                      <w:szCs w:val="18"/>
                    </w:rPr>
                  </w:pPr>
                  <w:r>
                    <w:rPr>
                      <w:rFonts w:ascii="Arial" w:hAnsi="Arial" w:cs="Arial"/>
                      <w:color w:val="000000"/>
                      <w:sz w:val="18"/>
                      <w:szCs w:val="18"/>
                    </w:rPr>
                    <w:t>zapisniku se obvezno priloži seznam vseh podizvajalcev s kontaktnimi imeni in telefonskimi številkami, v kolikor je ta seznam potreben za eventualne reklamacije v garancijski dobi.</w:t>
                  </w:r>
                </w:p>
              </w:tc>
            </w:tr>
          </w:tbl>
          <w:p w14:paraId="438FCFD0" w14:textId="1DE46894" w:rsidR="008C6CFC" w:rsidRDefault="006D32A1">
            <w:pPr>
              <w:spacing w:before="225" w:after="225"/>
              <w:jc w:val="both"/>
            </w:pPr>
            <w:r>
              <w:rPr>
                <w:rFonts w:ascii="Arial" w:hAnsi="Arial" w:cs="Arial"/>
                <w:color w:val="000000"/>
                <w:sz w:val="18"/>
                <w:szCs w:val="18"/>
              </w:rPr>
              <w:lastRenderedPageBreak/>
              <w:t>Če se naročnik v roku 8 dni ne odzove pozivu izvajalca naj prevzame dela, sestavi izvajalec prevzemni zapisnik v njegovi odsotnosti. V tem primeru z dnem izročitve zapisnika naročniku nastopijo pravne posledice povezane z izročitvijo in prevzemom del.</w:t>
            </w:r>
          </w:p>
          <w:p w14:paraId="7F2441D7" w14:textId="77777777" w:rsidR="008C6CFC" w:rsidRDefault="006D32A1">
            <w:pPr>
              <w:spacing w:before="225" w:after="225"/>
              <w:jc w:val="both"/>
            </w:pPr>
            <w:r>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14:paraId="2CFEC8CC" w14:textId="77777777" w:rsidR="008C6CFC" w:rsidRDefault="006D32A1">
            <w:pPr>
              <w:spacing w:before="225" w:after="225"/>
              <w:jc w:val="both"/>
            </w:pPr>
            <w:r>
              <w:rPr>
                <w:rFonts w:ascii="Arial" w:hAnsi="Arial" w:cs="Arial"/>
                <w:color w:val="000000"/>
                <w:sz w:val="18"/>
                <w:szCs w:val="18"/>
              </w:rPr>
              <w:t>Če katerakoli od pogodbenih strank brez utemeljenega razloga ne želi in ne sodeluje pri izdelavi končnega obračuna, ga sme izdelati druga pogodbena stranka v njegovi odsotnosti.</w:t>
            </w:r>
          </w:p>
          <w:p w14:paraId="7D367D9D" w14:textId="5C6AAB9E" w:rsidR="008C6CFC" w:rsidRDefault="006D32A1" w:rsidP="004248B0">
            <w:pPr>
              <w:spacing w:before="225"/>
              <w:jc w:val="both"/>
              <w:rPr>
                <w:rFonts w:ascii="Arial" w:hAnsi="Arial" w:cs="Arial"/>
                <w:color w:val="000000"/>
                <w:sz w:val="18"/>
                <w:szCs w:val="18"/>
              </w:rPr>
            </w:pPr>
            <w:r>
              <w:rPr>
                <w:rFonts w:ascii="Arial" w:hAnsi="Arial" w:cs="Arial"/>
                <w:color w:val="000000"/>
                <w:sz w:val="18"/>
                <w:szCs w:val="18"/>
              </w:rPr>
              <w:t>Ob končni primopredaji del mora izvajalec naročniku izročiti vso dokumentacijo v zvezi z investicijo in vso dokumentacijo, ki je bila zahtevana v postopku javnega razpisa</w:t>
            </w:r>
            <w:r w:rsidR="00CB00C0">
              <w:rPr>
                <w:rFonts w:ascii="Arial" w:hAnsi="Arial" w:cs="Arial"/>
                <w:color w:val="000000"/>
                <w:sz w:val="18"/>
                <w:szCs w:val="18"/>
              </w:rPr>
              <w:t xml:space="preserve">, </w:t>
            </w:r>
            <w:r w:rsidR="002B4757">
              <w:rPr>
                <w:rFonts w:ascii="Arial" w:hAnsi="Arial" w:cs="Arial"/>
                <w:color w:val="000000"/>
                <w:sz w:val="18"/>
                <w:szCs w:val="18"/>
              </w:rPr>
              <w:t xml:space="preserve">kar </w:t>
            </w:r>
            <w:r w:rsidR="00CB00C0">
              <w:rPr>
                <w:rFonts w:ascii="Arial" w:hAnsi="Arial" w:cs="Arial"/>
                <w:color w:val="000000"/>
                <w:sz w:val="18"/>
                <w:szCs w:val="18"/>
              </w:rPr>
              <w:t>vključ</w:t>
            </w:r>
            <w:r w:rsidR="00C274D0">
              <w:rPr>
                <w:rFonts w:ascii="Arial" w:hAnsi="Arial" w:cs="Arial"/>
                <w:color w:val="000000"/>
                <w:sz w:val="18"/>
                <w:szCs w:val="18"/>
              </w:rPr>
              <w:t>uje</w:t>
            </w:r>
            <w:r w:rsidR="00EF5E30">
              <w:rPr>
                <w:rFonts w:ascii="Arial" w:hAnsi="Arial" w:cs="Arial"/>
                <w:color w:val="000000"/>
                <w:sz w:val="18"/>
                <w:szCs w:val="18"/>
              </w:rPr>
              <w:t>:</w:t>
            </w:r>
          </w:p>
          <w:p w14:paraId="0E130941" w14:textId="7D35231E" w:rsidR="00280602" w:rsidRDefault="00C6652C" w:rsidP="003A027C">
            <w:pPr>
              <w:pStyle w:val="CommentText"/>
              <w:numPr>
                <w:ilvl w:val="0"/>
                <w:numId w:val="11"/>
              </w:numPr>
              <w:rPr>
                <w:rFonts w:ascii="Arial" w:hAnsi="Arial" w:cs="Arial"/>
                <w:sz w:val="18"/>
                <w:szCs w:val="18"/>
              </w:rPr>
            </w:pPr>
            <w:r w:rsidRPr="00430C9C">
              <w:rPr>
                <w:rFonts w:ascii="Arial" w:hAnsi="Arial" w:cs="Arial"/>
                <w:sz w:val="18"/>
                <w:szCs w:val="18"/>
              </w:rPr>
              <w:t>certifikat</w:t>
            </w:r>
            <w:r w:rsidR="00C274D0">
              <w:rPr>
                <w:rFonts w:ascii="Arial" w:hAnsi="Arial" w:cs="Arial"/>
                <w:sz w:val="18"/>
                <w:szCs w:val="18"/>
              </w:rPr>
              <w:t>e</w:t>
            </w:r>
            <w:r w:rsidRPr="00430C9C">
              <w:rPr>
                <w:rFonts w:ascii="Arial" w:hAnsi="Arial" w:cs="Arial"/>
                <w:sz w:val="18"/>
                <w:szCs w:val="18"/>
              </w:rPr>
              <w:t>, dokazil</w:t>
            </w:r>
            <w:r w:rsidR="00C274D0">
              <w:rPr>
                <w:rFonts w:ascii="Arial" w:hAnsi="Arial" w:cs="Arial"/>
                <w:sz w:val="18"/>
                <w:szCs w:val="18"/>
              </w:rPr>
              <w:t>a</w:t>
            </w:r>
            <w:r w:rsidRPr="00430C9C">
              <w:rPr>
                <w:rFonts w:ascii="Arial" w:hAnsi="Arial" w:cs="Arial"/>
                <w:sz w:val="18"/>
                <w:szCs w:val="18"/>
              </w:rPr>
              <w:t xml:space="preserve"> o zanesljivosti objekta</w:t>
            </w:r>
            <w:r w:rsidR="0069747D">
              <w:rPr>
                <w:rFonts w:ascii="Arial" w:hAnsi="Arial" w:cs="Arial"/>
                <w:sz w:val="18"/>
                <w:szCs w:val="18"/>
              </w:rPr>
              <w:t>, vključno</w:t>
            </w:r>
            <w:r w:rsidRPr="00430C9C">
              <w:rPr>
                <w:rFonts w:ascii="Arial" w:hAnsi="Arial" w:cs="Arial"/>
                <w:sz w:val="18"/>
                <w:szCs w:val="18"/>
              </w:rPr>
              <w:t xml:space="preserve"> z vsemi prilogami ter podatki za izdelavo PID,</w:t>
            </w:r>
          </w:p>
          <w:p w14:paraId="038FEF83" w14:textId="08227BDA" w:rsidR="005C1BFB" w:rsidRDefault="00C6652C" w:rsidP="003A027C">
            <w:pPr>
              <w:pStyle w:val="CommentText"/>
              <w:numPr>
                <w:ilvl w:val="0"/>
                <w:numId w:val="11"/>
              </w:numPr>
              <w:rPr>
                <w:rFonts w:ascii="Arial" w:hAnsi="Arial" w:cs="Arial"/>
                <w:sz w:val="18"/>
                <w:szCs w:val="18"/>
              </w:rPr>
            </w:pPr>
            <w:r w:rsidRPr="00430C9C">
              <w:rPr>
                <w:rFonts w:ascii="Arial" w:hAnsi="Arial" w:cs="Arial"/>
                <w:sz w:val="18"/>
                <w:szCs w:val="18"/>
              </w:rPr>
              <w:t>izjav</w:t>
            </w:r>
            <w:r w:rsidR="00C274D0">
              <w:rPr>
                <w:rFonts w:ascii="Arial" w:hAnsi="Arial" w:cs="Arial"/>
                <w:sz w:val="18"/>
                <w:szCs w:val="18"/>
              </w:rPr>
              <w:t>e</w:t>
            </w:r>
            <w:r w:rsidRPr="00430C9C">
              <w:rPr>
                <w:rFonts w:ascii="Arial" w:hAnsi="Arial" w:cs="Arial"/>
                <w:sz w:val="18"/>
                <w:szCs w:val="18"/>
              </w:rPr>
              <w:t xml:space="preserve"> o skladnosti </w:t>
            </w:r>
            <w:r w:rsidR="00D20E71">
              <w:rPr>
                <w:rFonts w:ascii="Arial" w:hAnsi="Arial" w:cs="Arial"/>
                <w:sz w:val="18"/>
                <w:szCs w:val="18"/>
              </w:rPr>
              <w:t>z veljavnimi</w:t>
            </w:r>
            <w:r w:rsidRPr="00430C9C">
              <w:rPr>
                <w:rFonts w:ascii="Arial" w:hAnsi="Arial" w:cs="Arial"/>
                <w:sz w:val="18"/>
                <w:szCs w:val="18"/>
              </w:rPr>
              <w:t xml:space="preserve"> standardi</w:t>
            </w:r>
            <w:r w:rsidR="00297926">
              <w:rPr>
                <w:rFonts w:ascii="Arial" w:hAnsi="Arial" w:cs="Arial"/>
                <w:sz w:val="18"/>
                <w:szCs w:val="18"/>
              </w:rPr>
              <w:t>,</w:t>
            </w:r>
          </w:p>
          <w:p w14:paraId="0C96DED4" w14:textId="72875F0C" w:rsidR="00C6652C" w:rsidRDefault="00C6652C" w:rsidP="003A027C">
            <w:pPr>
              <w:pStyle w:val="CommentText"/>
              <w:numPr>
                <w:ilvl w:val="0"/>
                <w:numId w:val="11"/>
              </w:numPr>
              <w:rPr>
                <w:rFonts w:ascii="Arial" w:hAnsi="Arial" w:cs="Arial"/>
                <w:sz w:val="18"/>
                <w:szCs w:val="18"/>
              </w:rPr>
            </w:pPr>
            <w:r w:rsidRPr="00430C9C">
              <w:rPr>
                <w:rFonts w:ascii="Arial" w:hAnsi="Arial" w:cs="Arial"/>
                <w:sz w:val="18"/>
                <w:szCs w:val="18"/>
              </w:rPr>
              <w:t>ustrezn</w:t>
            </w:r>
            <w:r w:rsidR="00D20E71">
              <w:rPr>
                <w:rFonts w:ascii="Arial" w:hAnsi="Arial" w:cs="Arial"/>
                <w:sz w:val="18"/>
                <w:szCs w:val="18"/>
              </w:rPr>
              <w:t>o</w:t>
            </w:r>
            <w:r w:rsidRPr="00430C9C">
              <w:rPr>
                <w:rFonts w:ascii="Arial" w:hAnsi="Arial" w:cs="Arial"/>
                <w:sz w:val="18"/>
                <w:szCs w:val="18"/>
              </w:rPr>
              <w:t xml:space="preserve"> tehničn</w:t>
            </w:r>
            <w:r w:rsidR="00D20E71">
              <w:rPr>
                <w:rFonts w:ascii="Arial" w:hAnsi="Arial" w:cs="Arial"/>
                <w:sz w:val="18"/>
                <w:szCs w:val="18"/>
              </w:rPr>
              <w:t>o</w:t>
            </w:r>
            <w:r w:rsidRPr="00430C9C">
              <w:rPr>
                <w:rFonts w:ascii="Arial" w:hAnsi="Arial" w:cs="Arial"/>
                <w:sz w:val="18"/>
                <w:szCs w:val="18"/>
              </w:rPr>
              <w:t>, projekt</w:t>
            </w:r>
            <w:r w:rsidR="00297926">
              <w:rPr>
                <w:rFonts w:ascii="Arial" w:hAnsi="Arial" w:cs="Arial"/>
                <w:sz w:val="18"/>
                <w:szCs w:val="18"/>
              </w:rPr>
              <w:t>n</w:t>
            </w:r>
            <w:r w:rsidR="00D20E71">
              <w:rPr>
                <w:rFonts w:ascii="Arial" w:hAnsi="Arial" w:cs="Arial"/>
                <w:sz w:val="18"/>
                <w:szCs w:val="18"/>
              </w:rPr>
              <w:t>o</w:t>
            </w:r>
            <w:r w:rsidRPr="00430C9C">
              <w:rPr>
                <w:rFonts w:ascii="Arial" w:hAnsi="Arial" w:cs="Arial"/>
                <w:sz w:val="18"/>
                <w:szCs w:val="18"/>
              </w:rPr>
              <w:t xml:space="preserve"> in </w:t>
            </w:r>
            <w:r w:rsidR="005E580A">
              <w:rPr>
                <w:rFonts w:ascii="Arial" w:hAnsi="Arial" w:cs="Arial"/>
                <w:sz w:val="18"/>
                <w:szCs w:val="18"/>
              </w:rPr>
              <w:t xml:space="preserve">drugo </w:t>
            </w:r>
            <w:r w:rsidRPr="00430C9C">
              <w:rPr>
                <w:rFonts w:ascii="Arial" w:hAnsi="Arial" w:cs="Arial"/>
                <w:sz w:val="18"/>
                <w:szCs w:val="18"/>
              </w:rPr>
              <w:t>dokument</w:t>
            </w:r>
            <w:r w:rsidR="005E580A">
              <w:rPr>
                <w:rFonts w:ascii="Arial" w:hAnsi="Arial" w:cs="Arial"/>
                <w:sz w:val="18"/>
                <w:szCs w:val="18"/>
              </w:rPr>
              <w:t>acijo</w:t>
            </w:r>
            <w:r w:rsidRPr="00430C9C">
              <w:rPr>
                <w:rFonts w:ascii="Arial" w:hAnsi="Arial" w:cs="Arial"/>
                <w:sz w:val="18"/>
                <w:szCs w:val="18"/>
              </w:rPr>
              <w:t xml:space="preserve">, </w:t>
            </w:r>
          </w:p>
          <w:p w14:paraId="20AB0F38" w14:textId="23C3ADF1" w:rsidR="00C6652C" w:rsidRDefault="00C6652C" w:rsidP="003A027C">
            <w:pPr>
              <w:pStyle w:val="CommentText"/>
              <w:numPr>
                <w:ilvl w:val="0"/>
                <w:numId w:val="11"/>
              </w:numPr>
              <w:rPr>
                <w:rFonts w:ascii="Arial" w:hAnsi="Arial" w:cs="Arial"/>
                <w:sz w:val="18"/>
                <w:szCs w:val="18"/>
              </w:rPr>
            </w:pPr>
            <w:r w:rsidRPr="00430C9C">
              <w:rPr>
                <w:rFonts w:ascii="Arial" w:hAnsi="Arial" w:cs="Arial"/>
                <w:sz w:val="18"/>
                <w:szCs w:val="18"/>
              </w:rPr>
              <w:t>garancijsk</w:t>
            </w:r>
            <w:r w:rsidR="00901A47">
              <w:rPr>
                <w:rFonts w:ascii="Arial" w:hAnsi="Arial" w:cs="Arial"/>
                <w:sz w:val="18"/>
                <w:szCs w:val="18"/>
              </w:rPr>
              <w:t>e</w:t>
            </w:r>
            <w:r w:rsidRPr="00430C9C">
              <w:rPr>
                <w:rFonts w:ascii="Arial" w:hAnsi="Arial" w:cs="Arial"/>
                <w:sz w:val="18"/>
                <w:szCs w:val="18"/>
              </w:rPr>
              <w:t xml:space="preserve"> list</w:t>
            </w:r>
            <w:r w:rsidR="00901A47">
              <w:rPr>
                <w:rFonts w:ascii="Arial" w:hAnsi="Arial" w:cs="Arial"/>
                <w:sz w:val="18"/>
                <w:szCs w:val="18"/>
              </w:rPr>
              <w:t>e</w:t>
            </w:r>
            <w:r w:rsidRPr="00430C9C">
              <w:rPr>
                <w:rFonts w:ascii="Arial" w:hAnsi="Arial" w:cs="Arial"/>
                <w:sz w:val="18"/>
                <w:szCs w:val="18"/>
              </w:rPr>
              <w:t xml:space="preserve"> za brezhibno delovanje predmeta pogodbe, </w:t>
            </w:r>
          </w:p>
          <w:p w14:paraId="671FFA4B" w14:textId="56CE2EDF" w:rsidR="00CF0152" w:rsidRDefault="00C6652C" w:rsidP="003A027C">
            <w:pPr>
              <w:pStyle w:val="CommentText"/>
              <w:numPr>
                <w:ilvl w:val="0"/>
                <w:numId w:val="11"/>
              </w:numPr>
              <w:rPr>
                <w:rFonts w:ascii="Arial" w:hAnsi="Arial" w:cs="Arial"/>
                <w:sz w:val="18"/>
                <w:szCs w:val="18"/>
              </w:rPr>
            </w:pPr>
            <w:r w:rsidRPr="00430C9C">
              <w:rPr>
                <w:rFonts w:ascii="Arial" w:hAnsi="Arial" w:cs="Arial"/>
                <w:sz w:val="18"/>
                <w:szCs w:val="18"/>
              </w:rPr>
              <w:t>navodil</w:t>
            </w:r>
            <w:r w:rsidR="00901A47">
              <w:rPr>
                <w:rFonts w:ascii="Arial" w:hAnsi="Arial" w:cs="Arial"/>
                <w:sz w:val="18"/>
                <w:szCs w:val="18"/>
              </w:rPr>
              <w:t>a</w:t>
            </w:r>
            <w:r w:rsidRPr="00430C9C">
              <w:rPr>
                <w:rFonts w:ascii="Arial" w:hAnsi="Arial" w:cs="Arial"/>
                <w:sz w:val="18"/>
                <w:szCs w:val="18"/>
              </w:rPr>
              <w:t xml:space="preserve"> za uporabo, obratovanje in vzdrževanje v slovenskem jeziku</w:t>
            </w:r>
            <w:r w:rsidR="00901A47">
              <w:rPr>
                <w:rFonts w:ascii="Arial" w:hAnsi="Arial" w:cs="Arial"/>
                <w:sz w:val="18"/>
                <w:szCs w:val="18"/>
              </w:rPr>
              <w:t>,</w:t>
            </w:r>
          </w:p>
          <w:p w14:paraId="57416CDA" w14:textId="0346BBAC" w:rsidR="004D5988" w:rsidRPr="00430C9C" w:rsidRDefault="00C6652C" w:rsidP="003A027C">
            <w:pPr>
              <w:pStyle w:val="CommentText"/>
              <w:numPr>
                <w:ilvl w:val="0"/>
                <w:numId w:val="11"/>
              </w:numPr>
              <w:rPr>
                <w:rFonts w:ascii="Arial" w:hAnsi="Arial" w:cs="Arial"/>
                <w:sz w:val="18"/>
                <w:szCs w:val="18"/>
              </w:rPr>
            </w:pPr>
            <w:r w:rsidRPr="00430C9C">
              <w:rPr>
                <w:rFonts w:ascii="Arial" w:hAnsi="Arial" w:cs="Arial"/>
                <w:sz w:val="18"/>
                <w:szCs w:val="18"/>
              </w:rPr>
              <w:t>drug</w:t>
            </w:r>
            <w:r w:rsidR="00901A47">
              <w:rPr>
                <w:rFonts w:ascii="Arial" w:hAnsi="Arial" w:cs="Arial"/>
                <w:sz w:val="18"/>
                <w:szCs w:val="18"/>
              </w:rPr>
              <w:t>e</w:t>
            </w:r>
            <w:r w:rsidRPr="00430C9C">
              <w:rPr>
                <w:rFonts w:ascii="Arial" w:hAnsi="Arial" w:cs="Arial"/>
                <w:sz w:val="18"/>
                <w:szCs w:val="18"/>
              </w:rPr>
              <w:t xml:space="preserve"> </w:t>
            </w:r>
            <w:r w:rsidR="00901A47">
              <w:rPr>
                <w:rFonts w:ascii="Arial" w:hAnsi="Arial" w:cs="Arial"/>
                <w:sz w:val="18"/>
                <w:szCs w:val="18"/>
              </w:rPr>
              <w:t>dokumente</w:t>
            </w:r>
            <w:r w:rsidRPr="00430C9C">
              <w:rPr>
                <w:rFonts w:ascii="Arial" w:hAnsi="Arial" w:cs="Arial"/>
                <w:sz w:val="18"/>
                <w:szCs w:val="18"/>
              </w:rPr>
              <w:t>, določe</w:t>
            </w:r>
            <w:r w:rsidR="00901A47">
              <w:rPr>
                <w:rFonts w:ascii="Arial" w:hAnsi="Arial" w:cs="Arial"/>
                <w:sz w:val="18"/>
                <w:szCs w:val="18"/>
              </w:rPr>
              <w:t>ne</w:t>
            </w:r>
            <w:r w:rsidRPr="00430C9C">
              <w:rPr>
                <w:rFonts w:ascii="Arial" w:hAnsi="Arial" w:cs="Arial"/>
                <w:sz w:val="18"/>
                <w:szCs w:val="18"/>
              </w:rPr>
              <w:t xml:space="preserve"> s </w:t>
            </w:r>
            <w:r w:rsidR="00DE38AE">
              <w:rPr>
                <w:rFonts w:ascii="Arial" w:hAnsi="Arial" w:cs="Arial"/>
                <w:sz w:val="18"/>
                <w:szCs w:val="18"/>
              </w:rPr>
              <w:t xml:space="preserve">to </w:t>
            </w:r>
            <w:r w:rsidRPr="00430C9C">
              <w:rPr>
                <w:rFonts w:ascii="Arial" w:hAnsi="Arial" w:cs="Arial"/>
                <w:sz w:val="18"/>
                <w:szCs w:val="18"/>
              </w:rPr>
              <w:t>pogodbo.</w:t>
            </w:r>
          </w:p>
          <w:p w14:paraId="4569FEF8" w14:textId="109CAAFF" w:rsidR="00C6652C" w:rsidRDefault="00C6652C" w:rsidP="00430C9C">
            <w:pPr>
              <w:pStyle w:val="CommentText"/>
              <w:ind w:left="720"/>
            </w:pPr>
          </w:p>
        </w:tc>
      </w:tr>
    </w:tbl>
    <w:p w14:paraId="2B21CC48" w14:textId="7AAF1EFE" w:rsidR="008C6CFC" w:rsidRDefault="006D32A1">
      <w:pPr>
        <w:spacing w:before="225" w:after="225" w:line="240" w:lineRule="auto"/>
        <w:jc w:val="both"/>
      </w:pPr>
      <w:r>
        <w:rPr>
          <w:rFonts w:ascii="Arial" w:hAnsi="Arial" w:cs="Arial"/>
          <w:b/>
          <w:bCs/>
          <w:color w:val="000000"/>
          <w:sz w:val="18"/>
          <w:szCs w:val="18"/>
        </w:rPr>
        <w:lastRenderedPageBreak/>
        <w:t>XV. ODPRAVA NAPAK OZIROMA POMANJK</w:t>
      </w:r>
      <w:r w:rsidR="000325E3">
        <w:rPr>
          <w:rFonts w:ascii="Arial" w:hAnsi="Arial" w:cs="Arial"/>
          <w:b/>
          <w:bCs/>
          <w:color w:val="000000"/>
          <w:sz w:val="18"/>
          <w:szCs w:val="18"/>
        </w:rPr>
        <w:t>L</w:t>
      </w:r>
      <w:r>
        <w:rPr>
          <w:rFonts w:ascii="Arial" w:hAnsi="Arial" w:cs="Arial"/>
          <w:b/>
          <w:bCs/>
          <w:color w:val="000000"/>
          <w:sz w:val="18"/>
          <w:szCs w:val="18"/>
        </w:rPr>
        <w:t>JIVOSTI TER GARANCIJSKA DOBA</w:t>
      </w:r>
    </w:p>
    <w:p w14:paraId="4AA6BE92" w14:textId="2B44E2D9" w:rsidR="008C6CFC" w:rsidRDefault="006D32A1">
      <w:pPr>
        <w:spacing w:after="0" w:line="240" w:lineRule="auto"/>
        <w:jc w:val="center"/>
      </w:pPr>
      <w:r>
        <w:rPr>
          <w:rFonts w:ascii="Arial" w:hAnsi="Arial" w:cs="Arial"/>
          <w:b/>
          <w:bCs/>
          <w:color w:val="000000"/>
          <w:sz w:val="18"/>
          <w:szCs w:val="18"/>
        </w:rPr>
        <w:t>2</w:t>
      </w:r>
      <w:r w:rsidR="008C3149">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3333C8C9" w14:textId="77777777">
        <w:tc>
          <w:tcPr>
            <w:tcW w:w="0" w:type="auto"/>
            <w:tcMar>
              <w:top w:w="0" w:type="auto"/>
              <w:bottom w:w="0" w:type="auto"/>
            </w:tcMar>
          </w:tcPr>
          <w:p w14:paraId="79E9CDC3" w14:textId="3C27BEEA" w:rsidR="008C6CFC" w:rsidRDefault="006D32A1">
            <w:pPr>
              <w:spacing w:before="225" w:after="225"/>
              <w:jc w:val="both"/>
            </w:pPr>
            <w:r>
              <w:rPr>
                <w:rFonts w:ascii="Arial" w:hAnsi="Arial" w:cs="Arial"/>
                <w:color w:val="000000"/>
                <w:sz w:val="18"/>
                <w:szCs w:val="18"/>
              </w:rPr>
              <w:t>Izvajalec odgovarja za morebitne napake v izdelavi objekta po tej pogodbi, ki zadevajo njegovo solidnost</w:t>
            </w:r>
            <w:r w:rsidR="00306EED">
              <w:rPr>
                <w:rFonts w:ascii="Arial" w:hAnsi="Arial" w:cs="Arial"/>
                <w:color w:val="000000"/>
                <w:sz w:val="18"/>
                <w:szCs w:val="18"/>
              </w:rPr>
              <w:t xml:space="preserve"> deset (10)</w:t>
            </w:r>
            <w:r>
              <w:rPr>
                <w:rFonts w:ascii="Arial" w:hAnsi="Arial" w:cs="Arial"/>
                <w:color w:val="000000"/>
                <w:sz w:val="18"/>
                <w:szCs w:val="18"/>
              </w:rPr>
              <w:t xml:space="preserve"> let, za kakovost izvedenih del </w:t>
            </w:r>
            <w:r w:rsidR="00306EED">
              <w:rPr>
                <w:rFonts w:ascii="Arial" w:hAnsi="Arial" w:cs="Arial"/>
                <w:color w:val="000000"/>
                <w:sz w:val="18"/>
                <w:szCs w:val="18"/>
              </w:rPr>
              <w:t>pa pet (5)</w:t>
            </w:r>
            <w:r>
              <w:rPr>
                <w:rFonts w:ascii="Arial" w:hAnsi="Arial" w:cs="Arial"/>
                <w:color w:val="000000"/>
                <w:sz w:val="18"/>
                <w:szCs w:val="18"/>
              </w:rPr>
              <w:t xml:space="preserve"> let od sprejema in izročitve objekta ali del oziroma od dneva uporabe.</w:t>
            </w:r>
            <w:r w:rsidR="00C529C9">
              <w:rPr>
                <w:rFonts w:ascii="Arial" w:hAnsi="Arial" w:cs="Arial"/>
                <w:color w:val="000000"/>
                <w:sz w:val="18"/>
                <w:szCs w:val="18"/>
              </w:rPr>
              <w:t xml:space="preserve"> </w:t>
            </w:r>
            <w:r w:rsidR="00C529C9" w:rsidRPr="00C529C9">
              <w:rPr>
                <w:rFonts w:ascii="Arial" w:hAnsi="Arial" w:cs="Arial"/>
                <w:i/>
                <w:iCs/>
                <w:color w:val="EE0000"/>
                <w:sz w:val="18"/>
                <w:szCs w:val="18"/>
              </w:rPr>
              <w:t>Za opremo, ki jo je izvajalec vgradil, glede vsebine in roka velja garancija proizvajalca.</w:t>
            </w:r>
            <w:r w:rsidR="00C529C9">
              <w:rPr>
                <w:rFonts w:ascii="Arial" w:hAnsi="Arial" w:cs="Arial"/>
                <w:i/>
                <w:iCs/>
                <w:color w:val="EE0000"/>
                <w:sz w:val="18"/>
                <w:szCs w:val="18"/>
              </w:rPr>
              <w:t xml:space="preserve"> </w:t>
            </w:r>
            <w:r w:rsidR="00C529C9" w:rsidRPr="00C529C9">
              <w:rPr>
                <w:rFonts w:ascii="Arial" w:hAnsi="Arial" w:cs="Arial"/>
                <w:i/>
                <w:iCs/>
                <w:color w:val="EE0000"/>
                <w:sz w:val="18"/>
                <w:szCs w:val="18"/>
              </w:rPr>
              <w:t>Izvajalec mora ob zaključku del v sklopu DZO predložiti vse garancijske liste za vgrajeno opremo.</w:t>
            </w:r>
            <w:r>
              <w:rPr>
                <w:rFonts w:ascii="Arial" w:hAnsi="Arial" w:cs="Arial"/>
                <w:color w:val="000000"/>
                <w:sz w:val="18"/>
                <w:szCs w:val="18"/>
              </w:rPr>
              <w:t xml:space="preserve"> </w:t>
            </w:r>
          </w:p>
          <w:p w14:paraId="1987B32B" w14:textId="77777777" w:rsidR="008C6CFC" w:rsidRDefault="006D32A1">
            <w:pPr>
              <w:spacing w:before="225" w:after="225"/>
              <w:jc w:val="both"/>
            </w:pPr>
            <w:r>
              <w:rPr>
                <w:rFonts w:ascii="Arial" w:hAnsi="Arial" w:cs="Arial"/>
                <w:color w:val="000000"/>
                <w:sz w:val="18"/>
                <w:szCs w:val="18"/>
              </w:rPr>
              <w:t>Garancijski roki začnejo teči z dnem končnega zapisniškega prevzema pogodbenih del in ko so odpravljene vse napake in manjkajoča dela.</w:t>
            </w:r>
          </w:p>
          <w:p w14:paraId="05F13FBB" w14:textId="170B85E7" w:rsidR="008C6CFC" w:rsidRDefault="006D32A1">
            <w:pPr>
              <w:spacing w:before="225" w:after="225"/>
              <w:jc w:val="both"/>
            </w:pPr>
            <w:r>
              <w:rPr>
                <w:rFonts w:ascii="Arial" w:hAnsi="Arial" w:cs="Arial"/>
                <w:color w:val="000000"/>
                <w:sz w:val="18"/>
                <w:szCs w:val="18"/>
              </w:rPr>
              <w:t>Morebitne skrite napake se obravnavajo v skladu z določili zakon</w:t>
            </w:r>
            <w:r w:rsidR="001A6BA0">
              <w:rPr>
                <w:rFonts w:ascii="Arial" w:hAnsi="Arial" w:cs="Arial"/>
                <w:color w:val="000000"/>
                <w:sz w:val="18"/>
                <w:szCs w:val="18"/>
              </w:rPr>
              <w:t>a</w:t>
            </w:r>
            <w:r>
              <w:rPr>
                <w:rFonts w:ascii="Arial" w:hAnsi="Arial" w:cs="Arial"/>
                <w:color w:val="000000"/>
                <w:sz w:val="18"/>
                <w:szCs w:val="18"/>
              </w:rPr>
              <w:t>, ki ureja obligacijska razmerja. Za zamenjane dele in izvedena dela v garancijski dobi prične teči nov garancijski rok z dnem prevzema.</w:t>
            </w:r>
          </w:p>
          <w:p w14:paraId="1326AAE0" w14:textId="77777777" w:rsidR="008C6CFC" w:rsidRDefault="006D32A1">
            <w:pPr>
              <w:spacing w:before="225" w:after="225"/>
              <w:jc w:val="both"/>
            </w:pPr>
            <w:r>
              <w:rPr>
                <w:rFonts w:ascii="Arial" w:hAnsi="Arial" w:cs="Arial"/>
                <w:color w:val="000000"/>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4D7600DB" w14:textId="77777777" w:rsidR="008C6CFC" w:rsidRDefault="006D32A1">
            <w:pPr>
              <w:spacing w:before="225" w:after="225"/>
              <w:jc w:val="both"/>
            </w:pPr>
            <w:r>
              <w:rPr>
                <w:rFonts w:ascii="Arial" w:hAnsi="Arial" w:cs="Arial"/>
                <w:color w:val="000000"/>
                <w:sz w:val="18"/>
                <w:szCs w:val="18"/>
              </w:rPr>
              <w:t>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14:paraId="430BB537" w14:textId="77777777" w:rsidR="008C6CFC" w:rsidRDefault="006D32A1">
            <w:pPr>
              <w:spacing w:before="225" w:after="225"/>
              <w:jc w:val="both"/>
            </w:pPr>
            <w:r>
              <w:rPr>
                <w:rFonts w:ascii="Arial" w:hAnsi="Arial" w:cs="Arial"/>
                <w:color w:val="000000"/>
                <w:sz w:val="18"/>
                <w:szCs w:val="18"/>
              </w:rPr>
              <w:t>Če gre za bistveno napako, ki vpliva na rabo objekta, in je bila povzročena po krivdi izvajalca ali njegovih podizvajalcev ali kooperantov, je izvajalec dolžan naročniku nadomestiti vso nastalo škodo zaradi neobratovanja objekta za čas do vzpostavitve funkcionalnega stanja.</w:t>
            </w:r>
          </w:p>
        </w:tc>
      </w:tr>
    </w:tbl>
    <w:p w14:paraId="64AA9DA2" w14:textId="75150C99" w:rsidR="008C6CFC" w:rsidRDefault="006D32A1">
      <w:pPr>
        <w:spacing w:before="225" w:after="225" w:line="240" w:lineRule="auto"/>
        <w:jc w:val="both"/>
      </w:pPr>
      <w:r>
        <w:rPr>
          <w:rFonts w:ascii="Arial" w:hAnsi="Arial" w:cs="Arial"/>
          <w:b/>
          <w:bCs/>
          <w:color w:val="000000"/>
          <w:sz w:val="18"/>
          <w:szCs w:val="18"/>
        </w:rPr>
        <w:t>XV</w:t>
      </w:r>
      <w:r w:rsidR="008C3149">
        <w:rPr>
          <w:rFonts w:ascii="Arial" w:hAnsi="Arial" w:cs="Arial"/>
          <w:b/>
          <w:bCs/>
          <w:color w:val="000000"/>
          <w:sz w:val="18"/>
          <w:szCs w:val="18"/>
        </w:rPr>
        <w:t>I</w:t>
      </w:r>
      <w:r>
        <w:rPr>
          <w:rFonts w:ascii="Arial" w:hAnsi="Arial" w:cs="Arial"/>
          <w:b/>
          <w:bCs/>
          <w:color w:val="000000"/>
          <w:sz w:val="18"/>
          <w:szCs w:val="18"/>
        </w:rPr>
        <w:t>. JAMSTVA IN ZAVAROVANJA</w:t>
      </w:r>
    </w:p>
    <w:p w14:paraId="006E4F29" w14:textId="0CBF59F4" w:rsidR="008C6CFC" w:rsidRDefault="006D32A1">
      <w:pPr>
        <w:spacing w:after="0" w:line="240" w:lineRule="auto"/>
        <w:jc w:val="center"/>
      </w:pPr>
      <w:r>
        <w:rPr>
          <w:rFonts w:ascii="Arial" w:hAnsi="Arial" w:cs="Arial"/>
          <w:b/>
          <w:bCs/>
          <w:color w:val="000000"/>
          <w:sz w:val="18"/>
          <w:szCs w:val="18"/>
        </w:rPr>
        <w:t>2</w:t>
      </w:r>
      <w:r w:rsidR="008C3149">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6C7EB904" w14:textId="77777777">
        <w:tc>
          <w:tcPr>
            <w:tcW w:w="0" w:type="auto"/>
            <w:tcMar>
              <w:top w:w="0" w:type="auto"/>
              <w:bottom w:w="0" w:type="auto"/>
            </w:tcMar>
          </w:tcPr>
          <w:p w14:paraId="22DF7C50" w14:textId="76077A65" w:rsidR="008C6CFC" w:rsidRDefault="00E14E0A">
            <w:pPr>
              <w:spacing w:before="225" w:after="225"/>
              <w:jc w:val="both"/>
            </w:pPr>
            <w:r>
              <w:rPr>
                <w:rFonts w:ascii="Arial" w:hAnsi="Arial" w:cs="Arial"/>
                <w:color w:val="000000"/>
                <w:sz w:val="18"/>
                <w:szCs w:val="18"/>
              </w:rPr>
              <w:lastRenderedPageBreak/>
              <w:t xml:space="preserve">FINANČNO </w:t>
            </w:r>
            <w:r w:rsidR="006D32A1">
              <w:rPr>
                <w:rFonts w:ascii="Arial" w:hAnsi="Arial" w:cs="Arial"/>
                <w:color w:val="000000"/>
                <w:sz w:val="18"/>
                <w:szCs w:val="18"/>
              </w:rPr>
              <w:t>ZAVAROVANJE ZA DOBRO IZVEDBO</w:t>
            </w:r>
            <w:r w:rsidR="00A909DA">
              <w:rPr>
                <w:rFonts w:ascii="Arial" w:hAnsi="Arial" w:cs="Arial"/>
                <w:color w:val="000000"/>
                <w:sz w:val="18"/>
                <w:szCs w:val="18"/>
              </w:rPr>
              <w:t xml:space="preserve"> POGODBENIH OBVEZNOSTI</w:t>
            </w:r>
          </w:p>
          <w:p w14:paraId="72B0C72D" w14:textId="77777777" w:rsidR="008C6CFC" w:rsidRDefault="006D32A1">
            <w:pPr>
              <w:spacing w:before="225" w:after="225"/>
              <w:jc w:val="both"/>
            </w:pPr>
            <w:r>
              <w:rPr>
                <w:rFonts w:ascii="Arial" w:hAnsi="Arial" w:cs="Arial"/>
                <w:color w:val="000000"/>
                <w:sz w:val="18"/>
                <w:szCs w:val="18"/>
              </w:rPr>
              <w:t>Instrument zavarovanja: _____________</w:t>
            </w:r>
          </w:p>
          <w:p w14:paraId="02D604F2" w14:textId="7DED5EC8" w:rsidR="008C6CFC" w:rsidRDefault="006D32A1">
            <w:pPr>
              <w:spacing w:before="225" w:after="225"/>
              <w:jc w:val="both"/>
            </w:pPr>
            <w:r>
              <w:rPr>
                <w:rFonts w:ascii="Arial" w:hAnsi="Arial" w:cs="Arial"/>
                <w:color w:val="000000"/>
                <w:sz w:val="18"/>
                <w:szCs w:val="18"/>
              </w:rPr>
              <w:t xml:space="preserve">Višina zavarovanja: </w:t>
            </w:r>
            <w:r w:rsidR="00657AC2" w:rsidRPr="00657AC2">
              <w:rPr>
                <w:rFonts w:ascii="Arial" w:hAnsi="Arial" w:cs="Arial"/>
                <w:color w:val="000000"/>
                <w:sz w:val="18"/>
                <w:szCs w:val="18"/>
              </w:rPr>
              <w:t>10,00 % pogodbene vrednosti z DDV</w:t>
            </w:r>
          </w:p>
          <w:p w14:paraId="67886FE2" w14:textId="77777777" w:rsidR="008C6CFC" w:rsidRDefault="006D32A1">
            <w:pPr>
              <w:spacing w:before="225" w:after="225"/>
              <w:jc w:val="both"/>
            </w:pPr>
            <w:r>
              <w:rPr>
                <w:rFonts w:ascii="Arial" w:hAnsi="Arial" w:cs="Arial"/>
                <w:color w:val="000000"/>
                <w:sz w:val="18"/>
                <w:szCs w:val="18"/>
              </w:rPr>
              <w:t>Čas veljavnosti: _____________</w:t>
            </w:r>
          </w:p>
          <w:p w14:paraId="7839253D" w14:textId="77777777" w:rsidR="008C6CFC" w:rsidRDefault="006D32A1">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5F64F1D3" w14:textId="77777777" w:rsidR="008C6CFC" w:rsidRDefault="006D32A1">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62A4716B" w14:textId="4047D8DD" w:rsidR="00564208" w:rsidRPr="00430C9C" w:rsidRDefault="00564208" w:rsidP="00564208">
            <w:pPr>
              <w:spacing w:before="225" w:after="225"/>
              <w:jc w:val="both"/>
              <w:rPr>
                <w:rFonts w:ascii="Arial" w:hAnsi="Arial" w:cs="Arial"/>
                <w:sz w:val="18"/>
                <w:szCs w:val="18"/>
              </w:rPr>
            </w:pPr>
            <w:r w:rsidRPr="00430C9C">
              <w:rPr>
                <w:rFonts w:ascii="Arial" w:hAnsi="Arial" w:cs="Arial"/>
                <w:sz w:val="18"/>
                <w:szCs w:val="18"/>
              </w:rPr>
              <w:t xml:space="preserve">V </w:t>
            </w:r>
            <w:r w:rsidR="00191548">
              <w:rPr>
                <w:rFonts w:ascii="Arial" w:hAnsi="Arial" w:cs="Arial"/>
                <w:sz w:val="18"/>
                <w:szCs w:val="18"/>
              </w:rPr>
              <w:t>primeru</w:t>
            </w:r>
            <w:r w:rsidRPr="00430C9C">
              <w:rPr>
                <w:rFonts w:ascii="Arial" w:hAnsi="Arial" w:cs="Arial"/>
                <w:sz w:val="18"/>
                <w:szCs w:val="18"/>
              </w:rPr>
              <w:t xml:space="preserve"> podaljšanja pogodbenega roka, mora izvajalec za ustrezno obdobje podaljšati finančno zavarovanje za dobro izvedbo pogodbenih obveznosti, in sicer v roku petnajstih (15) dni po odobritvi podaljšanja roka s strani naročnika. Stroške podaljšanja finančnega zavarovanja nosi izvajalec.</w:t>
            </w:r>
          </w:p>
          <w:p w14:paraId="59A01300" w14:textId="77777777" w:rsidR="00564208" w:rsidRPr="00430C9C" w:rsidRDefault="00564208" w:rsidP="00430C9C">
            <w:pPr>
              <w:spacing w:before="225"/>
              <w:jc w:val="both"/>
              <w:rPr>
                <w:rFonts w:ascii="Arial" w:hAnsi="Arial" w:cs="Arial"/>
                <w:sz w:val="18"/>
                <w:szCs w:val="18"/>
              </w:rPr>
            </w:pPr>
            <w:r w:rsidRPr="00430C9C">
              <w:rPr>
                <w:rFonts w:ascii="Arial" w:hAnsi="Arial" w:cs="Arial"/>
                <w:sz w:val="18"/>
                <w:szCs w:val="18"/>
              </w:rPr>
              <w:t>Finančno zavarovanje za dobro izvedbo pogodbenih obveznosti lahko naročnik unovči v naslednjih primerih:</w:t>
            </w:r>
          </w:p>
          <w:p w14:paraId="6D05CDE0" w14:textId="77777777" w:rsidR="00564208" w:rsidRPr="00430C9C" w:rsidRDefault="00564208" w:rsidP="003A027C">
            <w:pPr>
              <w:numPr>
                <w:ilvl w:val="0"/>
                <w:numId w:val="12"/>
              </w:numPr>
              <w:jc w:val="both"/>
              <w:rPr>
                <w:rFonts w:ascii="Arial" w:hAnsi="Arial" w:cs="Arial"/>
                <w:sz w:val="18"/>
                <w:szCs w:val="18"/>
              </w:rPr>
            </w:pPr>
            <w:r w:rsidRPr="00430C9C">
              <w:rPr>
                <w:rFonts w:ascii="Arial" w:hAnsi="Arial" w:cs="Arial"/>
                <w:sz w:val="18"/>
                <w:szCs w:val="18"/>
              </w:rPr>
              <w:t>če izvajalec krši pogodbene obveznosti;</w:t>
            </w:r>
          </w:p>
          <w:p w14:paraId="12B7F347" w14:textId="348ADA6A" w:rsidR="00564208" w:rsidRPr="00430C9C" w:rsidRDefault="00564208" w:rsidP="003A027C">
            <w:pPr>
              <w:numPr>
                <w:ilvl w:val="0"/>
                <w:numId w:val="12"/>
              </w:numPr>
              <w:jc w:val="both"/>
              <w:rPr>
                <w:rFonts w:ascii="Arial" w:hAnsi="Arial" w:cs="Arial"/>
                <w:sz w:val="18"/>
                <w:szCs w:val="18"/>
              </w:rPr>
            </w:pPr>
            <w:r w:rsidRPr="00430C9C">
              <w:rPr>
                <w:rFonts w:ascii="Arial" w:hAnsi="Arial" w:cs="Arial"/>
                <w:sz w:val="18"/>
                <w:szCs w:val="18"/>
              </w:rPr>
              <w:t>če naročnik razdr</w:t>
            </w:r>
            <w:r w:rsidR="00152A9E">
              <w:rPr>
                <w:rFonts w:ascii="Arial" w:hAnsi="Arial" w:cs="Arial"/>
                <w:sz w:val="18"/>
                <w:szCs w:val="18"/>
              </w:rPr>
              <w:t>e</w:t>
            </w:r>
            <w:r w:rsidRPr="00430C9C">
              <w:rPr>
                <w:rFonts w:ascii="Arial" w:hAnsi="Arial" w:cs="Arial"/>
                <w:sz w:val="18"/>
                <w:szCs w:val="18"/>
              </w:rPr>
              <w:t xml:space="preserve"> pogodbo zaradi kršitev ali zamude na strani izvajalca;</w:t>
            </w:r>
          </w:p>
          <w:p w14:paraId="35FCA9A9" w14:textId="77777777" w:rsidR="00564208" w:rsidRPr="00430C9C" w:rsidRDefault="00564208" w:rsidP="003A027C">
            <w:pPr>
              <w:numPr>
                <w:ilvl w:val="0"/>
                <w:numId w:val="12"/>
              </w:numPr>
              <w:jc w:val="both"/>
              <w:rPr>
                <w:rFonts w:ascii="Arial" w:hAnsi="Arial" w:cs="Arial"/>
                <w:sz w:val="18"/>
                <w:szCs w:val="18"/>
              </w:rPr>
            </w:pPr>
            <w:r w:rsidRPr="00430C9C">
              <w:rPr>
                <w:rFonts w:ascii="Arial" w:hAnsi="Arial" w:cs="Arial"/>
                <w:sz w:val="18"/>
                <w:szCs w:val="18"/>
              </w:rPr>
              <w:t>če izvajalec pravočasno ne predloži finančnega zavarovanja za odpravo napak v garancijskem roku;</w:t>
            </w:r>
          </w:p>
          <w:p w14:paraId="1CAF8468" w14:textId="77777777" w:rsidR="00BD66CF" w:rsidRDefault="00564208" w:rsidP="003A027C">
            <w:pPr>
              <w:numPr>
                <w:ilvl w:val="0"/>
                <w:numId w:val="12"/>
              </w:numPr>
              <w:jc w:val="both"/>
              <w:rPr>
                <w:rFonts w:ascii="Arial" w:hAnsi="Arial" w:cs="Arial"/>
                <w:sz w:val="18"/>
                <w:szCs w:val="18"/>
              </w:rPr>
            </w:pPr>
            <w:r w:rsidRPr="00430C9C">
              <w:rPr>
                <w:rFonts w:ascii="Arial" w:hAnsi="Arial" w:cs="Arial"/>
                <w:sz w:val="18"/>
                <w:szCs w:val="18"/>
              </w:rPr>
              <w:t>če se ugotovljene pomanjkljivosti in/ali napake</w:t>
            </w:r>
            <w:r w:rsidR="00F2516F">
              <w:rPr>
                <w:rFonts w:ascii="Arial" w:hAnsi="Arial" w:cs="Arial"/>
                <w:sz w:val="18"/>
                <w:szCs w:val="18"/>
              </w:rPr>
              <w:t xml:space="preserve"> ne odpravijo</w:t>
            </w:r>
            <w:r w:rsidRPr="00430C9C">
              <w:rPr>
                <w:rFonts w:ascii="Arial" w:hAnsi="Arial" w:cs="Arial"/>
                <w:sz w:val="18"/>
                <w:szCs w:val="18"/>
              </w:rPr>
              <w:t xml:space="preserve"> na zahtevo naročnika v roku, določenem v primopredajnem zapisniku.</w:t>
            </w:r>
          </w:p>
          <w:p w14:paraId="43569AD5" w14:textId="66350FE4" w:rsidR="00B24F4F" w:rsidRPr="00430C9C" w:rsidRDefault="00B24F4F" w:rsidP="00430C9C">
            <w:pPr>
              <w:ind w:left="720"/>
              <w:jc w:val="both"/>
              <w:rPr>
                <w:rFonts w:ascii="Arial" w:hAnsi="Arial" w:cs="Arial"/>
                <w:sz w:val="18"/>
                <w:szCs w:val="18"/>
              </w:rPr>
            </w:pPr>
          </w:p>
        </w:tc>
      </w:tr>
    </w:tbl>
    <w:p w14:paraId="548CADE9" w14:textId="23EAA52F" w:rsidR="008C6CFC" w:rsidRDefault="006D32A1">
      <w:pPr>
        <w:spacing w:after="0" w:line="240" w:lineRule="auto"/>
        <w:jc w:val="center"/>
      </w:pPr>
      <w:r>
        <w:rPr>
          <w:rFonts w:ascii="Arial" w:hAnsi="Arial" w:cs="Arial"/>
          <w:b/>
          <w:bCs/>
          <w:color w:val="000000"/>
          <w:sz w:val="18"/>
          <w:szCs w:val="18"/>
        </w:rPr>
        <w:t>2</w:t>
      </w:r>
      <w:r w:rsidR="008C3149">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66DEF99A" w14:textId="77777777">
        <w:tc>
          <w:tcPr>
            <w:tcW w:w="0" w:type="auto"/>
            <w:tcMar>
              <w:top w:w="0" w:type="auto"/>
              <w:bottom w:w="0" w:type="auto"/>
            </w:tcMar>
          </w:tcPr>
          <w:p w14:paraId="33F8AD38" w14:textId="77777777" w:rsidR="008C6CFC" w:rsidRDefault="006D32A1">
            <w:pPr>
              <w:spacing w:before="225" w:after="225"/>
              <w:jc w:val="both"/>
            </w:pPr>
            <w:r>
              <w:rPr>
                <w:rFonts w:ascii="Arial" w:hAnsi="Arial" w:cs="Arial"/>
                <w:color w:val="000000"/>
                <w:sz w:val="18"/>
                <w:szCs w:val="18"/>
              </w:rPr>
              <w:t>ZAVAROVANJE ODGOVORNOSTI</w:t>
            </w:r>
          </w:p>
          <w:p w14:paraId="661A148F" w14:textId="165A0875" w:rsidR="008C6CFC" w:rsidRDefault="006D32A1">
            <w:pPr>
              <w:spacing w:before="225" w:after="225"/>
              <w:jc w:val="both"/>
            </w:pPr>
            <w:r>
              <w:rPr>
                <w:rFonts w:ascii="Arial" w:hAnsi="Arial" w:cs="Arial"/>
                <w:color w:val="000000"/>
                <w:sz w:val="18"/>
                <w:szCs w:val="18"/>
              </w:rPr>
              <w:t>Višina zavarovanja:</w:t>
            </w:r>
            <w:r w:rsidR="009B09A3">
              <w:rPr>
                <w:rFonts w:ascii="Arial" w:hAnsi="Arial" w:cs="Arial"/>
                <w:color w:val="000000"/>
                <w:sz w:val="18"/>
                <w:szCs w:val="18"/>
              </w:rPr>
              <w:t xml:space="preserve"> najmanj 500.000,00 EUR</w:t>
            </w:r>
          </w:p>
          <w:p w14:paraId="1FB7CD79" w14:textId="77777777" w:rsidR="008C6CFC" w:rsidRDefault="006D32A1">
            <w:pPr>
              <w:spacing w:before="225" w:after="225"/>
              <w:jc w:val="both"/>
              <w:rPr>
                <w:rFonts w:ascii="Arial" w:hAnsi="Arial" w:cs="Arial"/>
                <w:color w:val="000000"/>
                <w:sz w:val="18"/>
                <w:szCs w:val="18"/>
              </w:rPr>
            </w:pPr>
            <w:r>
              <w:rPr>
                <w:rFonts w:ascii="Arial" w:hAnsi="Arial" w:cs="Arial"/>
                <w:color w:val="000000"/>
                <w:sz w:val="18"/>
                <w:szCs w:val="18"/>
              </w:rPr>
              <w:t>Izvajalec mora imeti zavarovano odgovornost za dejavnost, ki je predmet javnega naročila, skladno z gradbeno zakonodajo.</w:t>
            </w:r>
          </w:p>
          <w:p w14:paraId="1E1D757E" w14:textId="7A2C689C" w:rsidR="00EA0E50" w:rsidRDefault="00EA0E50">
            <w:pPr>
              <w:spacing w:before="225" w:after="225"/>
              <w:jc w:val="both"/>
              <w:rPr>
                <w:rFonts w:ascii="Arial" w:hAnsi="Arial" w:cs="Arial"/>
                <w:sz w:val="18"/>
                <w:szCs w:val="18"/>
              </w:rPr>
            </w:pPr>
            <w:r>
              <w:rPr>
                <w:rFonts w:ascii="Arial" w:hAnsi="Arial" w:cs="Arial"/>
                <w:sz w:val="18"/>
                <w:szCs w:val="18"/>
              </w:rPr>
              <w:t xml:space="preserve">Izvajalec mora imeti ves čas trajanja te pogodbe </w:t>
            </w:r>
            <w:r w:rsidR="00E55A5E">
              <w:rPr>
                <w:rFonts w:ascii="Arial" w:hAnsi="Arial" w:cs="Arial"/>
                <w:sz w:val="18"/>
                <w:szCs w:val="18"/>
              </w:rPr>
              <w:t>urejeno ustrezno zavarovanje za primer poškod</w:t>
            </w:r>
            <w:r w:rsidR="00031BF2">
              <w:rPr>
                <w:rFonts w:ascii="Arial" w:hAnsi="Arial" w:cs="Arial"/>
                <w:sz w:val="18"/>
                <w:szCs w:val="18"/>
              </w:rPr>
              <w:t xml:space="preserve">be oseb (svojih zaposlenih oziroma delavcev, ki bodo izvajali storitve predmeta naročila) </w:t>
            </w:r>
            <w:r w:rsidR="00481F4A">
              <w:rPr>
                <w:rFonts w:ascii="Arial" w:hAnsi="Arial" w:cs="Arial"/>
                <w:sz w:val="18"/>
                <w:szCs w:val="18"/>
              </w:rPr>
              <w:t>in škode na lastnem premoženju ali premoženju naročnika</w:t>
            </w:r>
            <w:r w:rsidR="001932A1">
              <w:rPr>
                <w:rFonts w:ascii="Arial" w:hAnsi="Arial" w:cs="Arial"/>
                <w:sz w:val="18"/>
                <w:szCs w:val="18"/>
              </w:rPr>
              <w:t>.</w:t>
            </w:r>
          </w:p>
          <w:p w14:paraId="557801C8" w14:textId="77777777" w:rsidR="00DE69AC" w:rsidRDefault="00DE69AC">
            <w:pPr>
              <w:spacing w:before="225" w:after="225"/>
              <w:jc w:val="both"/>
              <w:rPr>
                <w:rFonts w:ascii="Arial" w:hAnsi="Arial" w:cs="Arial"/>
                <w:sz w:val="18"/>
                <w:szCs w:val="18"/>
              </w:rPr>
            </w:pPr>
            <w:r>
              <w:rPr>
                <w:rFonts w:ascii="Arial" w:hAnsi="Arial" w:cs="Arial"/>
                <w:sz w:val="18"/>
                <w:szCs w:val="18"/>
              </w:rPr>
              <w:t xml:space="preserve">Izvajalec je dolžan naročniku </w:t>
            </w:r>
            <w:r w:rsidR="00EA38B5">
              <w:rPr>
                <w:rFonts w:ascii="Arial" w:hAnsi="Arial" w:cs="Arial"/>
                <w:sz w:val="18"/>
                <w:szCs w:val="18"/>
              </w:rPr>
              <w:t xml:space="preserve">izročiti kopije zavarovalnih polic, iz zgoraj navedenih zavarovanj v roku osmih (8) delovnih dni od sklenitve pogodbe. </w:t>
            </w:r>
          </w:p>
          <w:p w14:paraId="11939C47" w14:textId="64D3DC26" w:rsidR="00EA38B5" w:rsidRPr="00430C9C" w:rsidRDefault="00B22B2D">
            <w:pPr>
              <w:spacing w:before="225" w:after="225"/>
              <w:jc w:val="both"/>
              <w:rPr>
                <w:rFonts w:ascii="Arial" w:hAnsi="Arial" w:cs="Arial"/>
                <w:sz w:val="18"/>
                <w:szCs w:val="18"/>
              </w:rPr>
            </w:pPr>
            <w:r>
              <w:rPr>
                <w:rFonts w:ascii="Arial" w:hAnsi="Arial" w:cs="Arial"/>
                <w:sz w:val="18"/>
                <w:szCs w:val="18"/>
              </w:rPr>
              <w:t>V primeru podaljšanja pogodbenega roka mora izvajalec za ustrezno obdobje podaljšati za</w:t>
            </w:r>
            <w:r w:rsidR="008726FE">
              <w:rPr>
                <w:rFonts w:ascii="Arial" w:hAnsi="Arial" w:cs="Arial"/>
                <w:sz w:val="18"/>
                <w:szCs w:val="18"/>
              </w:rPr>
              <w:t xml:space="preserve">varovalne police iz tega člena, in sicer v roku petnajstih (15) dni po odobritvi podaljšanja roka s strani naročnika. Stroške podaljšanja zavarovalnih polic nosi izvajalec.  </w:t>
            </w:r>
          </w:p>
        </w:tc>
      </w:tr>
    </w:tbl>
    <w:p w14:paraId="131A706D" w14:textId="7BCFB0BF" w:rsidR="008C6CFC" w:rsidRDefault="006D32A1">
      <w:pPr>
        <w:spacing w:after="0" w:line="240" w:lineRule="auto"/>
        <w:jc w:val="center"/>
      </w:pPr>
      <w:r>
        <w:rPr>
          <w:rFonts w:ascii="Arial" w:hAnsi="Arial" w:cs="Arial"/>
          <w:b/>
          <w:bCs/>
          <w:color w:val="000000"/>
          <w:sz w:val="18"/>
          <w:szCs w:val="18"/>
        </w:rPr>
        <w:t>2</w:t>
      </w:r>
      <w:r w:rsidR="008C3149">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0C4E8E92" w14:textId="77777777">
        <w:tc>
          <w:tcPr>
            <w:tcW w:w="0" w:type="auto"/>
            <w:tcMar>
              <w:top w:w="0" w:type="auto"/>
              <w:bottom w:w="0" w:type="auto"/>
            </w:tcMar>
          </w:tcPr>
          <w:p w14:paraId="7857B327" w14:textId="2517B608" w:rsidR="008C6CFC" w:rsidRDefault="00F74AAE">
            <w:pPr>
              <w:spacing w:before="225" w:after="225"/>
              <w:jc w:val="both"/>
            </w:pPr>
            <w:r>
              <w:rPr>
                <w:rFonts w:ascii="Arial" w:hAnsi="Arial" w:cs="Arial"/>
                <w:color w:val="000000"/>
                <w:sz w:val="18"/>
                <w:szCs w:val="18"/>
              </w:rPr>
              <w:t xml:space="preserve">FINANČNO </w:t>
            </w:r>
            <w:r w:rsidR="006D32A1">
              <w:rPr>
                <w:rFonts w:ascii="Arial" w:hAnsi="Arial" w:cs="Arial"/>
                <w:color w:val="000000"/>
                <w:sz w:val="18"/>
                <w:szCs w:val="18"/>
              </w:rPr>
              <w:t>ZAVAROVANJE ZA ODPRAVO NAPAK</w:t>
            </w:r>
            <w:r w:rsidR="00880822">
              <w:rPr>
                <w:rFonts w:ascii="Arial" w:hAnsi="Arial" w:cs="Arial"/>
                <w:color w:val="000000"/>
                <w:sz w:val="18"/>
                <w:szCs w:val="18"/>
              </w:rPr>
              <w:t xml:space="preserve"> V GARANCIJSKEM ROKU</w:t>
            </w:r>
          </w:p>
          <w:p w14:paraId="5780C9CA" w14:textId="77777777" w:rsidR="008C6CFC" w:rsidRDefault="006D32A1">
            <w:pPr>
              <w:spacing w:before="225" w:after="225"/>
              <w:jc w:val="both"/>
            </w:pPr>
            <w:r>
              <w:rPr>
                <w:rFonts w:ascii="Arial" w:hAnsi="Arial" w:cs="Arial"/>
                <w:color w:val="000000"/>
                <w:sz w:val="18"/>
                <w:szCs w:val="18"/>
              </w:rPr>
              <w:t>Instrument zavarovanja: _____________</w:t>
            </w:r>
          </w:p>
          <w:p w14:paraId="02CA3682" w14:textId="17033644" w:rsidR="008C6CFC" w:rsidRDefault="006D32A1">
            <w:pPr>
              <w:spacing w:before="225" w:after="225"/>
              <w:jc w:val="both"/>
            </w:pPr>
            <w:r>
              <w:rPr>
                <w:rFonts w:ascii="Arial" w:hAnsi="Arial" w:cs="Arial"/>
                <w:color w:val="000000"/>
                <w:sz w:val="18"/>
                <w:szCs w:val="18"/>
              </w:rPr>
              <w:t xml:space="preserve">Višina zavarovanja: </w:t>
            </w:r>
            <w:r w:rsidR="009B09A3">
              <w:rPr>
                <w:rFonts w:ascii="Arial" w:hAnsi="Arial" w:cs="Arial"/>
                <w:color w:val="000000"/>
                <w:sz w:val="18"/>
                <w:szCs w:val="18"/>
              </w:rPr>
              <w:t>5</w:t>
            </w:r>
            <w:r w:rsidR="009B09A3" w:rsidRPr="009B09A3">
              <w:rPr>
                <w:rFonts w:ascii="Arial" w:hAnsi="Arial" w:cs="Arial"/>
                <w:color w:val="000000"/>
                <w:sz w:val="18"/>
                <w:szCs w:val="18"/>
              </w:rPr>
              <w:t>,00 % pogodbene vrednosti z DDV</w:t>
            </w:r>
          </w:p>
          <w:p w14:paraId="2299D0D3" w14:textId="77777777" w:rsidR="008C6CFC" w:rsidRDefault="006D32A1">
            <w:pPr>
              <w:spacing w:before="225" w:after="225"/>
              <w:jc w:val="both"/>
            </w:pPr>
            <w:r>
              <w:rPr>
                <w:rFonts w:ascii="Arial" w:hAnsi="Arial" w:cs="Arial"/>
                <w:color w:val="000000"/>
                <w:sz w:val="18"/>
                <w:szCs w:val="18"/>
              </w:rPr>
              <w:t>Čas veljavnosti: _____________</w:t>
            </w:r>
          </w:p>
          <w:p w14:paraId="01ECFFF5" w14:textId="77777777" w:rsidR="008C6CFC" w:rsidRDefault="006D32A1">
            <w:pPr>
              <w:spacing w:before="225" w:after="225"/>
              <w:jc w:val="both"/>
            </w:pPr>
            <w:r>
              <w:rPr>
                <w:rFonts w:ascii="Arial" w:hAnsi="Arial" w:cs="Arial"/>
                <w:color w:val="000000"/>
                <w:sz w:val="18"/>
                <w:szCs w:val="18"/>
              </w:rPr>
              <w:t>Izvajalec je dolžan najkasneje v roku 10 delovnih dni po primopredaji izvedenih del predložiti zavarovanje za odpravo napak v garancijskem roku, sicer se bo štelo, da javno naročilo ni uspešno izvedeno, naročnik pa lahko unovči zavarovanje za dobro izvedbo pogodbenih obveznosti.</w:t>
            </w:r>
          </w:p>
          <w:p w14:paraId="7C240130" w14:textId="77777777" w:rsidR="008C6CFC" w:rsidRDefault="006D32A1">
            <w:pPr>
              <w:spacing w:before="225" w:after="225"/>
              <w:jc w:val="both"/>
            </w:pPr>
            <w:r>
              <w:rPr>
                <w:rFonts w:ascii="Arial" w:hAnsi="Arial" w:cs="Arial"/>
                <w:color w:val="000000"/>
                <w:sz w:val="18"/>
                <w:szCs w:val="18"/>
              </w:rPr>
              <w:lastRenderedPageBreak/>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3CC0324F" w14:textId="7AB3A8C7" w:rsidR="008C6CFC" w:rsidRDefault="006D32A1" w:rsidP="000245F6">
      <w:pPr>
        <w:spacing w:before="120" w:after="120" w:line="240" w:lineRule="auto"/>
        <w:jc w:val="both"/>
      </w:pPr>
      <w:r>
        <w:rPr>
          <w:rFonts w:ascii="Arial" w:hAnsi="Arial" w:cs="Arial"/>
          <w:b/>
          <w:bCs/>
          <w:color w:val="000000"/>
          <w:sz w:val="18"/>
          <w:szCs w:val="18"/>
        </w:rPr>
        <w:lastRenderedPageBreak/>
        <w:t>XVI</w:t>
      </w:r>
      <w:r w:rsidR="008C3149">
        <w:rPr>
          <w:rFonts w:ascii="Arial" w:hAnsi="Arial" w:cs="Arial"/>
          <w:b/>
          <w:bCs/>
          <w:color w:val="000000"/>
          <w:sz w:val="18"/>
          <w:szCs w:val="18"/>
        </w:rPr>
        <w:t>I</w:t>
      </w:r>
      <w:r>
        <w:rPr>
          <w:rFonts w:ascii="Arial" w:hAnsi="Arial" w:cs="Arial"/>
          <w:b/>
          <w:bCs/>
          <w:color w:val="000000"/>
          <w:sz w:val="18"/>
          <w:szCs w:val="18"/>
        </w:rPr>
        <w:t>. ODSTOP OD POGODBE</w:t>
      </w:r>
    </w:p>
    <w:p w14:paraId="3456CE2D" w14:textId="69BC83D3" w:rsidR="008C6CFC" w:rsidRDefault="006D32A1">
      <w:pPr>
        <w:spacing w:after="0" w:line="240" w:lineRule="auto"/>
        <w:jc w:val="center"/>
      </w:pPr>
      <w:r>
        <w:rPr>
          <w:rFonts w:ascii="Arial" w:hAnsi="Arial" w:cs="Arial"/>
          <w:b/>
          <w:bCs/>
          <w:color w:val="000000"/>
          <w:sz w:val="18"/>
          <w:szCs w:val="18"/>
        </w:rPr>
        <w:t>2</w:t>
      </w:r>
      <w:r w:rsidR="008C3149">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671B08A5" w14:textId="77777777">
        <w:tc>
          <w:tcPr>
            <w:tcW w:w="0" w:type="auto"/>
            <w:tcMar>
              <w:top w:w="0" w:type="auto"/>
              <w:bottom w:w="0" w:type="auto"/>
            </w:tcMar>
          </w:tcPr>
          <w:p w14:paraId="01306726" w14:textId="77777777" w:rsidR="008C6CFC" w:rsidRDefault="006D32A1">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8F1C544" w14:textId="77777777" w:rsidR="008C6CFC" w:rsidRDefault="006D32A1">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8C6CFC" w14:paraId="6F45EF81" w14:textId="77777777">
              <w:tc>
                <w:tcPr>
                  <w:tcW w:w="0" w:type="auto"/>
                  <w:tcMar>
                    <w:top w:w="0" w:type="auto"/>
                    <w:bottom w:w="0" w:type="auto"/>
                  </w:tcMar>
                </w:tcPr>
                <w:p w14:paraId="2E299ED7" w14:textId="77777777" w:rsidR="008C6CFC" w:rsidRDefault="006D32A1" w:rsidP="003A027C">
                  <w:pPr>
                    <w:numPr>
                      <w:ilvl w:val="0"/>
                      <w:numId w:val="7"/>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0DBF7AF2" w14:textId="77777777" w:rsidR="008C6CFC" w:rsidRDefault="006D32A1" w:rsidP="003A027C">
                  <w:pPr>
                    <w:numPr>
                      <w:ilvl w:val="0"/>
                      <w:numId w:val="7"/>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05DC4B6B" w14:textId="0D7614E3" w:rsidR="008C6CFC" w:rsidRDefault="006D32A1" w:rsidP="003A027C">
                  <w:pPr>
                    <w:numPr>
                      <w:ilvl w:val="0"/>
                      <w:numId w:val="7"/>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13494008" w14:textId="77777777" w:rsidR="008C6CFC" w:rsidRDefault="006D32A1">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8C6CFC" w14:paraId="70522B7A" w14:textId="77777777">
              <w:tc>
                <w:tcPr>
                  <w:tcW w:w="0" w:type="auto"/>
                  <w:tcMar>
                    <w:top w:w="0" w:type="auto"/>
                    <w:bottom w:w="0" w:type="auto"/>
                  </w:tcMar>
                </w:tcPr>
                <w:p w14:paraId="7C2A2C4C" w14:textId="77777777" w:rsidR="008C6CFC" w:rsidRDefault="006D32A1" w:rsidP="003A027C">
                  <w:pPr>
                    <w:numPr>
                      <w:ilvl w:val="0"/>
                      <w:numId w:val="8"/>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78F2650E" w14:textId="77777777" w:rsidR="008C6CFC" w:rsidRDefault="006D32A1" w:rsidP="003A027C">
                  <w:pPr>
                    <w:numPr>
                      <w:ilvl w:val="0"/>
                      <w:numId w:val="8"/>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61BB743" w14:textId="77777777" w:rsidR="008C6CFC" w:rsidRDefault="006D32A1" w:rsidP="003A027C">
                  <w:pPr>
                    <w:numPr>
                      <w:ilvl w:val="0"/>
                      <w:numId w:val="8"/>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064ED570" w14:textId="77777777" w:rsidR="008C6CFC" w:rsidRDefault="006D32A1">
            <w:pPr>
              <w:spacing w:before="225" w:after="225"/>
              <w:jc w:val="both"/>
            </w:pPr>
            <w:r>
              <w:rPr>
                <w:rFonts w:ascii="Arial" w:hAnsi="Arial" w:cs="Arial"/>
                <w:color w:val="000000"/>
                <w:sz w:val="18"/>
                <w:szCs w:val="18"/>
              </w:rPr>
              <w:t>Odstop od pogodbe učinkuje z dnem, ko izvajalec prejme pisno izjavo naročnika o odstopu.</w:t>
            </w:r>
          </w:p>
          <w:p w14:paraId="195EDB98" w14:textId="77777777" w:rsidR="008C6CFC" w:rsidRDefault="006D32A1">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13278526" w14:textId="001A19D6" w:rsidR="008C6CFC" w:rsidRDefault="006D32A1" w:rsidP="000245F6">
      <w:pPr>
        <w:spacing w:before="120" w:after="120" w:line="240" w:lineRule="auto"/>
        <w:jc w:val="both"/>
      </w:pPr>
      <w:r>
        <w:rPr>
          <w:rFonts w:ascii="Arial" w:hAnsi="Arial" w:cs="Arial"/>
          <w:b/>
          <w:bCs/>
          <w:color w:val="000000"/>
          <w:sz w:val="18"/>
          <w:szCs w:val="18"/>
        </w:rPr>
        <w:t>XVII</w:t>
      </w:r>
      <w:r w:rsidR="008C3149">
        <w:rPr>
          <w:rFonts w:ascii="Arial" w:hAnsi="Arial" w:cs="Arial"/>
          <w:b/>
          <w:bCs/>
          <w:color w:val="000000"/>
          <w:sz w:val="18"/>
          <w:szCs w:val="18"/>
        </w:rPr>
        <w:t>I</w:t>
      </w:r>
      <w:r>
        <w:rPr>
          <w:rFonts w:ascii="Arial" w:hAnsi="Arial" w:cs="Arial"/>
          <w:b/>
          <w:bCs/>
          <w:color w:val="000000"/>
          <w:sz w:val="18"/>
          <w:szCs w:val="18"/>
        </w:rPr>
        <w:t>. RAZVEZNI POGOJ</w:t>
      </w:r>
    </w:p>
    <w:p w14:paraId="6E2BC929" w14:textId="045DD49A" w:rsidR="008C6CFC" w:rsidRDefault="008C3149">
      <w:pPr>
        <w:spacing w:after="0" w:line="240" w:lineRule="auto"/>
        <w:jc w:val="center"/>
      </w:pPr>
      <w:r>
        <w:rPr>
          <w:rFonts w:ascii="Arial" w:hAnsi="Arial" w:cs="Arial"/>
          <w:b/>
          <w:bCs/>
          <w:color w:val="000000"/>
          <w:sz w:val="18"/>
          <w:szCs w:val="18"/>
        </w:rPr>
        <w:t>30</w:t>
      </w:r>
      <w:r w:rsidR="006D32A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5BAF1877" w14:textId="77777777">
        <w:tc>
          <w:tcPr>
            <w:tcW w:w="0" w:type="auto"/>
            <w:tcMar>
              <w:top w:w="0" w:type="auto"/>
              <w:bottom w:w="0" w:type="auto"/>
            </w:tcMar>
          </w:tcPr>
          <w:p w14:paraId="20D1193D" w14:textId="77777777" w:rsidR="008C6CFC" w:rsidRDefault="006D32A1">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0C20FDB" w14:textId="77777777" w:rsidR="008C6CFC" w:rsidRDefault="006D32A1">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FE6FE1A" w14:textId="77777777" w:rsidR="008C6CFC" w:rsidRDefault="006D32A1">
            <w:pPr>
              <w:spacing w:before="225" w:after="225"/>
              <w:jc w:val="both"/>
            </w:pPr>
            <w:r>
              <w:rPr>
                <w:rFonts w:ascii="Arial" w:hAnsi="Arial" w:cs="Arial"/>
                <w:color w:val="000000"/>
                <w:sz w:val="18"/>
                <w:szCs w:val="18"/>
              </w:rPr>
              <w:lastRenderedPageBreak/>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674A7228" w14:textId="1EB1D1B8" w:rsidR="008C6CFC" w:rsidRDefault="006D32A1" w:rsidP="000245F6">
      <w:pPr>
        <w:spacing w:before="120" w:after="120" w:line="240" w:lineRule="auto"/>
        <w:jc w:val="both"/>
      </w:pPr>
      <w:r>
        <w:rPr>
          <w:rFonts w:ascii="Arial" w:hAnsi="Arial" w:cs="Arial"/>
          <w:b/>
          <w:bCs/>
          <w:color w:val="000000"/>
          <w:sz w:val="18"/>
          <w:szCs w:val="18"/>
        </w:rPr>
        <w:lastRenderedPageBreak/>
        <w:t>XI</w:t>
      </w:r>
      <w:r w:rsidR="008C3149">
        <w:rPr>
          <w:rFonts w:ascii="Arial" w:hAnsi="Arial" w:cs="Arial"/>
          <w:b/>
          <w:bCs/>
          <w:color w:val="000000"/>
          <w:sz w:val="18"/>
          <w:szCs w:val="18"/>
        </w:rPr>
        <w:t>X</w:t>
      </w:r>
      <w:r>
        <w:rPr>
          <w:rFonts w:ascii="Arial" w:hAnsi="Arial" w:cs="Arial"/>
          <w:b/>
          <w:bCs/>
          <w:color w:val="000000"/>
          <w:sz w:val="18"/>
          <w:szCs w:val="18"/>
        </w:rPr>
        <w:t>. ZAVAROVANJE DEL, MATERIALA IN OPREME</w:t>
      </w:r>
    </w:p>
    <w:p w14:paraId="2E0A5C12" w14:textId="26C7436B" w:rsidR="008C6CFC" w:rsidRDefault="006D32A1">
      <w:pPr>
        <w:spacing w:after="0" w:line="240" w:lineRule="auto"/>
        <w:jc w:val="center"/>
      </w:pPr>
      <w:r>
        <w:rPr>
          <w:rFonts w:ascii="Arial" w:hAnsi="Arial" w:cs="Arial"/>
          <w:b/>
          <w:bCs/>
          <w:color w:val="000000"/>
          <w:sz w:val="18"/>
          <w:szCs w:val="18"/>
        </w:rPr>
        <w:t>3</w:t>
      </w:r>
      <w:r w:rsidR="008C3149">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43C3A0D3" w14:textId="77777777">
        <w:tc>
          <w:tcPr>
            <w:tcW w:w="0" w:type="auto"/>
            <w:tcMar>
              <w:top w:w="0" w:type="auto"/>
              <w:bottom w:w="0" w:type="auto"/>
            </w:tcMar>
          </w:tcPr>
          <w:p w14:paraId="5E7AFBD3" w14:textId="77777777" w:rsidR="008C6CFC" w:rsidRDefault="006D32A1" w:rsidP="00FB06D2">
            <w:pPr>
              <w:spacing w:before="180" w:after="180"/>
              <w:jc w:val="both"/>
            </w:pPr>
            <w:r>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2F1BACF6" w14:textId="77777777" w:rsidR="008C6CFC" w:rsidRDefault="006D32A1" w:rsidP="00FB06D2">
            <w:pPr>
              <w:spacing w:before="180" w:after="180"/>
              <w:jc w:val="both"/>
            </w:pPr>
            <w:r>
              <w:rPr>
                <w:rFonts w:ascii="Arial" w:hAnsi="Arial" w:cs="Arial"/>
                <w:color w:val="000000"/>
                <w:sz w:val="18"/>
                <w:szCs w:val="18"/>
              </w:rPr>
              <w:t>Izvajalec je dolžan zavarovati svojo dejavnost tudi v skladu z zakonodajo s področja graditve ter zavarovati eventualno škodo na objektu in izvedenih delih.</w:t>
            </w:r>
          </w:p>
          <w:p w14:paraId="53C73501" w14:textId="77777777" w:rsidR="008C6CFC" w:rsidRDefault="006D32A1" w:rsidP="00FB06D2">
            <w:pPr>
              <w:spacing w:before="180" w:after="180"/>
              <w:jc w:val="both"/>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1C4946D3" w14:textId="77777777" w:rsidR="008C6CFC" w:rsidRDefault="006D32A1" w:rsidP="00FB06D2">
            <w:pPr>
              <w:spacing w:before="180" w:after="180"/>
              <w:jc w:val="both"/>
            </w:pPr>
            <w:r>
              <w:rPr>
                <w:rFonts w:ascii="Arial" w:hAnsi="Arial" w:cs="Arial"/>
                <w:color w:val="000000"/>
                <w:sz w:val="18"/>
                <w:szCs w:val="18"/>
              </w:rPr>
              <w:t>Območje gradnje izvajalec opremi v skladu s predpisi s področja gradnje in varstva in zdravja pri delu.</w:t>
            </w:r>
          </w:p>
          <w:p w14:paraId="422ECFDD" w14:textId="77777777" w:rsidR="008C6CFC" w:rsidRDefault="006D32A1" w:rsidP="00FB06D2">
            <w:pPr>
              <w:spacing w:before="180" w:after="180"/>
              <w:jc w:val="both"/>
            </w:pPr>
            <w:r>
              <w:rPr>
                <w:rFonts w:ascii="Arial" w:hAnsi="Arial" w:cs="Arial"/>
                <w:color w:val="000000"/>
                <w:sz w:val="18"/>
                <w:szCs w:val="18"/>
              </w:rPr>
              <w:t>Izvajalec ne odgovarja za škodo, ki jo povzročijo na gradbišču drugi izvajalci, ki so v neposrednem pogodbenem odnosu z naročnikom.</w:t>
            </w:r>
          </w:p>
          <w:p w14:paraId="18E92881" w14:textId="77777777" w:rsidR="008C6CFC" w:rsidRDefault="006D32A1" w:rsidP="00FB06D2">
            <w:pPr>
              <w:spacing w:before="180" w:after="180"/>
              <w:jc w:val="both"/>
            </w:pPr>
            <w:r>
              <w:rPr>
                <w:rFonts w:ascii="Arial" w:hAnsi="Arial" w:cs="Arial"/>
                <w:color w:val="000000"/>
                <w:sz w:val="18"/>
                <w:szCs w:val="18"/>
              </w:rPr>
              <w:t>Izvajalec se odpoveduje zahtevkom iz naslova organizacije gradbišča in metodologije dela pri sočasni izvedbi z drugimi izvajalci, ki izvajajo dela morebiti za naročnika ali drugega investitorja znotraj območja investicije.</w:t>
            </w:r>
          </w:p>
        </w:tc>
      </w:tr>
    </w:tbl>
    <w:p w14:paraId="42FD8ED3" w14:textId="45721CAD" w:rsidR="008C6CFC" w:rsidRDefault="006D32A1" w:rsidP="00FB06D2">
      <w:pPr>
        <w:spacing w:before="120" w:after="120" w:line="240" w:lineRule="auto"/>
        <w:jc w:val="both"/>
      </w:pPr>
      <w:r>
        <w:rPr>
          <w:rFonts w:ascii="Arial" w:hAnsi="Arial" w:cs="Arial"/>
          <w:b/>
          <w:bCs/>
          <w:color w:val="000000"/>
          <w:sz w:val="18"/>
          <w:szCs w:val="18"/>
        </w:rPr>
        <w:t>XX. REŠEVANJE SPOROV</w:t>
      </w:r>
    </w:p>
    <w:p w14:paraId="145D1C22" w14:textId="45C2EEE7" w:rsidR="008C6CFC" w:rsidRDefault="006D32A1">
      <w:pPr>
        <w:spacing w:after="0" w:line="240" w:lineRule="auto"/>
        <w:jc w:val="center"/>
      </w:pPr>
      <w:r>
        <w:rPr>
          <w:rFonts w:ascii="Arial" w:hAnsi="Arial" w:cs="Arial"/>
          <w:b/>
          <w:bCs/>
          <w:color w:val="000000"/>
          <w:sz w:val="18"/>
          <w:szCs w:val="18"/>
        </w:rPr>
        <w:t>3</w:t>
      </w:r>
      <w:r w:rsidR="008C3149">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32A93BE8" w14:textId="77777777">
        <w:tc>
          <w:tcPr>
            <w:tcW w:w="0" w:type="auto"/>
            <w:tcMar>
              <w:top w:w="0" w:type="auto"/>
              <w:bottom w:w="0" w:type="auto"/>
            </w:tcMar>
          </w:tcPr>
          <w:p w14:paraId="530CF1E8" w14:textId="77777777" w:rsidR="008C6CFC" w:rsidRDefault="006D32A1">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16BF8F7" w14:textId="117D002F" w:rsidR="008C6CFC" w:rsidRDefault="006D32A1" w:rsidP="00FB06D2">
      <w:pPr>
        <w:spacing w:before="120" w:after="120" w:line="240" w:lineRule="auto"/>
        <w:jc w:val="both"/>
      </w:pPr>
      <w:r>
        <w:rPr>
          <w:rFonts w:ascii="Arial" w:hAnsi="Arial" w:cs="Arial"/>
          <w:b/>
          <w:bCs/>
          <w:color w:val="000000"/>
          <w:sz w:val="18"/>
          <w:szCs w:val="18"/>
        </w:rPr>
        <w:t>XX</w:t>
      </w:r>
      <w:r w:rsidR="008C3149">
        <w:rPr>
          <w:rFonts w:ascii="Arial" w:hAnsi="Arial" w:cs="Arial"/>
          <w:b/>
          <w:bCs/>
          <w:color w:val="000000"/>
          <w:sz w:val="18"/>
          <w:szCs w:val="18"/>
        </w:rPr>
        <w:t>I</w:t>
      </w:r>
      <w:r>
        <w:rPr>
          <w:rFonts w:ascii="Arial" w:hAnsi="Arial" w:cs="Arial"/>
          <w:b/>
          <w:bCs/>
          <w:color w:val="000000"/>
          <w:sz w:val="18"/>
          <w:szCs w:val="18"/>
        </w:rPr>
        <w:t>. PROTIKORUPCIJSKA DOLOČBA</w:t>
      </w:r>
    </w:p>
    <w:p w14:paraId="463AF2B9" w14:textId="6253F22D" w:rsidR="008C6CFC" w:rsidRDefault="006D32A1">
      <w:pPr>
        <w:spacing w:after="0" w:line="240" w:lineRule="auto"/>
        <w:jc w:val="center"/>
      </w:pPr>
      <w:r>
        <w:rPr>
          <w:rFonts w:ascii="Arial" w:hAnsi="Arial" w:cs="Arial"/>
          <w:b/>
          <w:bCs/>
          <w:color w:val="000000"/>
          <w:sz w:val="18"/>
          <w:szCs w:val="18"/>
        </w:rPr>
        <w:t>3</w:t>
      </w:r>
      <w:r w:rsidR="008C3149">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07302FC0" w14:textId="77777777">
        <w:tc>
          <w:tcPr>
            <w:tcW w:w="0" w:type="auto"/>
            <w:tcMar>
              <w:top w:w="0" w:type="auto"/>
              <w:bottom w:w="0" w:type="auto"/>
            </w:tcMar>
          </w:tcPr>
          <w:p w14:paraId="5E7E78A0" w14:textId="77777777" w:rsidR="008C6CFC" w:rsidRDefault="006D32A1">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4E66EAA" w14:textId="77777777" w:rsidR="008C6CFC" w:rsidRDefault="006D32A1">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5EA490DF" w14:textId="037CC42C" w:rsidR="008C6CFC" w:rsidRDefault="006D32A1" w:rsidP="00FB06D2">
      <w:pPr>
        <w:spacing w:before="120" w:after="120" w:line="240" w:lineRule="auto"/>
        <w:jc w:val="both"/>
      </w:pPr>
      <w:r>
        <w:rPr>
          <w:rFonts w:ascii="Arial" w:hAnsi="Arial" w:cs="Arial"/>
          <w:b/>
          <w:bCs/>
          <w:color w:val="000000"/>
          <w:sz w:val="18"/>
          <w:szCs w:val="18"/>
        </w:rPr>
        <w:t>XXI</w:t>
      </w:r>
      <w:r w:rsidR="008C3149">
        <w:rPr>
          <w:rFonts w:ascii="Arial" w:hAnsi="Arial" w:cs="Arial"/>
          <w:b/>
          <w:bCs/>
          <w:color w:val="000000"/>
          <w:sz w:val="18"/>
          <w:szCs w:val="18"/>
        </w:rPr>
        <w:t>I</w:t>
      </w:r>
      <w:r>
        <w:rPr>
          <w:rFonts w:ascii="Arial" w:hAnsi="Arial" w:cs="Arial"/>
          <w:b/>
          <w:bCs/>
          <w:color w:val="000000"/>
          <w:sz w:val="18"/>
          <w:szCs w:val="18"/>
        </w:rPr>
        <w:t>. REVIZIJSKA SLED</w:t>
      </w:r>
    </w:p>
    <w:p w14:paraId="6A5696B9" w14:textId="497E9585" w:rsidR="008C6CFC" w:rsidRDefault="006D32A1">
      <w:pPr>
        <w:spacing w:after="0" w:line="240" w:lineRule="auto"/>
        <w:jc w:val="center"/>
      </w:pPr>
      <w:r>
        <w:rPr>
          <w:rFonts w:ascii="Arial" w:hAnsi="Arial" w:cs="Arial"/>
          <w:b/>
          <w:bCs/>
          <w:color w:val="000000"/>
          <w:sz w:val="18"/>
          <w:szCs w:val="18"/>
        </w:rPr>
        <w:t>3</w:t>
      </w:r>
      <w:r w:rsidR="008C3149">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79817565" w14:textId="77777777">
        <w:tc>
          <w:tcPr>
            <w:tcW w:w="0" w:type="auto"/>
            <w:tcMar>
              <w:top w:w="0" w:type="auto"/>
              <w:bottom w:w="0" w:type="auto"/>
            </w:tcMar>
          </w:tcPr>
          <w:p w14:paraId="16E11DA3" w14:textId="77777777" w:rsidR="008C6CFC" w:rsidRDefault="006D32A1" w:rsidP="00FB06D2">
            <w:pPr>
              <w:spacing w:before="180" w:after="180"/>
              <w:jc w:val="both"/>
            </w:pPr>
            <w:r>
              <w:rPr>
                <w:rFonts w:ascii="Arial" w:hAnsi="Arial" w:cs="Arial"/>
                <w:color w:val="000000"/>
                <w:sz w:val="18"/>
                <w:szCs w:val="18"/>
              </w:rPr>
              <w:t>Vsa dokumentacija, povezana z izvedbo projekta, mora biti hranjena na način, da zagotavlja revizijsko sled izvedbe projekta.</w:t>
            </w:r>
          </w:p>
          <w:p w14:paraId="553AB54E" w14:textId="77777777" w:rsidR="008C6CFC" w:rsidRDefault="006D32A1" w:rsidP="00FB06D2">
            <w:pPr>
              <w:spacing w:before="180" w:after="180"/>
              <w:jc w:val="both"/>
            </w:pPr>
            <w:r>
              <w:rPr>
                <w:rFonts w:ascii="Arial" w:hAnsi="Arial" w:cs="Arial"/>
                <w:color w:val="000000"/>
                <w:sz w:val="18"/>
                <w:szCs w:val="18"/>
              </w:rPr>
              <w:t xml:space="preserve">Izvajalec je vso dokumentacijo, povezano z izvajanjem projekta, dolžan hraniti v skladu z veljavno zakonodajo oziroma še najmanj 10 let po izpolnitvi pogodbenih obveznosti za potrebe naknadnih preverjanj. Pred iztekom </w:t>
            </w:r>
            <w:r>
              <w:rPr>
                <w:rFonts w:ascii="Arial" w:hAnsi="Arial" w:cs="Arial"/>
                <w:color w:val="000000"/>
                <w:sz w:val="18"/>
                <w:szCs w:val="18"/>
              </w:rPr>
              <w:lastRenderedPageBreak/>
              <w:t>tega roka ga lahko naročnik podaljša. Dokumentacija o projektu je podlaga za spremljanje in nadzor nad izvedbo projekta.</w:t>
            </w:r>
          </w:p>
          <w:p w14:paraId="484A48ED" w14:textId="77777777" w:rsidR="008C6CFC" w:rsidRDefault="006D32A1" w:rsidP="00FB06D2">
            <w:pPr>
              <w:spacing w:before="180" w:after="180"/>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64DC92E6" w14:textId="77777777" w:rsidR="008C6CFC" w:rsidRDefault="006D32A1" w:rsidP="00FB06D2">
            <w:pPr>
              <w:spacing w:before="180" w:after="180"/>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CFC637C" w14:textId="77777777" w:rsidR="008C6CFC" w:rsidRDefault="006D32A1" w:rsidP="00FB06D2">
            <w:pPr>
              <w:spacing w:before="180" w:after="180"/>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76818C5D" w14:textId="7E0D9B8F" w:rsidR="008C6CFC" w:rsidRDefault="006D32A1" w:rsidP="00FB06D2">
      <w:pPr>
        <w:spacing w:before="120" w:after="120" w:line="240" w:lineRule="auto"/>
        <w:jc w:val="both"/>
      </w:pPr>
      <w:r>
        <w:rPr>
          <w:rFonts w:ascii="Arial" w:hAnsi="Arial" w:cs="Arial"/>
          <w:b/>
          <w:bCs/>
          <w:color w:val="000000"/>
          <w:sz w:val="18"/>
          <w:szCs w:val="18"/>
        </w:rPr>
        <w:lastRenderedPageBreak/>
        <w:t>XXII</w:t>
      </w:r>
      <w:r w:rsidR="008C3149">
        <w:rPr>
          <w:rFonts w:ascii="Arial" w:hAnsi="Arial" w:cs="Arial"/>
          <w:b/>
          <w:bCs/>
          <w:color w:val="000000"/>
          <w:sz w:val="18"/>
          <w:szCs w:val="18"/>
        </w:rPr>
        <w:t>I</w:t>
      </w:r>
      <w:r>
        <w:rPr>
          <w:rFonts w:ascii="Arial" w:hAnsi="Arial" w:cs="Arial"/>
          <w:b/>
          <w:bCs/>
          <w:color w:val="000000"/>
          <w:sz w:val="18"/>
          <w:szCs w:val="18"/>
        </w:rPr>
        <w:t>. POSLOVNA SKRIVNOST</w:t>
      </w:r>
    </w:p>
    <w:p w14:paraId="62F2C28B" w14:textId="183ADBBF" w:rsidR="008C6CFC" w:rsidRDefault="006D32A1">
      <w:pPr>
        <w:spacing w:after="0" w:line="240" w:lineRule="auto"/>
        <w:jc w:val="center"/>
      </w:pPr>
      <w:r>
        <w:rPr>
          <w:rFonts w:ascii="Arial" w:hAnsi="Arial" w:cs="Arial"/>
          <w:b/>
          <w:bCs/>
          <w:color w:val="000000"/>
          <w:sz w:val="18"/>
          <w:szCs w:val="18"/>
        </w:rPr>
        <w:t>3</w:t>
      </w:r>
      <w:r w:rsidR="008C3149">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65E73365" w14:textId="77777777">
        <w:tc>
          <w:tcPr>
            <w:tcW w:w="0" w:type="auto"/>
            <w:tcMar>
              <w:top w:w="0" w:type="auto"/>
              <w:bottom w:w="0" w:type="auto"/>
            </w:tcMar>
          </w:tcPr>
          <w:p w14:paraId="161E4AF4" w14:textId="49D174F6" w:rsidR="008C6CFC" w:rsidRDefault="006D32A1" w:rsidP="00FB06D2">
            <w:pPr>
              <w:spacing w:before="180" w:after="180"/>
              <w:jc w:val="both"/>
            </w:pPr>
            <w:r>
              <w:rPr>
                <w:rFonts w:ascii="Arial" w:hAnsi="Arial" w:cs="Arial"/>
                <w:color w:val="000000"/>
                <w:sz w:val="18"/>
                <w:szCs w:val="18"/>
              </w:rPr>
              <w:t xml:space="preserve">Izvajalec in naročnik se strinjata, da so informacije, znanja in tehnologije, ki so predmet te pogodbe poslovna skrivnost, razen podatkov, ki </w:t>
            </w:r>
            <w:r w:rsidR="004D78CE">
              <w:rPr>
                <w:rFonts w:ascii="Arial" w:hAnsi="Arial" w:cs="Arial"/>
                <w:color w:val="000000"/>
                <w:sz w:val="18"/>
                <w:szCs w:val="18"/>
              </w:rPr>
              <w:t xml:space="preserve">se </w:t>
            </w:r>
            <w:r>
              <w:rPr>
                <w:rFonts w:ascii="Arial" w:hAnsi="Arial" w:cs="Arial"/>
                <w:color w:val="000000"/>
                <w:sz w:val="18"/>
                <w:szCs w:val="18"/>
              </w:rPr>
              <w:t>v skladu z veljavnimi predpisi štejejo za javne. Zato se obvezujeta, da bosta naredila vse, da zaščitita te podatke pred nepooblaščenimi ali tretjimi osebami.</w:t>
            </w:r>
          </w:p>
          <w:p w14:paraId="232E412B" w14:textId="77777777" w:rsidR="008C6CFC" w:rsidRDefault="006D32A1" w:rsidP="00FB06D2">
            <w:pPr>
              <w:spacing w:before="180" w:after="180"/>
              <w:jc w:val="both"/>
            </w:pPr>
            <w:r>
              <w:rPr>
                <w:rFonts w:ascii="Arial" w:hAnsi="Arial" w:cs="Arial"/>
                <w:color w:val="000000"/>
                <w:sz w:val="18"/>
                <w:szCs w:val="18"/>
              </w:rPr>
              <w:t>Izvajalec se zavezuje varovati poslovno skrivnost naročnika in njegovih partnerjev.</w:t>
            </w:r>
          </w:p>
          <w:p w14:paraId="4086CFE2" w14:textId="77777777" w:rsidR="008C6CFC" w:rsidRDefault="006D32A1" w:rsidP="00FB06D2">
            <w:pPr>
              <w:spacing w:before="180" w:after="180"/>
              <w:jc w:val="both"/>
            </w:pPr>
            <w:r>
              <w:rPr>
                <w:rFonts w:ascii="Arial" w:hAnsi="Arial" w:cs="Arial"/>
                <w:color w:val="000000"/>
                <w:sz w:val="18"/>
                <w:szCs w:val="18"/>
              </w:rPr>
              <w:t>Izvajalec se strinja, da brez pismenega soglasja ne bo podajal medijem ali osebam, ki so z posameznimi mediji povezani nikakršnih informacij o poteku in stanju projekta.</w:t>
            </w:r>
          </w:p>
          <w:p w14:paraId="0EE1F2F6" w14:textId="77777777" w:rsidR="008C6CFC" w:rsidRDefault="006D32A1" w:rsidP="00FB06D2">
            <w:pPr>
              <w:spacing w:before="180" w:after="180"/>
              <w:jc w:val="both"/>
            </w:pPr>
            <w:r>
              <w:rPr>
                <w:rFonts w:ascii="Arial" w:hAnsi="Arial" w:cs="Arial"/>
                <w:color w:val="000000"/>
                <w:sz w:val="18"/>
                <w:szCs w:val="18"/>
              </w:rPr>
              <w:t>Izvajalec se izrecno zavezuje, da ne bo posredoval tretjim osebam projektne in ostale dokumentacije povezane z izvajanjem te pogodbe.</w:t>
            </w:r>
          </w:p>
          <w:p w14:paraId="0D328363" w14:textId="77777777" w:rsidR="008C6CFC" w:rsidRDefault="006D32A1" w:rsidP="00FB06D2">
            <w:pPr>
              <w:spacing w:before="180" w:after="180"/>
              <w:jc w:val="both"/>
            </w:pPr>
            <w:r>
              <w:rPr>
                <w:rFonts w:ascii="Arial" w:hAnsi="Arial" w:cs="Arial"/>
                <w:color w:val="000000"/>
                <w:sz w:val="18"/>
                <w:szCs w:val="18"/>
              </w:rPr>
              <w:t>Določila iz tega člena veljajo tudi v primeru prenehanja veljavnosti te pogodbe in po zaključku ter končnem prevzemu objekta.</w:t>
            </w:r>
          </w:p>
        </w:tc>
      </w:tr>
    </w:tbl>
    <w:p w14:paraId="71ABA000" w14:textId="250CEC5B" w:rsidR="008C6CFC" w:rsidRDefault="006D32A1" w:rsidP="00FB06D2">
      <w:pPr>
        <w:spacing w:before="120" w:after="120" w:line="240" w:lineRule="auto"/>
        <w:jc w:val="both"/>
      </w:pPr>
      <w:r>
        <w:rPr>
          <w:rFonts w:ascii="Arial" w:hAnsi="Arial" w:cs="Arial"/>
          <w:b/>
          <w:bCs/>
          <w:color w:val="000000"/>
          <w:sz w:val="18"/>
          <w:szCs w:val="18"/>
        </w:rPr>
        <w:t>XXI</w:t>
      </w:r>
      <w:r w:rsidR="008C3149">
        <w:rPr>
          <w:rFonts w:ascii="Arial" w:hAnsi="Arial" w:cs="Arial"/>
          <w:b/>
          <w:bCs/>
          <w:color w:val="000000"/>
          <w:sz w:val="18"/>
          <w:szCs w:val="18"/>
        </w:rPr>
        <w:t>V</w:t>
      </w:r>
      <w:r>
        <w:rPr>
          <w:rFonts w:ascii="Arial" w:hAnsi="Arial" w:cs="Arial"/>
          <w:b/>
          <w:bCs/>
          <w:color w:val="000000"/>
          <w:sz w:val="18"/>
          <w:szCs w:val="18"/>
        </w:rPr>
        <w:t>. KONČNE DOLOČBE</w:t>
      </w:r>
    </w:p>
    <w:p w14:paraId="602618EF" w14:textId="7BD41AD9" w:rsidR="008C6CFC" w:rsidRDefault="006D32A1">
      <w:pPr>
        <w:spacing w:after="0" w:line="240" w:lineRule="auto"/>
        <w:jc w:val="center"/>
      </w:pPr>
      <w:r>
        <w:rPr>
          <w:rFonts w:ascii="Arial" w:hAnsi="Arial" w:cs="Arial"/>
          <w:b/>
          <w:bCs/>
          <w:color w:val="000000"/>
          <w:sz w:val="18"/>
          <w:szCs w:val="18"/>
        </w:rPr>
        <w:t>3</w:t>
      </w:r>
      <w:r w:rsidR="008C3149">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3BA81A4F" w14:textId="77777777">
        <w:tc>
          <w:tcPr>
            <w:tcW w:w="0" w:type="auto"/>
            <w:tcMar>
              <w:top w:w="0" w:type="auto"/>
              <w:bottom w:w="0" w:type="auto"/>
            </w:tcMar>
          </w:tcPr>
          <w:p w14:paraId="3097691C" w14:textId="0927D4A0" w:rsidR="008C3149" w:rsidRPr="00FB06D2" w:rsidRDefault="006D32A1">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3B0618F3" w14:textId="1316F517" w:rsidR="008C6CFC" w:rsidRDefault="006D32A1">
      <w:pPr>
        <w:spacing w:after="0" w:line="240" w:lineRule="auto"/>
        <w:jc w:val="center"/>
      </w:pPr>
      <w:r>
        <w:rPr>
          <w:rFonts w:ascii="Arial" w:hAnsi="Arial" w:cs="Arial"/>
          <w:b/>
          <w:bCs/>
          <w:color w:val="000000"/>
          <w:sz w:val="18"/>
          <w:szCs w:val="18"/>
        </w:rPr>
        <w:t>3</w:t>
      </w:r>
      <w:r w:rsidR="008C3149">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181"/>
      </w:tblGrid>
      <w:tr w:rsidR="008C6CFC" w14:paraId="08E69B39" w14:textId="77777777">
        <w:tc>
          <w:tcPr>
            <w:tcW w:w="0" w:type="auto"/>
            <w:tcMar>
              <w:top w:w="0" w:type="auto"/>
              <w:bottom w:w="0" w:type="auto"/>
            </w:tcMar>
          </w:tcPr>
          <w:p w14:paraId="73F7EA5B" w14:textId="77777777" w:rsidR="008C6CFC" w:rsidRDefault="006D32A1">
            <w:pPr>
              <w:spacing w:before="225" w:after="225"/>
              <w:jc w:val="both"/>
            </w:pPr>
            <w:r>
              <w:rPr>
                <w:rFonts w:ascii="Arial" w:hAnsi="Arial" w:cs="Arial"/>
                <w:color w:val="000000"/>
                <w:sz w:val="18"/>
                <w:szCs w:val="18"/>
              </w:rPr>
              <w:t>Pogodba se lahko spremeni ali dopolni s pisnim dodatkom, ki ga sprejmeta in podpišeta obe stranki.</w:t>
            </w:r>
          </w:p>
        </w:tc>
      </w:tr>
    </w:tbl>
    <w:p w14:paraId="11DD9E6B" w14:textId="72C52960" w:rsidR="008C6CFC" w:rsidRDefault="006D32A1">
      <w:pPr>
        <w:spacing w:after="0" w:line="240" w:lineRule="auto"/>
        <w:jc w:val="center"/>
      </w:pPr>
      <w:r>
        <w:rPr>
          <w:rFonts w:ascii="Arial" w:hAnsi="Arial" w:cs="Arial"/>
          <w:b/>
          <w:bCs/>
          <w:color w:val="000000"/>
          <w:sz w:val="18"/>
          <w:szCs w:val="18"/>
        </w:rPr>
        <w:t>3</w:t>
      </w:r>
      <w:r w:rsidR="008C3149">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4E1AC43B" w14:textId="77777777">
        <w:tc>
          <w:tcPr>
            <w:tcW w:w="0" w:type="auto"/>
            <w:tcMar>
              <w:top w:w="0" w:type="auto"/>
              <w:bottom w:w="0" w:type="auto"/>
            </w:tcMar>
          </w:tcPr>
          <w:p w14:paraId="7E1337FF" w14:textId="77777777" w:rsidR="008C6CFC" w:rsidRDefault="006D32A1">
            <w:pPr>
              <w:spacing w:before="225" w:after="225"/>
              <w:jc w:val="both"/>
            </w:pPr>
            <w:r>
              <w:rPr>
                <w:rFonts w:ascii="Arial" w:hAnsi="Arial" w:cs="Arial"/>
                <w:color w:val="000000"/>
                <w:sz w:val="18"/>
                <w:szCs w:val="18"/>
              </w:rPr>
              <w:t>Za razmerja, ki jih predmetna pogodba ne ureja, veljajo določbe zakona, ki ureja obligacijska razmerja in gradbenih uzanc. Posebne gradbene uzance veljajo, če niso v nasprotju z določili te pogodbe.</w:t>
            </w:r>
          </w:p>
          <w:p w14:paraId="42583CA1" w14:textId="1F7571AF" w:rsidR="008C6CFC" w:rsidRDefault="006D32A1">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želela doseči neveljavna določba</w:t>
            </w:r>
            <w:r w:rsidR="004F1B86">
              <w:rPr>
                <w:rFonts w:ascii="Arial" w:hAnsi="Arial" w:cs="Arial"/>
                <w:color w:val="000000"/>
                <w:sz w:val="18"/>
                <w:szCs w:val="18"/>
              </w:rPr>
              <w:t>.</w:t>
            </w:r>
          </w:p>
        </w:tc>
      </w:tr>
    </w:tbl>
    <w:p w14:paraId="73E6D9CE" w14:textId="4AE6DFF1" w:rsidR="008C6CFC" w:rsidRDefault="006D32A1">
      <w:pPr>
        <w:spacing w:after="0" w:line="240" w:lineRule="auto"/>
        <w:jc w:val="center"/>
      </w:pPr>
      <w:r>
        <w:rPr>
          <w:rFonts w:ascii="Arial" w:hAnsi="Arial" w:cs="Arial"/>
          <w:b/>
          <w:bCs/>
          <w:color w:val="000000"/>
          <w:sz w:val="18"/>
          <w:szCs w:val="18"/>
        </w:rPr>
        <w:t>3</w:t>
      </w:r>
      <w:r w:rsidR="008C3149">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5287F5A3" w14:textId="77777777">
        <w:tc>
          <w:tcPr>
            <w:tcW w:w="0" w:type="auto"/>
            <w:tcMar>
              <w:top w:w="0" w:type="auto"/>
              <w:bottom w:w="0" w:type="auto"/>
            </w:tcMar>
          </w:tcPr>
          <w:p w14:paraId="7A3EB3E3" w14:textId="77777777" w:rsidR="008C6CFC" w:rsidRDefault="006D32A1">
            <w:pPr>
              <w:spacing w:before="225" w:after="225"/>
              <w:jc w:val="both"/>
            </w:pPr>
            <w:r>
              <w:rPr>
                <w:rFonts w:ascii="Arial" w:hAnsi="Arial" w:cs="Arial"/>
                <w:color w:val="000000"/>
                <w:sz w:val="18"/>
                <w:szCs w:val="18"/>
              </w:rPr>
              <w:t>Izvajalec ne more prenesti nobene svoje pogodbene obveznosti na tretjo osebo, razen če za to ne dobi pisnega soglasja naročnika.</w:t>
            </w:r>
          </w:p>
        </w:tc>
      </w:tr>
    </w:tbl>
    <w:p w14:paraId="44E756E4" w14:textId="47905B65" w:rsidR="008C6CFC" w:rsidRDefault="008C3149">
      <w:pPr>
        <w:spacing w:after="0" w:line="240" w:lineRule="auto"/>
        <w:jc w:val="center"/>
      </w:pPr>
      <w:r>
        <w:rPr>
          <w:rFonts w:ascii="Arial" w:hAnsi="Arial" w:cs="Arial"/>
          <w:b/>
          <w:bCs/>
          <w:color w:val="000000"/>
          <w:sz w:val="18"/>
          <w:szCs w:val="18"/>
        </w:rPr>
        <w:t>40</w:t>
      </w:r>
      <w:r w:rsidR="006D32A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02865C39" w14:textId="77777777">
        <w:tc>
          <w:tcPr>
            <w:tcW w:w="0" w:type="auto"/>
            <w:tcMar>
              <w:top w:w="0" w:type="auto"/>
              <w:bottom w:w="0" w:type="auto"/>
            </w:tcMar>
          </w:tcPr>
          <w:p w14:paraId="79FD3926" w14:textId="77777777" w:rsidR="008C6CFC" w:rsidRDefault="006D32A1">
            <w:pPr>
              <w:spacing w:before="225" w:after="225"/>
              <w:jc w:val="both"/>
            </w:pPr>
            <w:r>
              <w:rPr>
                <w:rFonts w:ascii="Arial" w:hAnsi="Arial" w:cs="Arial"/>
                <w:color w:val="000000"/>
                <w:sz w:val="18"/>
                <w:szCs w:val="18"/>
              </w:rPr>
              <w:lastRenderedPageBreak/>
              <w:t>Pogodba je sklenjena in prične veljati z dnem, ko jo podpišeta obe pogodbeni stranki, pod odložnim pogojem po predložitvi zavarovanja za dobro izvedbo.</w:t>
            </w:r>
          </w:p>
        </w:tc>
      </w:tr>
    </w:tbl>
    <w:p w14:paraId="778C9C18" w14:textId="080F0CA8" w:rsidR="008C6CFC" w:rsidRDefault="006D32A1">
      <w:pPr>
        <w:spacing w:after="0" w:line="240" w:lineRule="auto"/>
        <w:jc w:val="center"/>
      </w:pPr>
      <w:r>
        <w:rPr>
          <w:rFonts w:ascii="Arial" w:hAnsi="Arial" w:cs="Arial"/>
          <w:b/>
          <w:bCs/>
          <w:color w:val="000000"/>
          <w:sz w:val="18"/>
          <w:szCs w:val="18"/>
        </w:rPr>
        <w:t>4</w:t>
      </w:r>
      <w:r w:rsidR="008C3149">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75463242" w14:textId="77777777">
        <w:tc>
          <w:tcPr>
            <w:tcW w:w="0" w:type="auto"/>
            <w:tcMar>
              <w:top w:w="0" w:type="auto"/>
              <w:bottom w:w="0" w:type="auto"/>
            </w:tcMar>
          </w:tcPr>
          <w:p w14:paraId="684D370F" w14:textId="5BA09DED" w:rsidR="008C6CFC" w:rsidRDefault="006D32A1">
            <w:pPr>
              <w:spacing w:before="225" w:after="225"/>
              <w:jc w:val="both"/>
            </w:pPr>
            <w:r>
              <w:rPr>
                <w:rFonts w:ascii="Arial" w:hAnsi="Arial" w:cs="Arial"/>
                <w:color w:val="000000"/>
                <w:sz w:val="18"/>
                <w:szCs w:val="18"/>
              </w:rPr>
              <w:t xml:space="preserve">Ta pogodba je napisana v </w:t>
            </w:r>
            <w:r w:rsidR="007A66E9">
              <w:rPr>
                <w:rFonts w:ascii="Arial" w:hAnsi="Arial" w:cs="Arial"/>
                <w:color w:val="000000"/>
                <w:sz w:val="18"/>
                <w:szCs w:val="18"/>
              </w:rPr>
              <w:t xml:space="preserve">dveh </w:t>
            </w:r>
            <w:r>
              <w:rPr>
                <w:rFonts w:ascii="Arial" w:hAnsi="Arial" w:cs="Arial"/>
                <w:color w:val="000000"/>
                <w:sz w:val="18"/>
                <w:szCs w:val="18"/>
              </w:rPr>
              <w:t>(</w:t>
            </w:r>
            <w:r w:rsidR="007A66E9">
              <w:rPr>
                <w:rFonts w:ascii="Arial" w:hAnsi="Arial" w:cs="Arial"/>
                <w:color w:val="000000"/>
                <w:sz w:val="18"/>
                <w:szCs w:val="18"/>
              </w:rPr>
              <w:t>2</w:t>
            </w:r>
            <w:r>
              <w:rPr>
                <w:rFonts w:ascii="Arial" w:hAnsi="Arial" w:cs="Arial"/>
                <w:color w:val="000000"/>
                <w:sz w:val="18"/>
                <w:szCs w:val="18"/>
              </w:rPr>
              <w:t xml:space="preserve">) enakih izvodih, od katerih prejme naročnik </w:t>
            </w:r>
            <w:r w:rsidR="00907732">
              <w:rPr>
                <w:rFonts w:ascii="Arial" w:hAnsi="Arial" w:cs="Arial"/>
                <w:color w:val="000000"/>
                <w:sz w:val="18"/>
                <w:szCs w:val="18"/>
              </w:rPr>
              <w:t xml:space="preserve"> </w:t>
            </w:r>
            <w:r w:rsidR="007A66E9">
              <w:rPr>
                <w:rFonts w:ascii="Arial" w:hAnsi="Arial" w:cs="Arial"/>
                <w:color w:val="000000"/>
                <w:sz w:val="18"/>
                <w:szCs w:val="18"/>
              </w:rPr>
              <w:t xml:space="preserve">en </w:t>
            </w:r>
            <w:r>
              <w:rPr>
                <w:rFonts w:ascii="Arial" w:hAnsi="Arial" w:cs="Arial"/>
                <w:color w:val="000000"/>
                <w:sz w:val="18"/>
                <w:szCs w:val="18"/>
              </w:rPr>
              <w:t>(</w:t>
            </w:r>
            <w:r w:rsidR="007A66E9">
              <w:rPr>
                <w:rFonts w:ascii="Arial" w:hAnsi="Arial" w:cs="Arial"/>
                <w:color w:val="000000"/>
                <w:sz w:val="18"/>
                <w:szCs w:val="18"/>
              </w:rPr>
              <w:t>1</w:t>
            </w:r>
            <w:r>
              <w:rPr>
                <w:rFonts w:ascii="Arial" w:hAnsi="Arial" w:cs="Arial"/>
                <w:color w:val="000000"/>
                <w:sz w:val="18"/>
                <w:szCs w:val="18"/>
              </w:rPr>
              <w:t>) izvod</w:t>
            </w:r>
            <w:r w:rsidR="00A45A6B">
              <w:rPr>
                <w:rFonts w:ascii="Arial" w:hAnsi="Arial" w:cs="Arial"/>
                <w:color w:val="000000"/>
                <w:sz w:val="18"/>
                <w:szCs w:val="18"/>
              </w:rPr>
              <w:t xml:space="preserve"> in</w:t>
            </w:r>
            <w:r>
              <w:rPr>
                <w:rFonts w:ascii="Arial" w:hAnsi="Arial" w:cs="Arial"/>
                <w:color w:val="000000"/>
                <w:sz w:val="18"/>
                <w:szCs w:val="18"/>
              </w:rPr>
              <w:t xml:space="preserve"> izvajalec </w:t>
            </w:r>
            <w:r w:rsidR="007A66E9">
              <w:rPr>
                <w:rFonts w:ascii="Arial" w:hAnsi="Arial" w:cs="Arial"/>
                <w:color w:val="000000"/>
                <w:sz w:val="18"/>
                <w:szCs w:val="18"/>
              </w:rPr>
              <w:t xml:space="preserve">en </w:t>
            </w:r>
            <w:r>
              <w:rPr>
                <w:rFonts w:ascii="Arial" w:hAnsi="Arial" w:cs="Arial"/>
                <w:color w:val="000000"/>
                <w:sz w:val="18"/>
                <w:szCs w:val="18"/>
              </w:rPr>
              <w:t>(</w:t>
            </w:r>
            <w:r w:rsidR="007A66E9">
              <w:rPr>
                <w:rFonts w:ascii="Arial" w:hAnsi="Arial" w:cs="Arial"/>
                <w:color w:val="000000"/>
                <w:sz w:val="18"/>
                <w:szCs w:val="18"/>
              </w:rPr>
              <w:t>1</w:t>
            </w:r>
            <w:r>
              <w:rPr>
                <w:rFonts w:ascii="Arial" w:hAnsi="Arial" w:cs="Arial"/>
                <w:color w:val="000000"/>
                <w:sz w:val="18"/>
                <w:szCs w:val="18"/>
              </w:rPr>
              <w:t>) izvod.</w:t>
            </w:r>
          </w:p>
        </w:tc>
      </w:tr>
    </w:tbl>
    <w:p w14:paraId="34CAD248" w14:textId="77777777" w:rsidR="0081723E" w:rsidRPr="0081723E" w:rsidRDefault="0081723E" w:rsidP="000245F6">
      <w:pPr>
        <w:spacing w:before="600" w:after="225" w:line="240" w:lineRule="auto"/>
        <w:jc w:val="both"/>
        <w:rPr>
          <w:rFonts w:ascii="Arial" w:hAnsi="Arial" w:cs="Arial"/>
          <w:color w:val="000000"/>
          <w:sz w:val="18"/>
          <w:szCs w:val="18"/>
        </w:rPr>
      </w:pPr>
      <w:r w:rsidRPr="0081723E">
        <w:rPr>
          <w:rFonts w:ascii="Arial" w:hAnsi="Arial" w:cs="Arial"/>
          <w:color w:val="000000"/>
          <w:sz w:val="18"/>
          <w:szCs w:val="18"/>
        </w:rPr>
        <w:t>Naročnik:</w:t>
      </w:r>
      <w:r w:rsidRPr="0081723E">
        <w:rPr>
          <w:rFonts w:ascii="Arial" w:hAnsi="Arial" w:cs="Arial"/>
          <w:color w:val="000000"/>
          <w:sz w:val="18"/>
          <w:szCs w:val="18"/>
        </w:rPr>
        <w:tab/>
      </w:r>
      <w:r w:rsidRPr="0081723E">
        <w:rPr>
          <w:rFonts w:ascii="Arial" w:hAnsi="Arial" w:cs="Arial"/>
          <w:color w:val="000000"/>
          <w:sz w:val="18"/>
          <w:szCs w:val="18"/>
        </w:rPr>
        <w:tab/>
      </w:r>
      <w:r w:rsidRPr="0081723E">
        <w:rPr>
          <w:rFonts w:ascii="Arial" w:hAnsi="Arial" w:cs="Arial"/>
          <w:color w:val="000000"/>
          <w:sz w:val="18"/>
          <w:szCs w:val="18"/>
        </w:rPr>
        <w:tab/>
      </w:r>
      <w:r w:rsidRPr="0081723E">
        <w:rPr>
          <w:rFonts w:ascii="Arial" w:hAnsi="Arial" w:cs="Arial"/>
          <w:color w:val="000000"/>
          <w:sz w:val="18"/>
          <w:szCs w:val="18"/>
        </w:rPr>
        <w:tab/>
      </w:r>
      <w:r w:rsidRPr="0081723E">
        <w:rPr>
          <w:rFonts w:ascii="Arial" w:hAnsi="Arial" w:cs="Arial"/>
          <w:color w:val="000000"/>
          <w:sz w:val="18"/>
          <w:szCs w:val="18"/>
        </w:rPr>
        <w:tab/>
      </w:r>
      <w:r w:rsidRPr="0081723E">
        <w:rPr>
          <w:rFonts w:ascii="Arial" w:hAnsi="Arial" w:cs="Arial"/>
          <w:color w:val="000000"/>
          <w:sz w:val="18"/>
          <w:szCs w:val="18"/>
        </w:rPr>
        <w:tab/>
      </w:r>
      <w:r w:rsidRPr="0081723E">
        <w:rPr>
          <w:rFonts w:ascii="Arial" w:hAnsi="Arial" w:cs="Arial"/>
          <w:color w:val="000000"/>
          <w:sz w:val="18"/>
          <w:szCs w:val="18"/>
        </w:rPr>
        <w:tab/>
      </w:r>
      <w:r w:rsidRPr="0081723E">
        <w:rPr>
          <w:rFonts w:ascii="Arial" w:hAnsi="Arial" w:cs="Arial"/>
          <w:color w:val="000000"/>
          <w:sz w:val="18"/>
          <w:szCs w:val="18"/>
        </w:rPr>
        <w:tab/>
      </w:r>
      <w:r w:rsidRPr="0081723E">
        <w:rPr>
          <w:rFonts w:ascii="Arial" w:hAnsi="Arial" w:cs="Arial"/>
          <w:color w:val="000000"/>
          <w:sz w:val="18"/>
          <w:szCs w:val="18"/>
        </w:rPr>
        <w:tab/>
        <w:t>Izvajalec:</w:t>
      </w:r>
    </w:p>
    <w:p w14:paraId="2102F8D4" w14:textId="01188F66" w:rsidR="00FC168B" w:rsidRDefault="006D32A1" w:rsidP="000245F6">
      <w:pPr>
        <w:spacing w:before="600"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4E40CBF6" w14:textId="77777777" w:rsidR="00FC168B" w:rsidRDefault="00FC168B">
      <w:pPr>
        <w:rPr>
          <w:rFonts w:ascii="Arial" w:hAnsi="Arial" w:cs="Arial"/>
          <w:color w:val="000000"/>
          <w:sz w:val="18"/>
          <w:szCs w:val="18"/>
        </w:rPr>
      </w:pPr>
      <w:r>
        <w:rPr>
          <w:rFonts w:ascii="Arial" w:hAnsi="Arial" w:cs="Arial"/>
          <w:color w:val="000000"/>
          <w:sz w:val="18"/>
          <w:szCs w:val="18"/>
        </w:rPr>
        <w:br w:type="page"/>
      </w:r>
    </w:p>
    <w:p w14:paraId="1FBEBBC0" w14:textId="77777777" w:rsidR="00B92509" w:rsidRPr="00116091" w:rsidRDefault="00B92509" w:rsidP="00B92509">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7335843F" w14:textId="77777777" w:rsidR="00B92509" w:rsidRDefault="00B92509" w:rsidP="00B92509">
      <w:pPr>
        <w:rPr>
          <w:rFonts w:ascii="Arial" w:hAnsi="Arial" w:cs="Arial"/>
        </w:rPr>
      </w:pPr>
    </w:p>
    <w:p w14:paraId="1AC56817" w14:textId="3179C89A" w:rsidR="00E74525" w:rsidRDefault="00E74525" w:rsidP="00B92509">
      <w:pPr>
        <w:spacing w:before="225" w:after="225" w:line="240" w:lineRule="auto"/>
        <w:jc w:val="center"/>
        <w:rPr>
          <w:rFonts w:ascii="Arial" w:hAnsi="Arial" w:cs="Arial"/>
          <w:b/>
          <w:bCs/>
          <w:color w:val="000000"/>
          <w:sz w:val="27"/>
          <w:szCs w:val="27"/>
        </w:rPr>
      </w:pPr>
      <w:r w:rsidRPr="00E74525">
        <w:rPr>
          <w:rFonts w:ascii="Arial" w:hAnsi="Arial" w:cs="Arial"/>
          <w:b/>
          <w:bCs/>
          <w:color w:val="000000"/>
          <w:sz w:val="27"/>
          <w:szCs w:val="27"/>
        </w:rPr>
        <w:t>POGODBA O DOBAVI IN MONTAŽI ŠPORTNE IN NOTRANJE OPREME PRI PROJEKTU: »NOVOGRADNJA TELOVADNICE OŠ VELIKI GABER, PRI KATERI SE UPOŠTEVAJO OKOLJSKI VIDIKI«</w:t>
      </w:r>
    </w:p>
    <w:p w14:paraId="38DAE786" w14:textId="42B0FC21" w:rsidR="00B92509" w:rsidRDefault="00B92509" w:rsidP="00B92509">
      <w:pPr>
        <w:spacing w:before="225" w:after="225" w:line="240" w:lineRule="auto"/>
        <w:jc w:val="center"/>
        <w:rPr>
          <w:rFonts w:ascii="Arial" w:hAnsi="Arial" w:cs="Arial"/>
          <w:b/>
          <w:bCs/>
          <w:color w:val="000000"/>
          <w:sz w:val="20"/>
          <w:szCs w:val="20"/>
        </w:rPr>
      </w:pPr>
      <w:r w:rsidRPr="00237B0A">
        <w:rPr>
          <w:rFonts w:ascii="Arial" w:hAnsi="Arial" w:cs="Arial"/>
          <w:b/>
          <w:bCs/>
          <w:color w:val="000000"/>
          <w:sz w:val="20"/>
          <w:szCs w:val="20"/>
        </w:rPr>
        <w:t>Št. pogodbe: ______</w:t>
      </w:r>
    </w:p>
    <w:p w14:paraId="607AC852" w14:textId="77777777" w:rsidR="00E74525" w:rsidRPr="00237B0A" w:rsidRDefault="00E74525" w:rsidP="00B92509">
      <w:pPr>
        <w:spacing w:before="225" w:after="225" w:line="240" w:lineRule="auto"/>
        <w:jc w:val="center"/>
        <w:rPr>
          <w:rFonts w:ascii="Arial" w:hAnsi="Arial" w:cs="Arial"/>
          <w:b/>
          <w:bCs/>
          <w:color w:val="000000"/>
          <w:sz w:val="20"/>
          <w:szCs w:val="20"/>
        </w:rPr>
      </w:pPr>
    </w:p>
    <w:p w14:paraId="40F0C091" w14:textId="77777777" w:rsidR="00B92509" w:rsidRDefault="00B92509" w:rsidP="00B92509">
      <w:pPr>
        <w:spacing w:before="225" w:after="225" w:line="240" w:lineRule="auto"/>
        <w:jc w:val="center"/>
      </w:pPr>
      <w:r>
        <w:rPr>
          <w:rFonts w:ascii="Arial" w:hAnsi="Arial" w:cs="Arial"/>
          <w:color w:val="000000"/>
          <w:sz w:val="18"/>
          <w:szCs w:val="18"/>
        </w:rPr>
        <w:t>sklenjena med</w:t>
      </w:r>
    </w:p>
    <w:p w14:paraId="5A10F999" w14:textId="77777777" w:rsidR="00E74525" w:rsidRDefault="00E74525" w:rsidP="00E74525">
      <w:pPr>
        <w:spacing w:after="0" w:line="240" w:lineRule="auto"/>
      </w:pPr>
      <w:r>
        <w:rPr>
          <w:rFonts w:ascii="Arial" w:hAnsi="Arial" w:cs="Arial"/>
          <w:b/>
          <w:bCs/>
          <w:color w:val="000000"/>
          <w:sz w:val="18"/>
          <w:szCs w:val="18"/>
        </w:rPr>
        <w:t xml:space="preserve">NAROČNIKOM: </w:t>
      </w:r>
      <w:r w:rsidRPr="002E28AB">
        <w:rPr>
          <w:rFonts w:ascii="Arial" w:hAnsi="Arial" w:cs="Arial"/>
          <w:b/>
          <w:bCs/>
          <w:color w:val="000000"/>
          <w:sz w:val="18"/>
          <w:szCs w:val="18"/>
        </w:rPr>
        <w:t>OBČINA TREBNJE</w:t>
      </w:r>
      <w:r w:rsidRPr="002E28AB">
        <w:rPr>
          <w:rFonts w:ascii="Arial" w:hAnsi="Arial" w:cs="Arial"/>
          <w:color w:val="000000"/>
          <w:sz w:val="18"/>
          <w:szCs w:val="18"/>
        </w:rPr>
        <w:t>, Goliev trg 5, 8210 Trebnje</w:t>
      </w:r>
      <w:r>
        <w:rPr>
          <w:rFonts w:ascii="Arial" w:hAnsi="Arial" w:cs="Arial"/>
          <w:color w:val="000000"/>
          <w:sz w:val="18"/>
          <w:szCs w:val="18"/>
        </w:rPr>
        <w:br/>
        <w:t>ki ga zastopa Mateja Povhe, županja</w:t>
      </w:r>
      <w:r>
        <w:br/>
      </w:r>
    </w:p>
    <w:tbl>
      <w:tblPr>
        <w:tblStyle w:val="NormalTablePHPDOCX"/>
        <w:tblW w:w="4551" w:type="pct"/>
        <w:tblInd w:w="108" w:type="dxa"/>
        <w:tblLook w:val="04A0" w:firstRow="1" w:lastRow="0" w:firstColumn="1" w:lastColumn="0" w:noHBand="0" w:noVBand="1"/>
      </w:tblPr>
      <w:tblGrid>
        <w:gridCol w:w="3300"/>
        <w:gridCol w:w="4956"/>
      </w:tblGrid>
      <w:tr w:rsidR="00E74525" w14:paraId="02FA8543" w14:textId="77777777" w:rsidTr="00D7694C">
        <w:tc>
          <w:tcPr>
            <w:tcW w:w="3300" w:type="dxa"/>
            <w:tcMar>
              <w:top w:w="0" w:type="auto"/>
              <w:bottom w:w="0" w:type="auto"/>
            </w:tcMar>
            <w:vAlign w:val="center"/>
          </w:tcPr>
          <w:p w14:paraId="58444BC8" w14:textId="77777777" w:rsidR="00E74525" w:rsidRDefault="00E74525" w:rsidP="007F177E">
            <w:r>
              <w:rPr>
                <w:rFonts w:ascii="Arial" w:hAnsi="Arial" w:cs="Arial"/>
                <w:color w:val="000000"/>
                <w:position w:val="-2"/>
                <w:sz w:val="18"/>
                <w:szCs w:val="18"/>
              </w:rPr>
              <w:t>Matična številka:</w:t>
            </w:r>
          </w:p>
        </w:tc>
        <w:tc>
          <w:tcPr>
            <w:tcW w:w="4956" w:type="dxa"/>
            <w:tcMar>
              <w:top w:w="0" w:type="auto"/>
              <w:bottom w:w="0" w:type="auto"/>
            </w:tcMar>
            <w:vAlign w:val="center"/>
          </w:tcPr>
          <w:p w14:paraId="4F1C1265" w14:textId="77777777" w:rsidR="00E74525" w:rsidRDefault="00E74525" w:rsidP="007F177E">
            <w:r w:rsidRPr="002E28AB">
              <w:rPr>
                <w:rFonts w:ascii="Arial" w:hAnsi="Arial" w:cs="Arial"/>
                <w:color w:val="000000"/>
                <w:position w:val="-2"/>
                <w:sz w:val="18"/>
                <w:szCs w:val="18"/>
              </w:rPr>
              <w:t>5882958000</w:t>
            </w:r>
            <w:r w:rsidRPr="002E28AB">
              <w:rPr>
                <w:rFonts w:ascii="Arial" w:hAnsi="Arial" w:cs="Arial"/>
                <w:color w:val="000000"/>
                <w:position w:val="-2"/>
                <w:sz w:val="18"/>
                <w:szCs w:val="18"/>
              </w:rPr>
              <w:tab/>
            </w:r>
          </w:p>
        </w:tc>
      </w:tr>
      <w:tr w:rsidR="00E74525" w14:paraId="2832DFD0" w14:textId="77777777" w:rsidTr="00D7694C">
        <w:tc>
          <w:tcPr>
            <w:tcW w:w="3300" w:type="dxa"/>
            <w:tcMar>
              <w:top w:w="0" w:type="auto"/>
              <w:bottom w:w="0" w:type="auto"/>
            </w:tcMar>
            <w:vAlign w:val="center"/>
          </w:tcPr>
          <w:p w14:paraId="5FD70346" w14:textId="77777777" w:rsidR="00E74525" w:rsidRDefault="00E74525" w:rsidP="007F177E">
            <w:r>
              <w:rPr>
                <w:rFonts w:ascii="Arial" w:hAnsi="Arial" w:cs="Arial"/>
                <w:color w:val="000000"/>
                <w:position w:val="-2"/>
                <w:sz w:val="18"/>
                <w:szCs w:val="18"/>
              </w:rPr>
              <w:t>Identifikacijska številka (ID za DDV):</w:t>
            </w:r>
          </w:p>
        </w:tc>
        <w:tc>
          <w:tcPr>
            <w:tcW w:w="4956" w:type="dxa"/>
            <w:tcMar>
              <w:top w:w="0" w:type="auto"/>
              <w:bottom w:w="0" w:type="auto"/>
            </w:tcMar>
            <w:vAlign w:val="center"/>
          </w:tcPr>
          <w:p w14:paraId="56A58D84" w14:textId="77777777" w:rsidR="00E74525" w:rsidRDefault="00E74525" w:rsidP="007F177E">
            <w:r w:rsidRPr="002E28AB">
              <w:rPr>
                <w:rFonts w:ascii="Arial" w:hAnsi="Arial" w:cs="Arial"/>
                <w:color w:val="000000"/>
                <w:position w:val="-2"/>
                <w:sz w:val="18"/>
                <w:szCs w:val="18"/>
              </w:rPr>
              <w:t>SI 34728317</w:t>
            </w:r>
          </w:p>
        </w:tc>
      </w:tr>
      <w:tr w:rsidR="00E74525" w14:paraId="10641727" w14:textId="77777777" w:rsidTr="00D7694C">
        <w:tc>
          <w:tcPr>
            <w:tcW w:w="3300" w:type="dxa"/>
            <w:tcMar>
              <w:top w:w="0" w:type="auto"/>
              <w:bottom w:w="0" w:type="auto"/>
            </w:tcMar>
            <w:vAlign w:val="center"/>
          </w:tcPr>
          <w:p w14:paraId="42C106C1" w14:textId="77777777" w:rsidR="00E74525" w:rsidRDefault="00E74525" w:rsidP="007F177E">
            <w:r>
              <w:rPr>
                <w:rFonts w:ascii="Arial" w:hAnsi="Arial" w:cs="Arial"/>
                <w:color w:val="000000"/>
                <w:position w:val="-2"/>
                <w:sz w:val="18"/>
                <w:szCs w:val="18"/>
              </w:rPr>
              <w:t>Transakcijski račun (TRR):</w:t>
            </w:r>
          </w:p>
        </w:tc>
        <w:tc>
          <w:tcPr>
            <w:tcW w:w="4956" w:type="dxa"/>
            <w:tcMar>
              <w:top w:w="0" w:type="auto"/>
              <w:bottom w:w="0" w:type="auto"/>
            </w:tcMar>
            <w:vAlign w:val="center"/>
          </w:tcPr>
          <w:p w14:paraId="022CEBF0" w14:textId="08ADDC0B" w:rsidR="00E74525" w:rsidRDefault="00E74525" w:rsidP="007F177E">
            <w:r w:rsidRPr="002E28AB">
              <w:rPr>
                <w:rFonts w:ascii="Arial" w:hAnsi="Arial" w:cs="Arial"/>
                <w:color w:val="000000"/>
                <w:position w:val="-2"/>
                <w:sz w:val="18"/>
                <w:szCs w:val="18"/>
              </w:rPr>
              <w:t xml:space="preserve">SI56 </w:t>
            </w:r>
            <w:r w:rsidR="00C97735" w:rsidRPr="00C97735">
              <w:rPr>
                <w:rFonts w:ascii="Arial" w:hAnsi="Arial" w:cs="Arial"/>
                <w:color w:val="000000"/>
                <w:position w:val="-2"/>
                <w:sz w:val="18"/>
                <w:szCs w:val="18"/>
              </w:rPr>
              <w:t>0110 0010 0013 047</w:t>
            </w:r>
            <w:r w:rsidR="00C97735">
              <w:rPr>
                <w:rFonts w:ascii="Arial" w:hAnsi="Arial" w:cs="Arial"/>
                <w:color w:val="000000"/>
                <w:position w:val="-2"/>
                <w:sz w:val="18"/>
                <w:szCs w:val="18"/>
              </w:rPr>
              <w:t xml:space="preserve"> </w:t>
            </w:r>
            <w:r>
              <w:rPr>
                <w:rFonts w:ascii="Arial" w:hAnsi="Arial" w:cs="Arial"/>
                <w:color w:val="000000"/>
                <w:position w:val="-2"/>
                <w:sz w:val="18"/>
                <w:szCs w:val="18"/>
              </w:rPr>
              <w:t xml:space="preserve">odprt pri </w:t>
            </w:r>
            <w:r w:rsidR="0095531B">
              <w:rPr>
                <w:rFonts w:ascii="Arial" w:hAnsi="Arial" w:cs="Arial"/>
                <w:color w:val="000000"/>
                <w:position w:val="-2"/>
                <w:sz w:val="18"/>
                <w:szCs w:val="18"/>
              </w:rPr>
              <w:t xml:space="preserve">Banki Slovenije </w:t>
            </w:r>
          </w:p>
        </w:tc>
      </w:tr>
    </w:tbl>
    <w:p w14:paraId="251ACBED" w14:textId="77777777" w:rsidR="00B92509" w:rsidRDefault="00B92509" w:rsidP="00B92509">
      <w:pPr>
        <w:spacing w:before="225" w:after="225" w:line="240" w:lineRule="auto"/>
        <w:jc w:val="center"/>
      </w:pPr>
      <w:r>
        <w:rPr>
          <w:rFonts w:ascii="Arial" w:hAnsi="Arial" w:cs="Arial"/>
          <w:color w:val="000000"/>
          <w:sz w:val="18"/>
          <w:szCs w:val="18"/>
        </w:rPr>
        <w:t>in</w:t>
      </w:r>
    </w:p>
    <w:p w14:paraId="100E014B" w14:textId="77777777" w:rsidR="00B92509" w:rsidRDefault="00B92509" w:rsidP="00B92509">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92509" w14:paraId="05DFB179" w14:textId="77777777" w:rsidTr="007F177E">
        <w:tc>
          <w:tcPr>
            <w:tcW w:w="3300" w:type="dxa"/>
            <w:tcMar>
              <w:top w:w="0" w:type="auto"/>
              <w:bottom w:w="0" w:type="auto"/>
            </w:tcMar>
            <w:vAlign w:val="center"/>
          </w:tcPr>
          <w:p w14:paraId="04544496" w14:textId="77777777" w:rsidR="00B92509" w:rsidRDefault="00B92509" w:rsidP="007F177E">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FD7D3A8" w14:textId="77777777" w:rsidR="00B92509" w:rsidRDefault="00B92509" w:rsidP="007F177E">
            <w:r>
              <w:rPr>
                <w:rFonts w:ascii="Arial" w:hAnsi="Arial" w:cs="Arial"/>
                <w:color w:val="000000"/>
                <w:position w:val="-2"/>
                <w:sz w:val="18"/>
                <w:szCs w:val="18"/>
              </w:rPr>
              <w:t> </w:t>
            </w:r>
          </w:p>
        </w:tc>
      </w:tr>
      <w:tr w:rsidR="00B92509" w14:paraId="147DE2C4" w14:textId="77777777" w:rsidTr="007F177E">
        <w:tc>
          <w:tcPr>
            <w:tcW w:w="3300" w:type="dxa"/>
            <w:tcMar>
              <w:top w:w="0" w:type="auto"/>
              <w:bottom w:w="0" w:type="auto"/>
            </w:tcMar>
            <w:vAlign w:val="center"/>
          </w:tcPr>
          <w:p w14:paraId="71A80F79" w14:textId="77777777" w:rsidR="00B92509" w:rsidRDefault="00B92509" w:rsidP="007F177E">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7668EB7" w14:textId="77777777" w:rsidR="00B92509" w:rsidRDefault="00B92509" w:rsidP="007F177E">
            <w:r>
              <w:rPr>
                <w:rFonts w:ascii="Arial" w:hAnsi="Arial" w:cs="Arial"/>
                <w:color w:val="000000"/>
                <w:position w:val="-2"/>
                <w:sz w:val="18"/>
                <w:szCs w:val="18"/>
              </w:rPr>
              <w:t> </w:t>
            </w:r>
          </w:p>
        </w:tc>
      </w:tr>
      <w:tr w:rsidR="00B92509" w14:paraId="1BFB8AA4" w14:textId="77777777" w:rsidTr="007F177E">
        <w:tc>
          <w:tcPr>
            <w:tcW w:w="3300" w:type="dxa"/>
            <w:tcMar>
              <w:top w:w="0" w:type="auto"/>
              <w:bottom w:w="0" w:type="auto"/>
            </w:tcMar>
            <w:vAlign w:val="center"/>
          </w:tcPr>
          <w:p w14:paraId="3C713C57" w14:textId="77777777" w:rsidR="00B92509" w:rsidRDefault="00B92509" w:rsidP="007F177E">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5F24A5DA" w14:textId="77777777" w:rsidR="00B92509" w:rsidRDefault="00B92509" w:rsidP="007F177E">
            <w:r>
              <w:rPr>
                <w:rFonts w:ascii="Arial" w:hAnsi="Arial" w:cs="Arial"/>
                <w:color w:val="000000"/>
                <w:position w:val="-2"/>
                <w:sz w:val="18"/>
                <w:szCs w:val="18"/>
              </w:rPr>
              <w:t> </w:t>
            </w:r>
          </w:p>
        </w:tc>
      </w:tr>
    </w:tbl>
    <w:p w14:paraId="1C028561" w14:textId="77777777" w:rsidR="00B92509" w:rsidRDefault="00B92509" w:rsidP="00B92509">
      <w:pPr>
        <w:spacing w:before="120" w:after="0" w:line="240" w:lineRule="auto"/>
        <w:jc w:val="both"/>
        <w:rPr>
          <w:rFonts w:ascii="Arial" w:hAnsi="Arial" w:cs="Arial"/>
          <w:color w:val="000000"/>
          <w:sz w:val="18"/>
          <w:szCs w:val="18"/>
        </w:rPr>
      </w:pPr>
      <w:r>
        <w:rPr>
          <w:rFonts w:ascii="Arial" w:hAnsi="Arial" w:cs="Arial"/>
          <w:color w:val="000000"/>
          <w:sz w:val="18"/>
          <w:szCs w:val="18"/>
        </w:rPr>
        <w:t> </w:t>
      </w:r>
    </w:p>
    <w:p w14:paraId="27C39EE0" w14:textId="77777777" w:rsidR="00B92509" w:rsidRDefault="00B92509" w:rsidP="00E74525">
      <w:pPr>
        <w:spacing w:after="120" w:line="240" w:lineRule="auto"/>
        <w:jc w:val="both"/>
        <w:rPr>
          <w:rFonts w:ascii="Arial" w:hAnsi="Arial" w:cs="Arial"/>
          <w:b/>
          <w:bCs/>
          <w:color w:val="000000"/>
          <w:sz w:val="18"/>
          <w:szCs w:val="18"/>
        </w:rPr>
      </w:pPr>
    </w:p>
    <w:p w14:paraId="3712270E" w14:textId="77777777" w:rsidR="00E74525" w:rsidRDefault="00E74525" w:rsidP="00E74525">
      <w:pPr>
        <w:spacing w:after="120" w:line="240" w:lineRule="auto"/>
        <w:jc w:val="both"/>
        <w:rPr>
          <w:rFonts w:ascii="Arial" w:hAnsi="Arial" w:cs="Arial"/>
          <w:b/>
          <w:bCs/>
          <w:color w:val="000000"/>
          <w:sz w:val="18"/>
          <w:szCs w:val="18"/>
        </w:rPr>
      </w:pPr>
    </w:p>
    <w:p w14:paraId="16B2B98A" w14:textId="77777777" w:rsidR="00B92509" w:rsidRDefault="00B92509" w:rsidP="00B92509">
      <w:pPr>
        <w:spacing w:after="120" w:line="240" w:lineRule="auto"/>
        <w:jc w:val="both"/>
      </w:pPr>
      <w:r>
        <w:rPr>
          <w:rFonts w:ascii="Arial" w:hAnsi="Arial" w:cs="Arial"/>
          <w:b/>
          <w:bCs/>
          <w:color w:val="000000"/>
          <w:sz w:val="18"/>
          <w:szCs w:val="18"/>
        </w:rPr>
        <w:t>I. UVODNE DOLOČBE</w:t>
      </w:r>
    </w:p>
    <w:p w14:paraId="6184A584" w14:textId="77777777" w:rsidR="00B92509" w:rsidRDefault="00B92509" w:rsidP="00B92509">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92509" w14:paraId="6AC6681A" w14:textId="77777777" w:rsidTr="007F177E">
        <w:tc>
          <w:tcPr>
            <w:tcW w:w="0" w:type="auto"/>
            <w:tcMar>
              <w:top w:w="0" w:type="auto"/>
              <w:bottom w:w="0" w:type="auto"/>
            </w:tcMar>
          </w:tcPr>
          <w:p w14:paraId="39C840CA" w14:textId="39D09E3E" w:rsidR="00E74525" w:rsidRDefault="00E74525" w:rsidP="00E74525">
            <w:pPr>
              <w:spacing w:before="225" w:after="225"/>
              <w:jc w:val="both"/>
              <w:rPr>
                <w:rFonts w:ascii="Arial" w:hAnsi="Arial" w:cs="Arial"/>
                <w:color w:val="000000"/>
                <w:sz w:val="18"/>
                <w:szCs w:val="18"/>
              </w:rPr>
            </w:pPr>
            <w:r>
              <w:rPr>
                <w:rFonts w:ascii="Arial" w:hAnsi="Arial" w:cs="Arial"/>
                <w:color w:val="000000"/>
                <w:sz w:val="18"/>
                <w:szCs w:val="18"/>
              </w:rPr>
              <w:t>Naročnik in dobavitelj ugotavljata, da je bil na osnovi:</w:t>
            </w:r>
          </w:p>
          <w:p w14:paraId="526A4B5D" w14:textId="583E9191" w:rsidR="00E74525" w:rsidRDefault="00E74525" w:rsidP="003A027C">
            <w:pPr>
              <w:pStyle w:val="ListParagraph"/>
              <w:numPr>
                <w:ilvl w:val="0"/>
                <w:numId w:val="10"/>
              </w:numPr>
              <w:spacing w:before="225" w:after="225"/>
              <w:jc w:val="both"/>
              <w:rPr>
                <w:rFonts w:ascii="Arial" w:hAnsi="Arial" w:cs="Arial"/>
                <w:color w:val="000000"/>
                <w:sz w:val="18"/>
                <w:szCs w:val="18"/>
              </w:rPr>
            </w:pPr>
            <w:r w:rsidRPr="00306EED">
              <w:rPr>
                <w:rFonts w:ascii="Arial" w:hAnsi="Arial" w:cs="Arial"/>
                <w:color w:val="000000"/>
                <w:sz w:val="18"/>
                <w:szCs w:val="18"/>
              </w:rPr>
              <w:t>javnega naročila</w:t>
            </w:r>
            <w:r>
              <w:rPr>
                <w:rFonts w:ascii="Arial" w:hAnsi="Arial" w:cs="Arial"/>
                <w:color w:val="000000"/>
                <w:sz w:val="18"/>
                <w:szCs w:val="18"/>
              </w:rPr>
              <w:t xml:space="preserve"> </w:t>
            </w:r>
            <w:r w:rsidRPr="002E28AB">
              <w:rPr>
                <w:rFonts w:ascii="Arial" w:hAnsi="Arial" w:cs="Arial"/>
                <w:color w:val="000000"/>
                <w:sz w:val="18"/>
                <w:szCs w:val="18"/>
              </w:rPr>
              <w:t>z naslovom: »Novogradnja telovadnice OŠ Veliki Gaber, pri kateri se upoštevajo okoljski vidiki</w:t>
            </w:r>
            <w:r w:rsidR="00C656F0" w:rsidRPr="00C656F0">
              <w:rPr>
                <w:rFonts w:ascii="Arial" w:hAnsi="Arial" w:cs="Arial"/>
                <w:color w:val="000000"/>
                <w:sz w:val="18"/>
                <w:szCs w:val="18"/>
              </w:rPr>
              <w:t xml:space="preserve"> – ponovitev postopka</w:t>
            </w:r>
            <w:r w:rsidRPr="002E28AB">
              <w:rPr>
                <w:rFonts w:ascii="Arial" w:hAnsi="Arial" w:cs="Arial"/>
                <w:color w:val="000000"/>
                <w:sz w:val="18"/>
                <w:szCs w:val="18"/>
              </w:rPr>
              <w:t>«</w:t>
            </w:r>
            <w:r>
              <w:rPr>
                <w:rFonts w:ascii="Arial" w:hAnsi="Arial" w:cs="Arial"/>
                <w:color w:val="000000"/>
                <w:sz w:val="18"/>
                <w:szCs w:val="18"/>
              </w:rPr>
              <w:t>,</w:t>
            </w:r>
            <w:r w:rsidRPr="00306EED">
              <w:rPr>
                <w:rFonts w:ascii="Arial" w:hAnsi="Arial" w:cs="Arial"/>
                <w:color w:val="000000"/>
                <w:sz w:val="18"/>
                <w:szCs w:val="18"/>
              </w:rPr>
              <w:t xml:space="preserve"> objavljenega na Portalu javnih naročil številka ____________ z dne ____________ </w:t>
            </w:r>
            <w:r>
              <w:rPr>
                <w:rFonts w:ascii="Arial" w:hAnsi="Arial" w:cs="Arial"/>
                <w:color w:val="000000"/>
                <w:sz w:val="18"/>
                <w:szCs w:val="18"/>
              </w:rPr>
              <w:t>in v Dopolnilu k Uradnemu listu EU dne _______ pod oznako: _________ in</w:t>
            </w:r>
          </w:p>
          <w:p w14:paraId="52DA21A6" w14:textId="77777777" w:rsidR="00E74525" w:rsidRDefault="00E74525" w:rsidP="003A027C">
            <w:pPr>
              <w:pStyle w:val="ListParagraph"/>
              <w:numPr>
                <w:ilvl w:val="0"/>
                <w:numId w:val="10"/>
              </w:numPr>
              <w:spacing w:before="225" w:after="225"/>
              <w:jc w:val="both"/>
              <w:rPr>
                <w:rFonts w:ascii="Arial" w:hAnsi="Arial" w:cs="Arial"/>
                <w:color w:val="000000"/>
                <w:sz w:val="18"/>
                <w:szCs w:val="18"/>
              </w:rPr>
            </w:pPr>
            <w:r w:rsidRPr="00306EED">
              <w:rPr>
                <w:rFonts w:ascii="Arial" w:hAnsi="Arial" w:cs="Arial"/>
                <w:color w:val="000000"/>
                <w:sz w:val="18"/>
                <w:szCs w:val="18"/>
              </w:rPr>
              <w:t>naročnikove odločitve o oddaji javnega naročila številka ___________ z dne ____________</w:t>
            </w:r>
            <w:r>
              <w:rPr>
                <w:rFonts w:ascii="Arial" w:hAnsi="Arial" w:cs="Arial"/>
                <w:color w:val="000000"/>
                <w:sz w:val="18"/>
                <w:szCs w:val="18"/>
              </w:rPr>
              <w:t>, ki je bila objavljena na Portalu javnih naročil dne ______ pod oznako ___________,</w:t>
            </w:r>
          </w:p>
          <w:p w14:paraId="1549C89B" w14:textId="5FC04BF8" w:rsidR="00E74525" w:rsidRDefault="00E74525" w:rsidP="00E74525">
            <w:pPr>
              <w:spacing w:before="225" w:after="225"/>
              <w:jc w:val="both"/>
              <w:rPr>
                <w:rFonts w:ascii="Arial" w:hAnsi="Arial" w:cs="Arial"/>
                <w:color w:val="000000"/>
                <w:sz w:val="18"/>
                <w:szCs w:val="18"/>
              </w:rPr>
            </w:pPr>
            <w:r w:rsidRPr="00306EED">
              <w:rPr>
                <w:rFonts w:ascii="Arial" w:hAnsi="Arial" w:cs="Arial"/>
                <w:color w:val="000000"/>
                <w:sz w:val="18"/>
                <w:szCs w:val="18"/>
              </w:rPr>
              <w:t xml:space="preserve">izbran </w:t>
            </w:r>
            <w:r>
              <w:rPr>
                <w:rFonts w:ascii="Arial" w:hAnsi="Arial" w:cs="Arial"/>
                <w:color w:val="000000"/>
                <w:sz w:val="18"/>
                <w:szCs w:val="18"/>
              </w:rPr>
              <w:t>dobavitelj</w:t>
            </w:r>
            <w:r w:rsidRPr="00306EED">
              <w:rPr>
                <w:rFonts w:ascii="Arial" w:hAnsi="Arial" w:cs="Arial"/>
                <w:color w:val="000000"/>
                <w:sz w:val="18"/>
                <w:szCs w:val="18"/>
              </w:rPr>
              <w:t xml:space="preserve"> v okviru omenjenega javnega naročila, zaradi česar se sklepa predmetna pogodba.</w:t>
            </w:r>
          </w:p>
          <w:p w14:paraId="1698461C" w14:textId="092C7037" w:rsidR="00B92509" w:rsidRDefault="00E74525" w:rsidP="00E74525">
            <w:pPr>
              <w:spacing w:before="225" w:after="225"/>
              <w:jc w:val="both"/>
            </w:pPr>
            <w:r>
              <w:rPr>
                <w:rFonts w:ascii="Arial" w:hAnsi="Arial" w:cs="Arial"/>
                <w:color w:val="000000"/>
                <w:sz w:val="18"/>
                <w:szCs w:val="18"/>
              </w:rPr>
              <w:t>Pogodba se sklepa za sklop 2: Športna in notranja oprema.</w:t>
            </w:r>
          </w:p>
        </w:tc>
      </w:tr>
    </w:tbl>
    <w:p w14:paraId="589495AB" w14:textId="77777777" w:rsidR="00B92509" w:rsidRDefault="00B92509" w:rsidP="00B92509">
      <w:pPr>
        <w:spacing w:before="225" w:after="225" w:line="240" w:lineRule="auto"/>
        <w:jc w:val="both"/>
      </w:pPr>
      <w:r>
        <w:rPr>
          <w:rFonts w:ascii="Arial" w:hAnsi="Arial" w:cs="Arial"/>
          <w:b/>
          <w:bCs/>
          <w:color w:val="000000"/>
          <w:sz w:val="18"/>
          <w:szCs w:val="18"/>
        </w:rPr>
        <w:t>II. PREDMET POGODBE</w:t>
      </w:r>
    </w:p>
    <w:p w14:paraId="573EB46F" w14:textId="77777777" w:rsidR="00B92509" w:rsidRDefault="00B92509" w:rsidP="00B92509">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92509" w14:paraId="1592F759" w14:textId="77777777" w:rsidTr="007F177E">
        <w:tc>
          <w:tcPr>
            <w:tcW w:w="0" w:type="auto"/>
            <w:tcMar>
              <w:top w:w="0" w:type="auto"/>
              <w:bottom w:w="0" w:type="auto"/>
            </w:tcMar>
          </w:tcPr>
          <w:p w14:paraId="1FEE78DC" w14:textId="7C947034" w:rsidR="00E74525" w:rsidRDefault="00B92509" w:rsidP="007F177E">
            <w:pPr>
              <w:spacing w:before="225" w:after="120"/>
              <w:jc w:val="both"/>
              <w:rPr>
                <w:rFonts w:ascii="Arial" w:hAnsi="Arial" w:cs="Arial"/>
                <w:color w:val="000000"/>
                <w:sz w:val="18"/>
                <w:szCs w:val="18"/>
              </w:rPr>
            </w:pPr>
            <w:r>
              <w:rPr>
                <w:rFonts w:ascii="Arial" w:hAnsi="Arial" w:cs="Arial"/>
                <w:color w:val="000000"/>
                <w:sz w:val="18"/>
                <w:szCs w:val="18"/>
              </w:rPr>
              <w:t xml:space="preserve">Predmet pogodbe je obveznost dobavitelja, da bo naročniku za pogodbeno dogovorjeno ceno in v rokih ter pod pogoji določenimi s to pogodbo in ponudbo dobavil in namestil oziroma vgradil </w:t>
            </w:r>
            <w:r w:rsidR="00E74525">
              <w:rPr>
                <w:rFonts w:ascii="Arial" w:hAnsi="Arial" w:cs="Arial"/>
                <w:color w:val="000000"/>
                <w:sz w:val="18"/>
                <w:szCs w:val="18"/>
              </w:rPr>
              <w:t>športno in notranjo opremo za potrebe projekta »</w:t>
            </w:r>
            <w:r w:rsidR="00E74525" w:rsidRPr="007B3CEA">
              <w:rPr>
                <w:rFonts w:ascii="Arial" w:hAnsi="Arial" w:cs="Arial"/>
                <w:color w:val="000000"/>
                <w:position w:val="-2"/>
                <w:sz w:val="18"/>
                <w:szCs w:val="18"/>
              </w:rPr>
              <w:t>Novogradnja telovadnice OŠ Veliki Gaber</w:t>
            </w:r>
            <w:r w:rsidR="00E74525">
              <w:rPr>
                <w:rFonts w:ascii="Arial" w:hAnsi="Arial" w:cs="Arial"/>
                <w:color w:val="000000"/>
                <w:position w:val="-2"/>
                <w:sz w:val="18"/>
                <w:szCs w:val="18"/>
              </w:rPr>
              <w:t>«.</w:t>
            </w:r>
          </w:p>
          <w:p w14:paraId="6F7278D8" w14:textId="77777777" w:rsidR="00B92509" w:rsidRPr="00B703E4" w:rsidRDefault="00B92509" w:rsidP="007F177E">
            <w:pPr>
              <w:spacing w:before="120" w:after="225"/>
              <w:jc w:val="both"/>
              <w:rPr>
                <w:rFonts w:ascii="Arial" w:hAnsi="Arial" w:cs="Arial"/>
                <w:sz w:val="18"/>
                <w:szCs w:val="18"/>
              </w:rPr>
            </w:pPr>
            <w:r>
              <w:rPr>
                <w:rFonts w:ascii="Arial" w:hAnsi="Arial" w:cs="Arial"/>
                <w:color w:val="000000"/>
                <w:sz w:val="18"/>
                <w:szCs w:val="18"/>
              </w:rPr>
              <w:t>V primeru, da dobavitelj ne izpolnjuje pogodbenih obveznosti na način, predviden v pogodbi o izvedbi javnega naročila, naročnik odstopi od te pogodbe.</w:t>
            </w:r>
          </w:p>
        </w:tc>
      </w:tr>
    </w:tbl>
    <w:p w14:paraId="4227D4FE" w14:textId="77777777" w:rsidR="00B92509" w:rsidRDefault="00B92509" w:rsidP="00B92509">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B92509" w14:paraId="7EAA91D2" w14:textId="77777777" w:rsidTr="007F177E">
        <w:tc>
          <w:tcPr>
            <w:tcW w:w="0" w:type="auto"/>
            <w:tcMar>
              <w:top w:w="0" w:type="auto"/>
              <w:bottom w:w="0" w:type="auto"/>
            </w:tcMar>
          </w:tcPr>
          <w:p w14:paraId="0D22EEF1" w14:textId="77777777" w:rsidR="00B92509" w:rsidRDefault="00B92509" w:rsidP="007F177E">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746"/>
            </w:tblGrid>
            <w:tr w:rsidR="00B92509" w14:paraId="2410FC66" w14:textId="77777777" w:rsidTr="007F177E">
              <w:tc>
                <w:tcPr>
                  <w:tcW w:w="0" w:type="auto"/>
                  <w:tcMar>
                    <w:top w:w="0" w:type="auto"/>
                    <w:bottom w:w="0" w:type="auto"/>
                  </w:tcMar>
                </w:tcPr>
                <w:p w14:paraId="611AAB1C" w14:textId="10DF5848" w:rsidR="00356F1D" w:rsidRDefault="00B92509" w:rsidP="003A027C">
                  <w:pPr>
                    <w:numPr>
                      <w:ilvl w:val="0"/>
                      <w:numId w:val="13"/>
                    </w:numPr>
                    <w:ind w:left="714" w:hanging="357"/>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673F9044" w14:textId="3E643790" w:rsidR="00356F1D" w:rsidRDefault="00356F1D" w:rsidP="003A027C">
                  <w:pPr>
                    <w:numPr>
                      <w:ilvl w:val="0"/>
                      <w:numId w:val="13"/>
                    </w:numPr>
                    <w:ind w:left="714" w:hanging="357"/>
                    <w:jc w:val="both"/>
                    <w:rPr>
                      <w:rFonts w:ascii="Arial" w:hAnsi="Arial" w:cs="Arial"/>
                      <w:color w:val="000000"/>
                      <w:sz w:val="18"/>
                      <w:szCs w:val="18"/>
                    </w:rPr>
                  </w:pPr>
                  <w:r w:rsidRPr="00356F1D">
                    <w:rPr>
                      <w:rFonts w:ascii="Arial" w:hAnsi="Arial" w:cs="Arial"/>
                      <w:color w:val="000000"/>
                      <w:sz w:val="18"/>
                      <w:szCs w:val="18"/>
                    </w:rPr>
                    <w:t xml:space="preserve">Popis del s ponudbenim predračunom za sklop </w:t>
                  </w:r>
                  <w:r>
                    <w:rPr>
                      <w:rFonts w:ascii="Arial" w:hAnsi="Arial" w:cs="Arial"/>
                      <w:color w:val="000000"/>
                      <w:sz w:val="18"/>
                      <w:szCs w:val="18"/>
                    </w:rPr>
                    <w:t>2</w:t>
                  </w:r>
                  <w:r w:rsidRPr="00356F1D">
                    <w:rPr>
                      <w:rFonts w:ascii="Arial" w:hAnsi="Arial" w:cs="Arial"/>
                      <w:color w:val="000000"/>
                      <w:sz w:val="18"/>
                      <w:szCs w:val="18"/>
                    </w:rPr>
                    <w:t>;</w:t>
                  </w:r>
                </w:p>
                <w:p w14:paraId="1624EF70" w14:textId="6F9FBD7B" w:rsidR="00356F1D" w:rsidRPr="00356F1D" w:rsidRDefault="00356F1D" w:rsidP="003A027C">
                  <w:pPr>
                    <w:numPr>
                      <w:ilvl w:val="0"/>
                      <w:numId w:val="13"/>
                    </w:numPr>
                    <w:ind w:left="714" w:hanging="357"/>
                    <w:jc w:val="both"/>
                    <w:rPr>
                      <w:rFonts w:ascii="Arial" w:hAnsi="Arial" w:cs="Arial"/>
                      <w:color w:val="000000"/>
                      <w:sz w:val="18"/>
                      <w:szCs w:val="18"/>
                    </w:rPr>
                  </w:pPr>
                  <w:r w:rsidRPr="00356F1D">
                    <w:rPr>
                      <w:rFonts w:ascii="Arial" w:hAnsi="Arial" w:cs="Arial"/>
                      <w:color w:val="000000"/>
                      <w:sz w:val="18"/>
                      <w:szCs w:val="18"/>
                    </w:rPr>
                    <w:t>Projektna dokumentacija za izvedbo gradnje (PZI) za objekt: »NOVOGRADNJA TELOVADNICE OB OŠ VELIKI GABER«, vrsta del: novogradnja – novo zgrajeni objekt, projektant: Misel d.o.o., Cankarjeva 1, 6230 Postojna, št. projekta: A – 036/21, datum izdelave: junij 202</w:t>
                  </w:r>
                  <w:r>
                    <w:rPr>
                      <w:rFonts w:ascii="Arial" w:hAnsi="Arial" w:cs="Arial"/>
                      <w:color w:val="000000"/>
                      <w:sz w:val="18"/>
                      <w:szCs w:val="18"/>
                    </w:rPr>
                    <w:t>3;</w:t>
                  </w:r>
                </w:p>
                <w:p w14:paraId="65B67770" w14:textId="1227A656" w:rsidR="00B92509" w:rsidRDefault="00B92509" w:rsidP="003A027C">
                  <w:pPr>
                    <w:numPr>
                      <w:ilvl w:val="0"/>
                      <w:numId w:val="13"/>
                    </w:numPr>
                    <w:ind w:left="714" w:hanging="357"/>
                    <w:jc w:val="both"/>
                    <w:rPr>
                      <w:rFonts w:ascii="Arial" w:hAnsi="Arial" w:cs="Arial"/>
                      <w:color w:val="000000"/>
                      <w:sz w:val="18"/>
                      <w:szCs w:val="18"/>
                    </w:rPr>
                  </w:pPr>
                  <w:r>
                    <w:rPr>
                      <w:rFonts w:ascii="Arial" w:hAnsi="Arial" w:cs="Arial"/>
                      <w:color w:val="000000"/>
                      <w:sz w:val="18"/>
                      <w:szCs w:val="18"/>
                    </w:rPr>
                    <w:t>Razpisno dokumentacijo naročnika, ki je bila objavljena v okviru objave na Portalu javnih naročil dne _____ pod oznako ________, vključno z vsemi spremembami in pojasnili podanimi preko Portala javnih naročil.</w:t>
                  </w:r>
                </w:p>
              </w:tc>
            </w:tr>
          </w:tbl>
          <w:p w14:paraId="476E6774" w14:textId="77777777" w:rsidR="00B92509" w:rsidRDefault="00B92509" w:rsidP="007F177E">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p w14:paraId="35F68EDB" w14:textId="417DFA95" w:rsidR="002E2030" w:rsidRDefault="002E2030" w:rsidP="00D7694C">
            <w:pPr>
              <w:spacing w:before="225" w:after="225" w:line="276" w:lineRule="auto"/>
              <w:jc w:val="both"/>
            </w:pPr>
            <w:r>
              <w:rPr>
                <w:rFonts w:ascii="Arial" w:hAnsi="Arial" w:cs="Arial"/>
                <w:color w:val="000000"/>
                <w:sz w:val="18"/>
                <w:szCs w:val="18"/>
              </w:rPr>
              <w:t>Dobavitelj se prav tako zavezuje, da izvršil dobavo in montažo opreme iz te pogodbe skladno s potrjeno tehnično dokumentacijo, detajlnimi načrti, tehničnimi predpisi, veljavnimi standardi in pravili stroke.</w:t>
            </w:r>
          </w:p>
          <w:p w14:paraId="4ED327FF" w14:textId="6B13C3CA" w:rsidR="002E2030" w:rsidRDefault="002E2030" w:rsidP="00D7694C">
            <w:pPr>
              <w:spacing w:before="225" w:after="225" w:line="276" w:lineRule="auto"/>
              <w:jc w:val="both"/>
            </w:pPr>
            <w:r>
              <w:rPr>
                <w:rFonts w:ascii="Arial" w:hAnsi="Arial" w:cs="Arial"/>
                <w:color w:val="000000"/>
                <w:sz w:val="18"/>
                <w:szCs w:val="18"/>
              </w:rPr>
              <w:t>Dobavitelj bo dobavo in spremljajoče storitve iz te pogodbe izvajal in izvedel strokovno, pravilno in z materialom in opremo, ki mora ustrezati zahtevanim standardom ter vrstam določenim v projektih, kvaliteti in količinah določenih v popisih in predračunu.</w:t>
            </w:r>
          </w:p>
          <w:p w14:paraId="15B24392" w14:textId="5AF1550D" w:rsidR="002E2030" w:rsidRDefault="002E2030" w:rsidP="00D7694C">
            <w:pPr>
              <w:spacing w:before="225" w:after="225" w:line="276" w:lineRule="auto"/>
              <w:jc w:val="both"/>
              <w:rPr>
                <w:rFonts w:ascii="Arial" w:hAnsi="Arial" w:cs="Arial"/>
                <w:color w:val="000000"/>
                <w:sz w:val="18"/>
                <w:szCs w:val="18"/>
              </w:rPr>
            </w:pPr>
            <w:r>
              <w:rPr>
                <w:rFonts w:ascii="Arial" w:hAnsi="Arial" w:cs="Arial"/>
                <w:color w:val="000000"/>
                <w:sz w:val="18"/>
                <w:szCs w:val="18"/>
              </w:rPr>
              <w:t>Dobavitelj s podpisom te pogodbe potrjuje, da je v celoti seznanjen z obsegom in zahtevnostjo pogodbenih dobav, projektno, razpisno in drugo dokumentacijo ter z lokacijo, objektom in terenskimi razmerami, kjer se bodo pogodbene dobave izvajale.</w:t>
            </w:r>
          </w:p>
          <w:p w14:paraId="72D6FB06" w14:textId="1A7A02EF" w:rsidR="002E2030" w:rsidRPr="00430C9C" w:rsidRDefault="002E2030" w:rsidP="00D7694C">
            <w:pPr>
              <w:spacing w:before="225" w:after="225" w:line="276" w:lineRule="auto"/>
              <w:jc w:val="both"/>
              <w:rPr>
                <w:rFonts w:ascii="Arial" w:hAnsi="Arial" w:cs="Arial"/>
                <w:sz w:val="18"/>
                <w:szCs w:val="18"/>
              </w:rPr>
            </w:pPr>
            <w:r>
              <w:rPr>
                <w:rFonts w:ascii="Arial" w:hAnsi="Arial" w:cs="Arial"/>
                <w:sz w:val="18"/>
                <w:szCs w:val="18"/>
              </w:rPr>
              <w:t>Dobavitelj</w:t>
            </w:r>
            <w:r w:rsidRPr="00430C9C">
              <w:rPr>
                <w:rFonts w:ascii="Arial" w:hAnsi="Arial" w:cs="Arial"/>
                <w:sz w:val="18"/>
                <w:szCs w:val="18"/>
              </w:rPr>
              <w:t xml:space="preserve"> mora nemudoma, vendar najkasneje v roku osmih </w:t>
            </w:r>
            <w:r>
              <w:rPr>
                <w:rFonts w:ascii="Arial" w:hAnsi="Arial" w:cs="Arial"/>
                <w:sz w:val="18"/>
                <w:szCs w:val="18"/>
              </w:rPr>
              <w:t xml:space="preserve">(8) </w:t>
            </w:r>
            <w:r w:rsidRPr="00430C9C">
              <w:rPr>
                <w:rFonts w:ascii="Arial" w:hAnsi="Arial" w:cs="Arial"/>
                <w:sz w:val="18"/>
                <w:szCs w:val="18"/>
              </w:rPr>
              <w:t xml:space="preserve">dni po uvedbi in po prejemu projektne dokumentacije (ali spremembe oz. dodatkov, ali druge potrebne dokumentacije, navodil ali soglasij), če to ni bilo predano </w:t>
            </w:r>
            <w:r>
              <w:rPr>
                <w:rFonts w:ascii="Arial" w:hAnsi="Arial" w:cs="Arial"/>
                <w:sz w:val="18"/>
                <w:szCs w:val="18"/>
              </w:rPr>
              <w:t>dobavitelju</w:t>
            </w:r>
            <w:r w:rsidRPr="00430C9C">
              <w:rPr>
                <w:rFonts w:ascii="Arial" w:hAnsi="Arial" w:cs="Arial"/>
                <w:sz w:val="18"/>
                <w:szCs w:val="18"/>
              </w:rPr>
              <w:t xml:space="preserve"> ob uvedbi, naročnika opozoriti na pomanjkljivosti ali nejasnosti projektne dokumentacije, ki jih lahko ugotovi kot skrben </w:t>
            </w:r>
            <w:r>
              <w:rPr>
                <w:rFonts w:ascii="Arial" w:hAnsi="Arial" w:cs="Arial"/>
                <w:sz w:val="18"/>
                <w:szCs w:val="18"/>
              </w:rPr>
              <w:t>dobavitelj</w:t>
            </w:r>
            <w:r w:rsidRPr="00430C9C">
              <w:rPr>
                <w:rFonts w:ascii="Arial" w:hAnsi="Arial" w:cs="Arial"/>
                <w:sz w:val="18"/>
                <w:szCs w:val="18"/>
              </w:rPr>
              <w:t xml:space="preserve">, ter v zvezi s tem od naročnika zahtevati spremembe oz. navodila. </w:t>
            </w:r>
          </w:p>
          <w:p w14:paraId="3C68FDDB" w14:textId="0BAE891D" w:rsidR="002E2030" w:rsidRPr="00430C9C" w:rsidRDefault="002E2030" w:rsidP="00D7694C">
            <w:pPr>
              <w:spacing w:before="225" w:after="225" w:line="276" w:lineRule="auto"/>
              <w:jc w:val="both"/>
              <w:rPr>
                <w:rFonts w:ascii="Arial" w:hAnsi="Arial" w:cs="Arial"/>
                <w:sz w:val="18"/>
                <w:szCs w:val="18"/>
              </w:rPr>
            </w:pPr>
            <w:r>
              <w:rPr>
                <w:rFonts w:ascii="Arial" w:hAnsi="Arial" w:cs="Arial"/>
                <w:sz w:val="18"/>
                <w:szCs w:val="18"/>
              </w:rPr>
              <w:t>Dobavitelj</w:t>
            </w:r>
            <w:r w:rsidRPr="00430C9C">
              <w:rPr>
                <w:rFonts w:ascii="Arial" w:hAnsi="Arial" w:cs="Arial"/>
                <w:sz w:val="18"/>
                <w:szCs w:val="18"/>
              </w:rPr>
              <w:t xml:space="preserve"> lahko naročnika na morebitne pomanjkljivosti ali nejasnosti projektne dokumentacije opozori tudi kasneje, vendar le v primeru, da kljub dolžni skrbnosti v roku iz </w:t>
            </w:r>
            <w:r>
              <w:rPr>
                <w:rFonts w:ascii="Arial" w:hAnsi="Arial" w:cs="Arial"/>
                <w:sz w:val="18"/>
                <w:szCs w:val="18"/>
              </w:rPr>
              <w:t>prejšnjega</w:t>
            </w:r>
            <w:r w:rsidRPr="00430C9C">
              <w:rPr>
                <w:rFonts w:ascii="Arial" w:hAnsi="Arial" w:cs="Arial"/>
                <w:sz w:val="18"/>
                <w:szCs w:val="18"/>
              </w:rPr>
              <w:t xml:space="preserve"> odstavka tega člena pogodbe morebitne pomanjkljivosti ali nejasnosti ni mogel pravočasno odkriti. V takšnem primeru mora </w:t>
            </w:r>
            <w:r>
              <w:rPr>
                <w:rFonts w:ascii="Arial" w:hAnsi="Arial" w:cs="Arial"/>
                <w:sz w:val="18"/>
                <w:szCs w:val="18"/>
              </w:rPr>
              <w:t>dobavitelj</w:t>
            </w:r>
            <w:r w:rsidRPr="00430C9C">
              <w:rPr>
                <w:rFonts w:ascii="Arial" w:hAnsi="Arial" w:cs="Arial"/>
                <w:sz w:val="18"/>
                <w:szCs w:val="18"/>
              </w:rPr>
              <w:t xml:space="preserve"> naročnika nanje opozoriti najkasneje v roku osmih </w:t>
            </w:r>
            <w:r>
              <w:rPr>
                <w:rFonts w:ascii="Arial" w:hAnsi="Arial" w:cs="Arial"/>
                <w:sz w:val="18"/>
                <w:szCs w:val="18"/>
              </w:rPr>
              <w:t xml:space="preserve">(8) </w:t>
            </w:r>
            <w:r w:rsidRPr="00430C9C">
              <w:rPr>
                <w:rFonts w:ascii="Arial" w:hAnsi="Arial" w:cs="Arial"/>
                <w:sz w:val="18"/>
                <w:szCs w:val="18"/>
              </w:rPr>
              <w:t xml:space="preserve">dni po tem, ko se jih je zavedel. </w:t>
            </w:r>
          </w:p>
          <w:p w14:paraId="3AAFA06F" w14:textId="07BACB26" w:rsidR="002E2030" w:rsidRPr="00D7694C" w:rsidRDefault="002E2030" w:rsidP="00D7694C">
            <w:pPr>
              <w:spacing w:before="225" w:after="225" w:line="276" w:lineRule="auto"/>
              <w:jc w:val="both"/>
              <w:rPr>
                <w:rFonts w:cs="Arial"/>
                <w:sz w:val="18"/>
                <w:szCs w:val="18"/>
              </w:rPr>
            </w:pPr>
            <w:r w:rsidRPr="00430C9C">
              <w:rPr>
                <w:rFonts w:ascii="Arial" w:hAnsi="Arial" w:cs="Arial"/>
                <w:sz w:val="18"/>
                <w:szCs w:val="18"/>
              </w:rPr>
              <w:t xml:space="preserve">V primeru, da </w:t>
            </w:r>
            <w:r>
              <w:rPr>
                <w:rFonts w:ascii="Arial" w:hAnsi="Arial" w:cs="Arial"/>
                <w:sz w:val="18"/>
                <w:szCs w:val="18"/>
              </w:rPr>
              <w:t>dobavitelj</w:t>
            </w:r>
            <w:r w:rsidRPr="00430C9C">
              <w:rPr>
                <w:rFonts w:ascii="Arial" w:hAnsi="Arial" w:cs="Arial"/>
                <w:sz w:val="18"/>
                <w:szCs w:val="18"/>
              </w:rPr>
              <w:t xml:space="preserve"> svoje dolžnosti ne izvrši v rokih, ki so dogovorjeni v tem členu, je </w:t>
            </w:r>
            <w:r>
              <w:rPr>
                <w:rFonts w:ascii="Arial" w:hAnsi="Arial" w:cs="Arial"/>
                <w:sz w:val="18"/>
                <w:szCs w:val="18"/>
              </w:rPr>
              <w:t xml:space="preserve">dobavitelj </w:t>
            </w:r>
            <w:r w:rsidRPr="00430C9C">
              <w:rPr>
                <w:rFonts w:ascii="Arial" w:hAnsi="Arial" w:cs="Arial"/>
                <w:sz w:val="18"/>
                <w:szCs w:val="18"/>
              </w:rPr>
              <w:t xml:space="preserve">naročniku odgovoren za vso škodo, ki jo zaradi opustitve dolžne skrbnosti </w:t>
            </w:r>
            <w:r>
              <w:rPr>
                <w:rFonts w:ascii="Arial" w:hAnsi="Arial" w:cs="Arial"/>
                <w:sz w:val="18"/>
                <w:szCs w:val="18"/>
              </w:rPr>
              <w:t>dobavitelja</w:t>
            </w:r>
            <w:r w:rsidRPr="00430C9C">
              <w:rPr>
                <w:rFonts w:ascii="Arial" w:hAnsi="Arial" w:cs="Arial"/>
                <w:sz w:val="18"/>
                <w:szCs w:val="18"/>
              </w:rPr>
              <w:t xml:space="preserve"> utrpi naročnik</w:t>
            </w:r>
            <w:r>
              <w:rPr>
                <w:rFonts w:ascii="Arial" w:hAnsi="Arial" w:cs="Arial"/>
                <w:sz w:val="18"/>
                <w:szCs w:val="18"/>
              </w:rPr>
              <w:t>.</w:t>
            </w:r>
          </w:p>
        </w:tc>
      </w:tr>
    </w:tbl>
    <w:p w14:paraId="16747403" w14:textId="2D6A5C38" w:rsidR="0093624D" w:rsidRPr="00D7694C" w:rsidRDefault="00B92509" w:rsidP="002A77C0">
      <w:pPr>
        <w:spacing w:after="0" w:line="240" w:lineRule="auto"/>
        <w:jc w:val="center"/>
        <w:rPr>
          <w:rFonts w:ascii="Arial" w:hAnsi="Arial" w:cs="Arial"/>
          <w:b/>
          <w:bCs/>
          <w:color w:val="000000"/>
          <w:sz w:val="18"/>
          <w:szCs w:val="18"/>
        </w:rP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92509" w14:paraId="21AFB8B1" w14:textId="77777777" w:rsidTr="007F177E">
        <w:tc>
          <w:tcPr>
            <w:tcW w:w="0" w:type="auto"/>
            <w:tcMar>
              <w:top w:w="0" w:type="auto"/>
              <w:bottom w:w="0" w:type="auto"/>
            </w:tcMar>
          </w:tcPr>
          <w:p w14:paraId="682B4383" w14:textId="075CC9C8" w:rsidR="002E2030" w:rsidRDefault="002E2030" w:rsidP="00D7694C">
            <w:pPr>
              <w:spacing w:before="225" w:after="225" w:line="276" w:lineRule="auto"/>
              <w:jc w:val="both"/>
              <w:rPr>
                <w:rFonts w:ascii="Arial" w:hAnsi="Arial" w:cs="Arial"/>
                <w:color w:val="000000"/>
                <w:sz w:val="18"/>
                <w:szCs w:val="18"/>
              </w:rPr>
            </w:pPr>
            <w:r>
              <w:rPr>
                <w:rFonts w:ascii="Arial" w:hAnsi="Arial" w:cs="Arial"/>
                <w:color w:val="000000"/>
                <w:sz w:val="18"/>
                <w:szCs w:val="18"/>
              </w:rPr>
              <w:t xml:space="preserve">Dodatnih dobav in spremljajočih storitev, ki presegajo ocenjeno pogodbeno vrednost, dobavitelj ne sme izvajati brez predhodnega pisnega soglasja naročnika razen nujnih nepredvidenih dobav in storitev, vendar ne brez pisne potrditve nadzornika. Za vse dobave, ki niso opredeljene s pogodbo kakor tudi podaljšanje roka, mora dobavitelj naročnika pisno obvestiti takoj ob nastanku ali najkasneje v roku treh (3) dni od nastanka razloga ter pisno obrazložiti vse okoliščine, ki so razlog za zahtevek, sicer dobavitelj to pravico izgubi. </w:t>
            </w:r>
          </w:p>
          <w:p w14:paraId="5EC9E0AA" w14:textId="1FBF4DA2" w:rsidR="002E2030" w:rsidRDefault="002E2030" w:rsidP="00D7694C">
            <w:pPr>
              <w:spacing w:before="225" w:after="225" w:line="276" w:lineRule="auto"/>
              <w:jc w:val="both"/>
              <w:rPr>
                <w:rFonts w:ascii="Arial" w:hAnsi="Arial" w:cs="Arial"/>
                <w:color w:val="000000"/>
                <w:sz w:val="18"/>
                <w:szCs w:val="18"/>
              </w:rPr>
            </w:pPr>
            <w:r>
              <w:rPr>
                <w:rFonts w:ascii="Arial" w:hAnsi="Arial" w:cs="Arial"/>
                <w:color w:val="000000"/>
                <w:sz w:val="18"/>
                <w:szCs w:val="18"/>
              </w:rPr>
              <w:t>Za dobave, ki niso dogovorjena s pogodbo in ki so se izkazale za potrebne po sklenitvi te pogodbe, mora dobavitelj na osnovi enotnih cen in kalkulativnih elementov iz ponudbe predložiti naročniku in nadzoru ponudbo v pregled in potrditev ter izvesti pogajanja. Na osnovi izvedenih pogajanj ter s strani nadzora in naročnika potrjene ponudbe, lahko naročnik odda naročilo dobavitelju osnovnega naročila in ob upoštevanju določb zakona, ki ureja javno naročanje. Naročnik oz. nadzor lahko poišče konkurenčne ponudbe na trgu in od dobavitelja zahteva, da neodgovorjene dobave, ki ji naročnik naknadno naroča, izvede po konkurenčnih cenah.</w:t>
            </w:r>
          </w:p>
          <w:p w14:paraId="01BCBF11" w14:textId="0CF98C48" w:rsidR="002E2030" w:rsidRPr="00FB06D2" w:rsidRDefault="002E2030" w:rsidP="00D7694C">
            <w:pPr>
              <w:spacing w:before="225" w:after="225" w:line="276" w:lineRule="auto"/>
              <w:jc w:val="both"/>
              <w:rPr>
                <w:rFonts w:ascii="Arial" w:hAnsi="Arial" w:cs="Arial"/>
                <w:color w:val="000000"/>
                <w:sz w:val="18"/>
                <w:szCs w:val="18"/>
              </w:rPr>
            </w:pPr>
            <w:r>
              <w:rPr>
                <w:rFonts w:ascii="Arial" w:hAnsi="Arial" w:cs="Arial"/>
                <w:color w:val="000000"/>
                <w:sz w:val="18"/>
                <w:szCs w:val="18"/>
              </w:rPr>
              <w:t xml:space="preserve">Cene za dobave, ki niso dogovorjene s pogodbo in jih naročnik naknadno naroča, ne smejo presegati cen na trgu za istovrstna dela, blago in opremo, upoštevaje pogoje, ki so vezani na njihovo naročilo. </w:t>
            </w:r>
          </w:p>
          <w:p w14:paraId="260179F0" w14:textId="6095BB8A" w:rsidR="00B92509" w:rsidRDefault="002E2030" w:rsidP="00D7694C">
            <w:pPr>
              <w:spacing w:before="225" w:after="225" w:line="276" w:lineRule="auto"/>
              <w:jc w:val="both"/>
            </w:pPr>
            <w:r>
              <w:rPr>
                <w:rFonts w:ascii="Arial" w:hAnsi="Arial" w:cs="Arial"/>
                <w:color w:val="000000"/>
                <w:sz w:val="18"/>
                <w:szCs w:val="18"/>
              </w:rPr>
              <w:lastRenderedPageBreak/>
              <w:t>Z dobaviteljem se v tem primeru sklene dodatek k osnovni pogodbi.</w:t>
            </w:r>
          </w:p>
        </w:tc>
      </w:tr>
    </w:tbl>
    <w:p w14:paraId="733E7B64" w14:textId="77777777" w:rsidR="00212304" w:rsidRDefault="00212304" w:rsidP="00B92509">
      <w:pPr>
        <w:spacing w:after="0" w:line="240" w:lineRule="auto"/>
        <w:jc w:val="center"/>
        <w:rPr>
          <w:rFonts w:ascii="Arial" w:hAnsi="Arial" w:cs="Arial"/>
          <w:b/>
          <w:bCs/>
          <w:color w:val="000000"/>
          <w:sz w:val="18"/>
          <w:szCs w:val="18"/>
        </w:rPr>
      </w:pPr>
    </w:p>
    <w:p w14:paraId="61B76483" w14:textId="77777777" w:rsidR="00212304" w:rsidRDefault="00212304" w:rsidP="00212304">
      <w:pPr>
        <w:spacing w:before="225" w:after="225" w:line="240" w:lineRule="auto"/>
        <w:jc w:val="both"/>
      </w:pPr>
      <w:r>
        <w:rPr>
          <w:rFonts w:ascii="Arial" w:hAnsi="Arial" w:cs="Arial"/>
          <w:b/>
          <w:bCs/>
          <w:color w:val="000000"/>
          <w:sz w:val="18"/>
          <w:szCs w:val="18"/>
        </w:rPr>
        <w:t>III. POGODBENA CENA</w:t>
      </w:r>
    </w:p>
    <w:p w14:paraId="6FE25B61" w14:textId="77777777" w:rsidR="00212304" w:rsidRDefault="00212304" w:rsidP="00B92509">
      <w:pPr>
        <w:spacing w:after="0" w:line="240" w:lineRule="auto"/>
        <w:jc w:val="center"/>
        <w:rPr>
          <w:rFonts w:ascii="Arial" w:hAnsi="Arial" w:cs="Arial"/>
          <w:b/>
          <w:bCs/>
          <w:color w:val="000000"/>
          <w:sz w:val="18"/>
          <w:szCs w:val="18"/>
        </w:rPr>
      </w:pPr>
    </w:p>
    <w:p w14:paraId="6D4D2EBC" w14:textId="777573A4" w:rsidR="00B92509" w:rsidRDefault="00B92509" w:rsidP="00B92509">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92509" w14:paraId="04686B5D" w14:textId="77777777" w:rsidTr="007F177E">
        <w:tc>
          <w:tcPr>
            <w:tcW w:w="0" w:type="auto"/>
            <w:tcMar>
              <w:top w:w="0" w:type="auto"/>
              <w:bottom w:w="0" w:type="auto"/>
            </w:tcMar>
          </w:tcPr>
          <w:p w14:paraId="4506CEFB" w14:textId="77777777" w:rsidR="00B92509" w:rsidRDefault="00B92509" w:rsidP="007F177E">
            <w:pPr>
              <w:spacing w:before="225" w:after="225"/>
              <w:jc w:val="both"/>
            </w:pPr>
            <w:r>
              <w:rPr>
                <w:rFonts w:ascii="Arial" w:hAnsi="Arial" w:cs="Arial"/>
                <w:color w:val="000000"/>
                <w:sz w:val="18"/>
                <w:szCs w:val="18"/>
              </w:rPr>
              <w:t>Pogodbena vrednost je dogovorjena na osnovi ponudbe dobavitelja in znaša:</w:t>
            </w:r>
          </w:p>
          <w:p w14:paraId="313F4BD3" w14:textId="77777777" w:rsidR="00B92509" w:rsidRDefault="00B92509" w:rsidP="007F177E">
            <w:pPr>
              <w:spacing w:before="225" w:after="225"/>
              <w:jc w:val="both"/>
            </w:pPr>
            <w:r>
              <w:rPr>
                <w:rFonts w:ascii="Arial" w:hAnsi="Arial" w:cs="Arial"/>
                <w:color w:val="000000"/>
                <w:sz w:val="18"/>
                <w:szCs w:val="18"/>
              </w:rPr>
              <w:t>Vrednost brez davka na dodano vrednost (DDV): ____________ EUR</w:t>
            </w:r>
          </w:p>
          <w:p w14:paraId="644CB2EB" w14:textId="77777777" w:rsidR="00B92509" w:rsidRPr="00D7694C" w:rsidRDefault="00B92509" w:rsidP="007F177E">
            <w:pPr>
              <w:spacing w:before="225" w:after="225"/>
              <w:jc w:val="both"/>
              <w:rPr>
                <w:i/>
                <w:iCs/>
              </w:rPr>
            </w:pPr>
            <w:r w:rsidRPr="00D7694C">
              <w:rPr>
                <w:rFonts w:ascii="Arial" w:hAnsi="Arial" w:cs="Arial"/>
                <w:i/>
                <w:iCs/>
                <w:color w:val="000000"/>
                <w:sz w:val="18"/>
                <w:szCs w:val="18"/>
              </w:rPr>
              <w:t>Davek na dodano vrednost (DDV): __________________ EUR</w:t>
            </w:r>
          </w:p>
          <w:p w14:paraId="6D78D655" w14:textId="77777777" w:rsidR="00B92509" w:rsidRDefault="00B92509" w:rsidP="007F177E">
            <w:pPr>
              <w:spacing w:before="225" w:after="225"/>
              <w:jc w:val="both"/>
            </w:pPr>
            <w:r>
              <w:rPr>
                <w:rFonts w:ascii="Arial" w:hAnsi="Arial" w:cs="Arial"/>
                <w:color w:val="000000"/>
                <w:sz w:val="18"/>
                <w:szCs w:val="18"/>
              </w:rPr>
              <w:t>Pogodbena vrednost vključno z davkom na dodano vrednost (DDV): _________________ EUR</w:t>
            </w:r>
          </w:p>
          <w:p w14:paraId="787BFFE7" w14:textId="77777777" w:rsidR="00E235FD" w:rsidRPr="00E235FD" w:rsidRDefault="00E235FD" w:rsidP="00E235FD">
            <w:pPr>
              <w:spacing w:before="225" w:after="225"/>
              <w:jc w:val="both"/>
              <w:rPr>
                <w:rFonts w:ascii="Arial" w:hAnsi="Arial" w:cs="Arial"/>
                <w:color w:val="000000"/>
                <w:sz w:val="18"/>
                <w:szCs w:val="18"/>
              </w:rPr>
            </w:pPr>
            <w:r w:rsidRPr="00E235FD">
              <w:rPr>
                <w:rFonts w:ascii="Arial" w:hAnsi="Arial" w:cs="Arial"/>
                <w:color w:val="000000"/>
                <w:sz w:val="18"/>
                <w:szCs w:val="18"/>
              </w:rPr>
              <w:t>Pogodbena cena iz predhodnega odstavka tega člena je določena po predračunskih količinah del in po fiksnih cenah za enoto.</w:t>
            </w:r>
          </w:p>
          <w:p w14:paraId="48154C6F" w14:textId="77777777" w:rsidR="00E235FD" w:rsidRPr="00E235FD" w:rsidRDefault="00E235FD" w:rsidP="00E235FD">
            <w:pPr>
              <w:spacing w:before="225" w:after="225"/>
              <w:jc w:val="both"/>
              <w:rPr>
                <w:rFonts w:ascii="Arial" w:hAnsi="Arial" w:cs="Arial"/>
                <w:color w:val="000000"/>
                <w:sz w:val="18"/>
                <w:szCs w:val="18"/>
              </w:rPr>
            </w:pPr>
            <w:r w:rsidRPr="00E235FD">
              <w:rPr>
                <w:rFonts w:ascii="Arial" w:hAnsi="Arial" w:cs="Arial"/>
                <w:color w:val="000000"/>
                <w:sz w:val="18"/>
                <w:szCs w:val="18"/>
              </w:rPr>
              <w:t>Izvajalec mora ob izdaji začasne ali končne situacije upoštevati veljavni Zakon o davku na dodano vrednost.</w:t>
            </w:r>
          </w:p>
          <w:p w14:paraId="7422208D" w14:textId="77777777" w:rsidR="00E235FD" w:rsidRPr="00E235FD" w:rsidRDefault="00E235FD" w:rsidP="00E235FD">
            <w:pPr>
              <w:spacing w:before="225" w:after="225"/>
              <w:jc w:val="both"/>
              <w:rPr>
                <w:rFonts w:ascii="Arial" w:hAnsi="Arial" w:cs="Arial"/>
                <w:color w:val="000000"/>
                <w:sz w:val="18"/>
                <w:szCs w:val="18"/>
              </w:rPr>
            </w:pPr>
            <w:r w:rsidRPr="00E235FD">
              <w:rPr>
                <w:rFonts w:ascii="Arial" w:hAnsi="Arial" w:cs="Arial"/>
                <w:color w:val="000000"/>
                <w:sz w:val="18"/>
                <w:szCs w:val="18"/>
              </w:rPr>
              <w:t>Pogodbena vrednost vsebuje vse elemente cene, vključno z DDV, manipulativnimi stroški, taksami, carino idr. in je ni možno povečati na nobeni osnovi, razen na zakonski. Izvajalec v zvezi s tem nima pravice zaračunavati nobenih dodatnih stroškov.</w:t>
            </w:r>
          </w:p>
          <w:p w14:paraId="5C47C672" w14:textId="77777777" w:rsidR="00E235FD" w:rsidRPr="00E235FD" w:rsidRDefault="00E235FD" w:rsidP="00E235FD">
            <w:pPr>
              <w:spacing w:before="225" w:after="225"/>
              <w:jc w:val="both"/>
              <w:rPr>
                <w:rFonts w:ascii="Arial" w:hAnsi="Arial" w:cs="Arial"/>
                <w:color w:val="000000"/>
                <w:sz w:val="18"/>
                <w:szCs w:val="18"/>
              </w:rPr>
            </w:pPr>
            <w:r w:rsidRPr="00E235FD">
              <w:rPr>
                <w:rFonts w:ascii="Arial" w:hAnsi="Arial" w:cs="Arial"/>
                <w:color w:val="000000"/>
                <w:sz w:val="18"/>
                <w:szCs w:val="18"/>
              </w:rPr>
              <w:t>V navedeni pogodbeni vrednosti so zajeti vsi stroški za izvedbo dogovorjenih del, predvidenih s projektno in ostalo dokumentacijo iz 3. člena te pogodbe, pa tudi dela, ki s projektno dokumentacijo niso predvidena, so pa predpisana z veljavnimi predpisi, soglasji in pravili stroke, ali če so potrebna za zagotovitev varnosti, stabilnosti in funkcionalnosti ter namembnosti objekta.</w:t>
            </w:r>
          </w:p>
          <w:p w14:paraId="4894DBC1" w14:textId="77777777" w:rsidR="00E235FD" w:rsidRPr="00E235FD" w:rsidRDefault="00E235FD" w:rsidP="00E235FD">
            <w:pPr>
              <w:spacing w:before="225" w:after="225"/>
              <w:jc w:val="both"/>
              <w:rPr>
                <w:rFonts w:ascii="Arial" w:hAnsi="Arial" w:cs="Arial"/>
                <w:color w:val="000000"/>
                <w:sz w:val="18"/>
                <w:szCs w:val="18"/>
              </w:rPr>
            </w:pPr>
            <w:r w:rsidRPr="00E235FD">
              <w:rPr>
                <w:rFonts w:ascii="Arial" w:hAnsi="Arial" w:cs="Arial"/>
                <w:color w:val="000000"/>
                <w:sz w:val="18"/>
                <w:szCs w:val="18"/>
              </w:rPr>
              <w:t>Sredstva za izvedbo naročila so zagotovljena na podlagi Odloka o proračunu Občine Trebnje za leto 2026 (Uradni list RS, št. 101/24 in 110/25), na proračunski postavki _____________, konto _______________, NRP _________________, __________.</w:t>
            </w:r>
          </w:p>
          <w:p w14:paraId="499351E2" w14:textId="6BF9C060" w:rsidR="00DF65C1" w:rsidRPr="00DF65C1" w:rsidRDefault="00E235FD" w:rsidP="00DF65C1">
            <w:pPr>
              <w:spacing w:before="225" w:after="225"/>
              <w:jc w:val="both"/>
              <w:rPr>
                <w:rFonts w:ascii="Arial" w:hAnsi="Arial" w:cs="Arial"/>
                <w:color w:val="000000"/>
                <w:sz w:val="18"/>
                <w:szCs w:val="18"/>
              </w:rPr>
            </w:pPr>
            <w:r w:rsidRPr="00E235FD">
              <w:rPr>
                <w:rFonts w:ascii="Arial" w:hAnsi="Arial" w:cs="Arial"/>
                <w:color w:val="000000"/>
                <w:sz w:val="18"/>
                <w:szCs w:val="18"/>
              </w:rPr>
              <w:t>Naročnik je za plačila zavezan v skladu s sprejetim Odlokom o proračunu za leto 2026 (Uradni list RS, št. 101/24 in 110/25), to je za plačila do 31. 12. 2026, za nadaljnja plačila do izteka tega naročila pa, ko bodo izpolnjeni formalni pogoji, glede na veljavne predpise o javnih financah in o izvrševanju proračuna, ki omogočajo izvrševanje proračuna Občine Trebnje za posamezno leto oziroma v skladu s sprejetimi proračuni občine za posamezno leto, pri čemer bodo sredstva zagotovljena na isti proračunski postavki in kontu v proračunu za posamezno proračunsko leto.</w:t>
            </w:r>
            <w:r w:rsidR="00DF65C1" w:rsidRPr="00DF65C1">
              <w:rPr>
                <w:rFonts w:ascii="Arial" w:hAnsi="Arial" w:cs="Arial"/>
                <w:color w:val="000000"/>
                <w:sz w:val="18"/>
                <w:szCs w:val="18"/>
              </w:rPr>
              <w:t>Investicijo v sklopu Javnega razpisa za sofinanciranje investicij v vrtcih in osnovnem šolstvu v Republiki Sloveniji v obdobju 2026–2029 (šifra 4110-26/2025) sofinancira Ministrstvo za vzgojo in izobraževanje v višini 557.713,78 EUR.</w:t>
            </w:r>
          </w:p>
          <w:p w14:paraId="29BA0D6C" w14:textId="2802ECF0" w:rsidR="00B92509" w:rsidRDefault="00DF65C1" w:rsidP="00DF65C1">
            <w:pPr>
              <w:spacing w:before="225" w:after="225"/>
              <w:jc w:val="both"/>
              <w:rPr>
                <w:rFonts w:ascii="Arial" w:hAnsi="Arial" w:cs="Arial"/>
                <w:color w:val="000000"/>
                <w:sz w:val="18"/>
                <w:szCs w:val="18"/>
              </w:rPr>
            </w:pPr>
            <w:r w:rsidRPr="00DF65C1">
              <w:rPr>
                <w:rFonts w:ascii="Arial" w:hAnsi="Arial" w:cs="Arial"/>
                <w:color w:val="000000"/>
                <w:sz w:val="18"/>
                <w:szCs w:val="18"/>
              </w:rPr>
              <w:t xml:space="preserve">Občina Trebnje </w:t>
            </w:r>
            <w:r w:rsidR="000F0919">
              <w:rPr>
                <w:rFonts w:ascii="Arial" w:hAnsi="Arial" w:cs="Arial"/>
                <w:color w:val="000000"/>
                <w:sz w:val="18"/>
                <w:szCs w:val="18"/>
              </w:rPr>
              <w:t>je</w:t>
            </w:r>
            <w:r w:rsidR="000F0919" w:rsidRPr="00DF65C1">
              <w:rPr>
                <w:rFonts w:ascii="Arial" w:hAnsi="Arial" w:cs="Arial"/>
                <w:color w:val="000000"/>
                <w:sz w:val="18"/>
                <w:szCs w:val="18"/>
              </w:rPr>
              <w:t xml:space="preserve"> </w:t>
            </w:r>
            <w:r w:rsidRPr="00DF65C1">
              <w:rPr>
                <w:rFonts w:ascii="Arial" w:hAnsi="Arial" w:cs="Arial"/>
                <w:color w:val="000000"/>
                <w:sz w:val="18"/>
                <w:szCs w:val="18"/>
              </w:rPr>
              <w:t>projekt prijavila na javni razpis za izbor sofinanciranja investicij v športno infrastrukturo v letu 2026 Ministrstva za gospodarstvo, turizem in šport.</w:t>
            </w:r>
          </w:p>
          <w:p w14:paraId="7942D2D9" w14:textId="0F90A443" w:rsidR="0055069C" w:rsidRDefault="00D573B6" w:rsidP="00DF65C1">
            <w:pPr>
              <w:spacing w:before="225" w:after="225"/>
              <w:jc w:val="both"/>
              <w:rPr>
                <w:rFonts w:ascii="Arial" w:hAnsi="Arial" w:cs="Arial"/>
                <w:color w:val="000000"/>
                <w:sz w:val="18"/>
                <w:szCs w:val="18"/>
              </w:rPr>
            </w:pPr>
            <w:r w:rsidRPr="00D573B6">
              <w:rPr>
                <w:rFonts w:ascii="Arial" w:hAnsi="Arial" w:cs="Arial"/>
                <w:color w:val="000000"/>
                <w:sz w:val="18"/>
                <w:szCs w:val="18"/>
              </w:rPr>
              <w:t>Naročnik si pridržuje pravico, da v primeru pridobitve ali nepridobitve dodatnih virov sofinanciranja ustrezno prilagodi način financiranja, dinamiko izvajanja del in plačil oziroma druge s tem povezane pogodbene določbe, o čemer se pogodbeni stranki dogovorita z aneksom k tej pogodbi, skladno z določbami zakona, ki ureja javno naročanje, in določbami te pogodbe.</w:t>
            </w:r>
          </w:p>
          <w:p w14:paraId="4B367D0E" w14:textId="6F8B0482" w:rsidR="00212304" w:rsidRPr="00D7694C" w:rsidRDefault="00212304" w:rsidP="00DF65C1">
            <w:pPr>
              <w:spacing w:before="225" w:after="225"/>
              <w:jc w:val="both"/>
              <w:rPr>
                <w:rFonts w:ascii="Arial" w:hAnsi="Arial" w:cs="Arial"/>
                <w:sz w:val="18"/>
                <w:szCs w:val="18"/>
              </w:rPr>
            </w:pPr>
            <w:r>
              <w:rPr>
                <w:rFonts w:ascii="Arial" w:hAnsi="Arial" w:cs="Arial"/>
                <w:sz w:val="18"/>
                <w:szCs w:val="18"/>
              </w:rPr>
              <w:t xml:space="preserve">V zvezi z navedenim sofinanciranjem dobavitelj s sklenitvijo te pogodbe izjavlja oziroma se zavezuje, da </w:t>
            </w:r>
            <w:r w:rsidRPr="00285DBA">
              <w:rPr>
                <w:rFonts w:ascii="Arial" w:hAnsi="Arial" w:cs="Arial"/>
                <w:sz w:val="18"/>
                <w:szCs w:val="18"/>
              </w:rPr>
              <w:t xml:space="preserve">odgovarja za vso škodo, ki bi naročniku nastala v primeru, da naročnik zaradi razlogov na strani </w:t>
            </w:r>
            <w:r>
              <w:rPr>
                <w:rFonts w:ascii="Arial" w:hAnsi="Arial" w:cs="Arial"/>
                <w:sz w:val="18"/>
                <w:szCs w:val="18"/>
              </w:rPr>
              <w:t>dobavitelja</w:t>
            </w:r>
            <w:r w:rsidRPr="00285DBA">
              <w:rPr>
                <w:rFonts w:ascii="Arial" w:hAnsi="Arial" w:cs="Arial"/>
                <w:sz w:val="18"/>
                <w:szCs w:val="18"/>
              </w:rPr>
              <w:t xml:space="preserve"> ne bi bil upravičen do sofinancerskih sredstev</w:t>
            </w:r>
            <w:r>
              <w:rPr>
                <w:rFonts w:ascii="Arial" w:hAnsi="Arial" w:cs="Arial"/>
                <w:sz w:val="18"/>
                <w:szCs w:val="18"/>
              </w:rPr>
              <w:t>.</w:t>
            </w:r>
          </w:p>
        </w:tc>
      </w:tr>
    </w:tbl>
    <w:p w14:paraId="34EB8A21" w14:textId="77777777" w:rsidR="00B92509" w:rsidRDefault="00B92509" w:rsidP="00B92509">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B92509" w14:paraId="7BC7B8FF" w14:textId="77777777" w:rsidTr="007F177E">
        <w:tc>
          <w:tcPr>
            <w:tcW w:w="0" w:type="auto"/>
            <w:tcMar>
              <w:top w:w="0" w:type="auto"/>
              <w:bottom w:w="0" w:type="auto"/>
            </w:tcMar>
          </w:tcPr>
          <w:p w14:paraId="44EAA969" w14:textId="67560661" w:rsidR="004D37A8" w:rsidRDefault="004D37A8" w:rsidP="004D37A8">
            <w:pPr>
              <w:spacing w:before="225" w:after="225"/>
              <w:jc w:val="both"/>
            </w:pPr>
            <w:r>
              <w:rPr>
                <w:rFonts w:ascii="Arial" w:hAnsi="Arial" w:cs="Arial"/>
                <w:color w:val="000000"/>
                <w:sz w:val="18"/>
                <w:szCs w:val="18"/>
              </w:rPr>
              <w:t>Opravljene dobave se bodo obračunala mesečno po cenah za enoto iz predračuna ob upoštevanju dejansko izvršenih količin.</w:t>
            </w:r>
          </w:p>
          <w:p w14:paraId="274009FE" w14:textId="77777777" w:rsidR="004D37A8" w:rsidRDefault="004D37A8" w:rsidP="004D37A8">
            <w:pPr>
              <w:spacing w:before="225" w:after="225"/>
              <w:jc w:val="both"/>
            </w:pPr>
            <w:r>
              <w:rPr>
                <w:rFonts w:ascii="Arial" w:hAnsi="Arial" w:cs="Arial"/>
                <w:color w:val="000000"/>
                <w:sz w:val="18"/>
                <w:szCs w:val="18"/>
              </w:rPr>
              <w:t>Obračunsko obdobje je od prvega do zadnjega v mesecu.</w:t>
            </w:r>
          </w:p>
          <w:p w14:paraId="5ECC2406" w14:textId="3CB34D5A" w:rsidR="004D37A8" w:rsidRDefault="004D37A8" w:rsidP="004D37A8">
            <w:pPr>
              <w:spacing w:before="225" w:after="225"/>
              <w:jc w:val="both"/>
            </w:pPr>
            <w:r>
              <w:rPr>
                <w:rFonts w:ascii="Arial" w:hAnsi="Arial" w:cs="Arial"/>
                <w:color w:val="000000"/>
                <w:sz w:val="18"/>
                <w:szCs w:val="18"/>
              </w:rPr>
              <w:lastRenderedPageBreak/>
              <w:t>Dobavitelj bo do vsakega 5. v mesecu za pretekli mesec sestavil in vročil naročniku v potrditev začasno mesečno situacijo, ki bo vsebovala izvršene obračunane dobave. Vročitev in potrditev situacij s strani naročnika se poveri v pristojnost inženirju,  naročnik pa je o tem dolžan obvestiti dobavitelja v 10 dneh po sklenitvi pogodbe. Dobavitelj mora pri izdaji situacij upoštevati veljaven Zakon o opravljanju plačilnih storitev za proračunske uporabnike.</w:t>
            </w:r>
          </w:p>
          <w:p w14:paraId="588ED059" w14:textId="77777777" w:rsidR="004D37A8" w:rsidRDefault="004D37A8" w:rsidP="004D37A8">
            <w:pPr>
              <w:spacing w:before="225" w:after="225"/>
              <w:jc w:val="both"/>
            </w:pPr>
            <w:r>
              <w:rPr>
                <w:rFonts w:ascii="Arial" w:hAnsi="Arial" w:cs="Arial"/>
                <w:color w:val="000000"/>
                <w:sz w:val="18"/>
                <w:szCs w:val="18"/>
              </w:rPr>
              <w:t>K situacijam morajo biti priloženi dokumenti, ki omogočajo nadzor nad izvršenimi deli in so podlaga za njeno izstavitev, vključno s predhodno potrjenimi situacijami podizvajalcev.</w:t>
            </w:r>
          </w:p>
          <w:p w14:paraId="79DBBBD2" w14:textId="77777777" w:rsidR="004D37A8" w:rsidRDefault="004D37A8" w:rsidP="004D37A8">
            <w:pPr>
              <w:spacing w:before="225" w:after="225"/>
              <w:jc w:val="both"/>
            </w:pPr>
            <w:r>
              <w:rPr>
                <w:rFonts w:ascii="Arial" w:hAnsi="Arial" w:cs="Arial"/>
                <w:color w:val="000000"/>
                <w:sz w:val="18"/>
                <w:szCs w:val="18"/>
              </w:rPr>
              <w:t xml:space="preserve">Situacija se naročniku v pregled vroči osebno ali po pošti. </w:t>
            </w:r>
            <w:r w:rsidRPr="000D0ACC">
              <w:rPr>
                <w:rFonts w:ascii="Arial" w:hAnsi="Arial" w:cs="Arial"/>
                <w:color w:val="000000"/>
                <w:sz w:val="18"/>
                <w:szCs w:val="18"/>
              </w:rPr>
              <w:t>Če se stranki dogovorita, da tiskani izvodi niso potrebni, se situacija naročniku vroči po elektronski poti.</w:t>
            </w:r>
            <w:r>
              <w:rPr>
                <w:rFonts w:ascii="Arial" w:hAnsi="Arial" w:cs="Arial"/>
                <w:color w:val="000000"/>
                <w:sz w:val="18"/>
                <w:szCs w:val="18"/>
              </w:rPr>
              <w:t xml:space="preserve"> </w:t>
            </w:r>
          </w:p>
          <w:p w14:paraId="7DC17127" w14:textId="77777777" w:rsidR="004D37A8" w:rsidRPr="00075376" w:rsidRDefault="004D37A8" w:rsidP="004D37A8">
            <w:pPr>
              <w:spacing w:before="225" w:after="225"/>
              <w:jc w:val="both"/>
              <w:rPr>
                <w:rFonts w:ascii="Arial" w:hAnsi="Arial" w:cs="Arial"/>
                <w:color w:val="000000"/>
                <w:sz w:val="18"/>
                <w:szCs w:val="18"/>
              </w:rPr>
            </w:pPr>
            <w:r>
              <w:rPr>
                <w:rFonts w:ascii="Arial" w:hAnsi="Arial" w:cs="Arial"/>
                <w:color w:val="000000"/>
                <w:sz w:val="18"/>
                <w:szCs w:val="18"/>
              </w:rPr>
              <w:t>Naročnik je dolžan situacijo pregledati v roku 8 dni od prejema.</w:t>
            </w:r>
          </w:p>
          <w:p w14:paraId="011EEDC4" w14:textId="08459A14" w:rsidR="004D37A8" w:rsidRDefault="004D37A8" w:rsidP="004D37A8">
            <w:pPr>
              <w:spacing w:before="225" w:after="225"/>
              <w:jc w:val="both"/>
              <w:rPr>
                <w:rFonts w:ascii="Arial" w:hAnsi="Arial" w:cs="Arial"/>
                <w:color w:val="000000" w:themeColor="text1"/>
                <w:sz w:val="18"/>
                <w:szCs w:val="18"/>
              </w:rPr>
            </w:pPr>
            <w:r>
              <w:rPr>
                <w:rFonts w:ascii="Arial" w:hAnsi="Arial" w:cs="Arial"/>
                <w:color w:val="000000"/>
                <w:sz w:val="18"/>
                <w:szCs w:val="18"/>
              </w:rPr>
              <w:t xml:space="preserve">V primeru, da naročnik ali naročnikov pooblaščenec ugotovi napake ali da se ne strinja s posameznimi postavkami obračuna v situaciji, je naročnik dolžan nesporni znesek situacije plačati na način in v rokih določenih za plačilo po tej </w:t>
            </w:r>
            <w:r w:rsidRPr="00430C9C">
              <w:rPr>
                <w:rFonts w:ascii="Arial" w:hAnsi="Arial" w:cs="Arial"/>
                <w:color w:val="000000" w:themeColor="text1"/>
                <w:sz w:val="18"/>
                <w:szCs w:val="18"/>
              </w:rPr>
              <w:t xml:space="preserve">pogodbi, glede spornega zneska pa v roku 8 dni utemeljiti sporni znesek in sporočiti svoje pisno stališče </w:t>
            </w:r>
            <w:r>
              <w:rPr>
                <w:rFonts w:ascii="Arial" w:hAnsi="Arial" w:cs="Arial"/>
                <w:color w:val="000000" w:themeColor="text1"/>
                <w:sz w:val="18"/>
                <w:szCs w:val="18"/>
              </w:rPr>
              <w:t>dobavitelju</w:t>
            </w:r>
            <w:r w:rsidRPr="00430C9C">
              <w:rPr>
                <w:rFonts w:ascii="Arial" w:hAnsi="Arial" w:cs="Arial"/>
                <w:color w:val="000000" w:themeColor="text1"/>
                <w:sz w:val="18"/>
                <w:szCs w:val="18"/>
              </w:rPr>
              <w:t>.</w:t>
            </w:r>
          </w:p>
          <w:p w14:paraId="1A9430C7" w14:textId="77777777" w:rsidR="004D37A8" w:rsidRPr="00075376" w:rsidRDefault="004D37A8" w:rsidP="004D37A8">
            <w:pPr>
              <w:spacing w:before="225" w:after="225"/>
              <w:jc w:val="both"/>
            </w:pPr>
            <w:r>
              <w:rPr>
                <w:rFonts w:ascii="Arial" w:hAnsi="Arial" w:cs="Arial"/>
                <w:color w:val="000000"/>
                <w:sz w:val="18"/>
                <w:szCs w:val="18"/>
              </w:rPr>
              <w:t xml:space="preserve">Potrjena situacija se naročniku vroči osebno ali po pošti. </w:t>
            </w:r>
            <w:r w:rsidRPr="000D0ACC">
              <w:rPr>
                <w:rFonts w:ascii="Arial" w:hAnsi="Arial" w:cs="Arial"/>
                <w:color w:val="000000"/>
                <w:sz w:val="18"/>
                <w:szCs w:val="18"/>
              </w:rPr>
              <w:t>Če se stranki dogovorita, da tiskani izvodi niso potrebni, se situacija naročniku vroči po elektronski poti.</w:t>
            </w:r>
            <w:r>
              <w:rPr>
                <w:rFonts w:ascii="Arial" w:hAnsi="Arial" w:cs="Arial"/>
                <w:color w:val="000000"/>
                <w:sz w:val="18"/>
                <w:szCs w:val="18"/>
              </w:rPr>
              <w:t xml:space="preserve"> </w:t>
            </w:r>
          </w:p>
          <w:p w14:paraId="4B1EE86F" w14:textId="61803548" w:rsidR="00B92509" w:rsidRDefault="004D37A8" w:rsidP="004D37A8">
            <w:pPr>
              <w:spacing w:before="225" w:after="225"/>
              <w:jc w:val="both"/>
            </w:pPr>
            <w:r w:rsidRPr="00430C9C">
              <w:rPr>
                <w:rFonts w:ascii="Arial" w:hAnsi="Arial" w:cs="Arial"/>
                <w:color w:val="000000" w:themeColor="text1"/>
                <w:sz w:val="18"/>
                <w:szCs w:val="18"/>
              </w:rPr>
              <w:t xml:space="preserve">Končno situacijo izstavi </w:t>
            </w:r>
            <w:r>
              <w:rPr>
                <w:rFonts w:ascii="Arial" w:hAnsi="Arial" w:cs="Arial"/>
                <w:color w:val="000000" w:themeColor="text1"/>
                <w:sz w:val="18"/>
                <w:szCs w:val="18"/>
              </w:rPr>
              <w:t>dobavitelj</w:t>
            </w:r>
            <w:r w:rsidRPr="00430C9C">
              <w:rPr>
                <w:rFonts w:ascii="Arial" w:hAnsi="Arial" w:cs="Arial"/>
                <w:color w:val="000000" w:themeColor="text1"/>
                <w:sz w:val="18"/>
                <w:szCs w:val="18"/>
              </w:rPr>
              <w:t xml:space="preserve"> v 10 dneh po končni uspešni primopredaji </w:t>
            </w:r>
            <w:r>
              <w:rPr>
                <w:rFonts w:ascii="Arial" w:hAnsi="Arial" w:cs="Arial"/>
                <w:color w:val="000000" w:themeColor="text1"/>
                <w:sz w:val="18"/>
                <w:szCs w:val="18"/>
              </w:rPr>
              <w:t>blaga in opreme</w:t>
            </w:r>
            <w:r w:rsidRPr="00430C9C">
              <w:rPr>
                <w:rFonts w:ascii="Arial" w:hAnsi="Arial" w:cs="Arial"/>
                <w:color w:val="000000" w:themeColor="text1"/>
                <w:sz w:val="18"/>
                <w:szCs w:val="18"/>
              </w:rPr>
              <w:t xml:space="preserve"> in izročitvi finančnega zavarovanja za odpravo napak.</w:t>
            </w:r>
          </w:p>
        </w:tc>
      </w:tr>
    </w:tbl>
    <w:p w14:paraId="7FDAF237" w14:textId="77777777" w:rsidR="00B92509" w:rsidRDefault="00B92509" w:rsidP="00B92509">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B92509" w14:paraId="69CD931D" w14:textId="77777777" w:rsidTr="007F177E">
        <w:tc>
          <w:tcPr>
            <w:tcW w:w="0" w:type="auto"/>
            <w:tcMar>
              <w:top w:w="0" w:type="auto"/>
              <w:bottom w:w="0" w:type="auto"/>
            </w:tcMar>
          </w:tcPr>
          <w:p w14:paraId="0D8B1215" w14:textId="77777777" w:rsidR="00B92509" w:rsidRDefault="00B92509" w:rsidP="007F177E">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2CE64712" w14:textId="007B85A3" w:rsidR="004D37A8" w:rsidRPr="007C0E9C" w:rsidRDefault="004D37A8" w:rsidP="004D37A8">
            <w:pPr>
              <w:tabs>
                <w:tab w:val="left" w:pos="851"/>
              </w:tabs>
              <w:suppressAutoHyphens/>
              <w:jc w:val="both"/>
              <w:rPr>
                <w:rFonts w:ascii="Arial" w:eastAsia="Times New Roman" w:hAnsi="Arial" w:cs="Arial"/>
                <w:sz w:val="18"/>
                <w:szCs w:val="18"/>
                <w:lang w:eastAsia="ar-SA"/>
              </w:rPr>
            </w:pPr>
            <w:r>
              <w:rPr>
                <w:rFonts w:ascii="Arial" w:eastAsia="Times New Roman" w:hAnsi="Arial" w:cs="Arial"/>
                <w:sz w:val="18"/>
                <w:szCs w:val="18"/>
                <w:lang w:eastAsia="ar-SA"/>
              </w:rPr>
              <w:t>Dobavitelj</w:t>
            </w:r>
            <w:r w:rsidRPr="007C0E9C">
              <w:rPr>
                <w:rFonts w:ascii="Arial" w:eastAsia="Times New Roman" w:hAnsi="Arial" w:cs="Arial"/>
                <w:sz w:val="18"/>
                <w:szCs w:val="18"/>
                <w:lang w:eastAsia="ar-SA"/>
              </w:rPr>
              <w:t xml:space="preserve"> za opravljene </w:t>
            </w:r>
            <w:r>
              <w:rPr>
                <w:rFonts w:ascii="Arial" w:eastAsia="Times New Roman" w:hAnsi="Arial" w:cs="Arial"/>
                <w:sz w:val="18"/>
                <w:szCs w:val="18"/>
                <w:lang w:eastAsia="ar-SA"/>
              </w:rPr>
              <w:t>doabve in storitve</w:t>
            </w:r>
            <w:r w:rsidRPr="007C0E9C">
              <w:rPr>
                <w:rFonts w:ascii="Arial" w:eastAsia="Times New Roman" w:hAnsi="Arial" w:cs="Arial"/>
                <w:sz w:val="18"/>
                <w:szCs w:val="18"/>
                <w:lang w:eastAsia="ar-SA"/>
              </w:rPr>
              <w:t xml:space="preserve"> izstavlja račune izključno v predpisani elektronski obliki (e-račun), preko spletnega portala UJPnet, v skladu z </w:t>
            </w:r>
            <w:r w:rsidRPr="00862C78">
              <w:rPr>
                <w:rFonts w:ascii="Arial" w:eastAsia="Times New Roman" w:hAnsi="Arial" w:cs="Arial"/>
                <w:sz w:val="18"/>
                <w:szCs w:val="18"/>
                <w:lang w:eastAsia="ar-SA"/>
              </w:rPr>
              <w:t>Zakon</w:t>
            </w:r>
            <w:r>
              <w:rPr>
                <w:rFonts w:ascii="Arial" w:eastAsia="Times New Roman" w:hAnsi="Arial" w:cs="Arial"/>
                <w:sz w:val="18"/>
                <w:szCs w:val="18"/>
                <w:lang w:eastAsia="ar-SA"/>
              </w:rPr>
              <w:t>om</w:t>
            </w:r>
            <w:r w:rsidRPr="00862C78">
              <w:rPr>
                <w:rFonts w:ascii="Arial" w:eastAsia="Times New Roman" w:hAnsi="Arial" w:cs="Arial"/>
                <w:sz w:val="18"/>
                <w:szCs w:val="18"/>
                <w:lang w:eastAsia="ar-SA"/>
              </w:rPr>
              <w:t xml:space="preserve"> o plačilnih in javnofinančnih storitvah (ZPJS)</w:t>
            </w:r>
            <w:r w:rsidRPr="007C0E9C">
              <w:rPr>
                <w:rFonts w:ascii="Arial" w:eastAsia="Times New Roman" w:hAnsi="Arial" w:cs="Arial"/>
                <w:sz w:val="18"/>
                <w:szCs w:val="18"/>
                <w:lang w:eastAsia="ar-SA"/>
              </w:rPr>
              <w:t xml:space="preserve"> (</w:t>
            </w:r>
            <w:r w:rsidRPr="00862C78">
              <w:rPr>
                <w:rFonts w:ascii="Arial" w:eastAsia="Times New Roman" w:hAnsi="Arial" w:cs="Arial"/>
                <w:sz w:val="18"/>
                <w:szCs w:val="18"/>
                <w:lang w:eastAsia="ar-SA"/>
              </w:rPr>
              <w:t>Uradni list RS, št. 85/25</w:t>
            </w:r>
            <w:r w:rsidRPr="007C0E9C">
              <w:rPr>
                <w:rFonts w:ascii="Arial" w:eastAsia="Times New Roman" w:hAnsi="Arial" w:cs="Arial"/>
                <w:sz w:val="18"/>
                <w:szCs w:val="18"/>
                <w:lang w:eastAsia="ar-SA"/>
              </w:rPr>
              <w:t>).</w:t>
            </w:r>
          </w:p>
          <w:p w14:paraId="19414553" w14:textId="77777777" w:rsidR="004D37A8" w:rsidRPr="007C0E9C" w:rsidRDefault="004D37A8" w:rsidP="004D37A8">
            <w:pPr>
              <w:jc w:val="both"/>
              <w:rPr>
                <w:rFonts w:ascii="Arial" w:eastAsia="Times New Roman" w:hAnsi="Arial" w:cs="Arial"/>
                <w:sz w:val="18"/>
                <w:szCs w:val="18"/>
              </w:rPr>
            </w:pPr>
          </w:p>
          <w:p w14:paraId="780D3513" w14:textId="77777777" w:rsidR="004D37A8" w:rsidRPr="007C0E9C" w:rsidRDefault="004D37A8" w:rsidP="004D37A8">
            <w:pPr>
              <w:jc w:val="both"/>
              <w:rPr>
                <w:rFonts w:ascii="Arial" w:eastAsia="Times New Roman" w:hAnsi="Arial" w:cs="Arial"/>
                <w:sz w:val="18"/>
                <w:szCs w:val="18"/>
              </w:rPr>
            </w:pPr>
            <w:r w:rsidRPr="007C0E9C">
              <w:rPr>
                <w:rFonts w:ascii="Arial" w:eastAsia="Times New Roman" w:hAnsi="Arial" w:cs="Arial"/>
                <w:sz w:val="18"/>
                <w:szCs w:val="18"/>
              </w:rPr>
              <w:t xml:space="preserve">E-račun za naročnika se glasi na naslov </w:t>
            </w:r>
            <w:r w:rsidRPr="00862C78">
              <w:rPr>
                <w:rFonts w:ascii="Arial" w:eastAsia="Times New Roman" w:hAnsi="Arial" w:cs="Arial"/>
                <w:sz w:val="18"/>
                <w:szCs w:val="18"/>
              </w:rPr>
              <w:t>OBČINA TREBNJE, Goliev trg 5, 8210 Trebnje</w:t>
            </w:r>
            <w:r w:rsidRPr="007C0E9C">
              <w:rPr>
                <w:rFonts w:ascii="Arial" w:eastAsia="Times New Roman" w:hAnsi="Arial" w:cs="Arial"/>
                <w:sz w:val="18"/>
                <w:szCs w:val="18"/>
              </w:rPr>
              <w:t xml:space="preserve">. Na e-računu mora biti zapisana številka te pogodbe. </w:t>
            </w:r>
          </w:p>
          <w:p w14:paraId="2DBA1563" w14:textId="77777777" w:rsidR="004D37A8" w:rsidRPr="007C0E9C" w:rsidRDefault="004D37A8" w:rsidP="004D37A8">
            <w:pPr>
              <w:jc w:val="both"/>
              <w:rPr>
                <w:rFonts w:ascii="Arial" w:eastAsia="Times New Roman" w:hAnsi="Arial" w:cs="Arial"/>
                <w:sz w:val="18"/>
                <w:szCs w:val="18"/>
              </w:rPr>
            </w:pPr>
          </w:p>
          <w:p w14:paraId="56D337A0" w14:textId="3349FB19" w:rsidR="004D37A8" w:rsidRPr="007C0E9C" w:rsidRDefault="004D37A8" w:rsidP="004D37A8">
            <w:pPr>
              <w:jc w:val="both"/>
              <w:rPr>
                <w:rFonts w:ascii="Arial" w:eastAsia="Times New Roman" w:hAnsi="Arial" w:cs="Arial"/>
                <w:b/>
                <w:iCs/>
                <w:sz w:val="18"/>
                <w:szCs w:val="18"/>
                <w:lang w:eastAsia="sl-SI"/>
              </w:rPr>
            </w:pPr>
            <w:r w:rsidRPr="007C0E9C">
              <w:rPr>
                <w:rFonts w:ascii="Arial" w:eastAsia="Times New Roman" w:hAnsi="Arial" w:cs="Arial"/>
                <w:iCs/>
                <w:sz w:val="18"/>
                <w:szCs w:val="18"/>
                <w:lang w:eastAsia="sl-SI"/>
              </w:rPr>
              <w:t>Naročnik se obvezuje, da bo po prejemu e-računa v roku osmih</w:t>
            </w:r>
            <w:r>
              <w:rPr>
                <w:rFonts w:ascii="Arial" w:eastAsia="Times New Roman" w:hAnsi="Arial" w:cs="Arial"/>
                <w:iCs/>
                <w:sz w:val="18"/>
                <w:szCs w:val="18"/>
                <w:lang w:eastAsia="sl-SI"/>
              </w:rPr>
              <w:t xml:space="preserve"> (8)</w:t>
            </w:r>
            <w:r w:rsidRPr="007C0E9C">
              <w:rPr>
                <w:rFonts w:ascii="Arial" w:eastAsia="Times New Roman" w:hAnsi="Arial" w:cs="Arial"/>
                <w:iCs/>
                <w:sz w:val="18"/>
                <w:szCs w:val="18"/>
                <w:lang w:eastAsia="sl-SI"/>
              </w:rPr>
              <w:t xml:space="preserve"> dni le-tega pregledal ter </w:t>
            </w:r>
            <w:r>
              <w:rPr>
                <w:rFonts w:ascii="Arial" w:eastAsia="Times New Roman" w:hAnsi="Arial" w:cs="Arial"/>
                <w:iCs/>
                <w:sz w:val="18"/>
                <w:szCs w:val="18"/>
                <w:lang w:eastAsia="sl-SI"/>
              </w:rPr>
              <w:t>dobavitelju</w:t>
            </w:r>
            <w:r w:rsidRPr="007C0E9C">
              <w:rPr>
                <w:rFonts w:ascii="Arial" w:eastAsia="Times New Roman" w:hAnsi="Arial" w:cs="Arial"/>
                <w:iCs/>
                <w:sz w:val="18"/>
                <w:szCs w:val="18"/>
                <w:lang w:eastAsia="sl-SI"/>
              </w:rPr>
              <w:t xml:space="preserve"> sporočil morebitne nepravilnosti in pomanjkljivosti. Naročnik ima pravico obrazloženo zavrniti e-račun s priloženo dokumentacijo v roku osmih</w:t>
            </w:r>
            <w:r>
              <w:rPr>
                <w:rFonts w:ascii="Arial" w:eastAsia="Times New Roman" w:hAnsi="Arial" w:cs="Arial"/>
                <w:iCs/>
                <w:sz w:val="18"/>
                <w:szCs w:val="18"/>
                <w:lang w:eastAsia="sl-SI"/>
              </w:rPr>
              <w:t xml:space="preserve"> (8)</w:t>
            </w:r>
            <w:r w:rsidRPr="007C0E9C">
              <w:rPr>
                <w:rFonts w:ascii="Arial" w:eastAsia="Times New Roman" w:hAnsi="Arial" w:cs="Arial"/>
                <w:iCs/>
                <w:sz w:val="18"/>
                <w:szCs w:val="18"/>
                <w:lang w:eastAsia="sl-SI"/>
              </w:rPr>
              <w:t xml:space="preserve"> dni po prejemu. </w:t>
            </w:r>
          </w:p>
          <w:p w14:paraId="0009EBF7" w14:textId="77777777" w:rsidR="004D37A8" w:rsidRPr="007C0E9C" w:rsidRDefault="004D37A8" w:rsidP="004D37A8">
            <w:pPr>
              <w:jc w:val="both"/>
              <w:rPr>
                <w:rFonts w:ascii="Arial" w:eastAsia="Times New Roman" w:hAnsi="Arial" w:cs="Arial"/>
                <w:b/>
                <w:iCs/>
                <w:sz w:val="18"/>
                <w:szCs w:val="18"/>
                <w:lang w:eastAsia="sl-SI"/>
              </w:rPr>
            </w:pPr>
          </w:p>
          <w:p w14:paraId="17AE195B" w14:textId="69621972" w:rsidR="004D37A8" w:rsidRDefault="004D37A8" w:rsidP="004D37A8">
            <w:pPr>
              <w:jc w:val="both"/>
              <w:rPr>
                <w:rFonts w:ascii="Arial" w:eastAsia="Times New Roman" w:hAnsi="Arial" w:cs="Arial"/>
                <w:iCs/>
                <w:sz w:val="18"/>
                <w:szCs w:val="18"/>
                <w:lang w:eastAsia="sl-SI"/>
              </w:rPr>
            </w:pPr>
            <w:r w:rsidRPr="007C0E9C">
              <w:rPr>
                <w:rFonts w:ascii="Arial" w:eastAsia="Times New Roman" w:hAnsi="Arial" w:cs="Arial"/>
                <w:iCs/>
                <w:sz w:val="18"/>
                <w:szCs w:val="18"/>
                <w:lang w:eastAsia="sl-SI"/>
              </w:rPr>
              <w:t xml:space="preserve">E-račun za storitev bo naročnik plačal na transakcijski račun </w:t>
            </w:r>
            <w:r>
              <w:rPr>
                <w:rFonts w:ascii="Arial" w:eastAsia="Times New Roman" w:hAnsi="Arial" w:cs="Arial"/>
                <w:iCs/>
                <w:sz w:val="18"/>
                <w:szCs w:val="18"/>
                <w:lang w:eastAsia="sl-SI"/>
              </w:rPr>
              <w:t>dobavitelja, ki izhaja iz te pogodbe,</w:t>
            </w:r>
            <w:r w:rsidRPr="007C0E9C">
              <w:rPr>
                <w:rFonts w:ascii="Arial" w:eastAsia="Times New Roman" w:hAnsi="Arial" w:cs="Arial"/>
                <w:iCs/>
                <w:sz w:val="18"/>
                <w:szCs w:val="18"/>
                <w:lang w:eastAsia="sl-SI"/>
              </w:rPr>
              <w:t xml:space="preserve"> v roku 30 dni od datuma prejema pravilno izstavljenega e-računa</w:t>
            </w:r>
            <w:r>
              <w:rPr>
                <w:rFonts w:ascii="Arial" w:eastAsia="Times New Roman" w:hAnsi="Arial" w:cs="Arial"/>
                <w:iCs/>
                <w:sz w:val="18"/>
                <w:szCs w:val="18"/>
                <w:lang w:eastAsia="sl-SI"/>
              </w:rPr>
              <w:t>, ki mu bo priložena potrjena začasna ali končna situacija.</w:t>
            </w:r>
          </w:p>
          <w:p w14:paraId="0D0F7B80" w14:textId="77777777" w:rsidR="004D37A8" w:rsidRPr="007C0E9C" w:rsidRDefault="004D37A8" w:rsidP="004D37A8">
            <w:pPr>
              <w:jc w:val="both"/>
              <w:rPr>
                <w:rFonts w:ascii="Arial" w:eastAsia="Times New Roman" w:hAnsi="Arial" w:cs="Arial"/>
                <w:b/>
                <w:iCs/>
                <w:sz w:val="18"/>
                <w:szCs w:val="18"/>
                <w:lang w:eastAsia="sl-SI"/>
              </w:rPr>
            </w:pPr>
          </w:p>
          <w:p w14:paraId="26018A8D" w14:textId="77777777" w:rsidR="004D37A8" w:rsidRDefault="004D37A8" w:rsidP="004D37A8">
            <w:pPr>
              <w:jc w:val="both"/>
            </w:pPr>
            <w:r>
              <w:rPr>
                <w:rFonts w:ascii="Arial" w:hAnsi="Arial" w:cs="Arial"/>
                <w:color w:val="000000"/>
                <w:sz w:val="18"/>
                <w:szCs w:val="18"/>
              </w:rPr>
              <w:t>Naročnik bo plačal pogodbeno ceno v obliki mesečnih nakazil potrjenih zneskov začasnih situacij in z dokončnim plačilom končne situacije.</w:t>
            </w:r>
          </w:p>
          <w:p w14:paraId="242D1B95" w14:textId="77777777" w:rsidR="004D37A8" w:rsidRDefault="004D37A8" w:rsidP="004D37A8">
            <w:pPr>
              <w:spacing w:before="225" w:after="225"/>
              <w:jc w:val="both"/>
            </w:pPr>
            <w:r>
              <w:rPr>
                <w:rFonts w:ascii="Arial" w:hAnsi="Arial" w:cs="Arial"/>
                <w:color w:val="000000"/>
                <w:sz w:val="18"/>
                <w:szCs w:val="18"/>
              </w:rPr>
              <w:t>V primeru, da je zadnji dan za plačilo dela prost dan, se šteje, da je zadnji dan za plačilo prvi naslednji delovni dan. Kot dan plačila se šteje dan, ko je naročnik izdal nalog za izplačilo pooblaščeni instituciji za opravljanje plačilnih storitev za naročnika.</w:t>
            </w:r>
          </w:p>
          <w:p w14:paraId="2DE03E97" w14:textId="07A1C7B4" w:rsidR="004D37A8" w:rsidRDefault="004D37A8" w:rsidP="007F177E">
            <w:pPr>
              <w:spacing w:before="225" w:after="225"/>
              <w:jc w:val="both"/>
              <w:rPr>
                <w:rFonts w:ascii="Arial" w:hAnsi="Arial" w:cs="Arial"/>
                <w:color w:val="000000"/>
                <w:sz w:val="18"/>
                <w:szCs w:val="18"/>
              </w:rPr>
            </w:pPr>
            <w:r>
              <w:rPr>
                <w:rFonts w:ascii="Arial" w:hAnsi="Arial" w:cs="Arial"/>
                <w:color w:val="000000"/>
                <w:sz w:val="18"/>
                <w:szCs w:val="18"/>
              </w:rPr>
              <w:t>V primeru zamude plačila dolguje naročnik dobavitelju zamudne obresti v višini zakonskih zamudnih obresti.</w:t>
            </w:r>
          </w:p>
          <w:p w14:paraId="0E22D838" w14:textId="12E9ED59" w:rsidR="00B92509" w:rsidRPr="00D7694C" w:rsidRDefault="004D37A8" w:rsidP="007F177E">
            <w:pPr>
              <w:spacing w:before="225" w:after="225"/>
              <w:jc w:val="both"/>
              <w:rPr>
                <w:rFonts w:ascii="Arial" w:hAnsi="Arial" w:cs="Arial"/>
                <w:sz w:val="18"/>
                <w:szCs w:val="18"/>
              </w:rPr>
            </w:pPr>
            <w:r w:rsidRPr="00D7694C">
              <w:rPr>
                <w:rFonts w:ascii="Arial" w:hAnsi="Arial" w:cs="Arial"/>
                <w:sz w:val="18"/>
                <w:szCs w:val="18"/>
              </w:rPr>
              <w:t xml:space="preserve">Naročnik lahko zadrži plačilo začasnih situacij in končne situacije v primeru, da </w:t>
            </w:r>
            <w:r>
              <w:rPr>
                <w:rFonts w:ascii="Arial" w:hAnsi="Arial" w:cs="Arial"/>
                <w:sz w:val="18"/>
                <w:szCs w:val="18"/>
              </w:rPr>
              <w:t>dobavitelj</w:t>
            </w:r>
            <w:r w:rsidRPr="00D7694C">
              <w:rPr>
                <w:rFonts w:ascii="Arial" w:hAnsi="Arial" w:cs="Arial"/>
                <w:sz w:val="18"/>
                <w:szCs w:val="18"/>
              </w:rPr>
              <w:t xml:space="preserve"> do nastanka obveznosti plačila še ni predložil zahtevane dokumentacije določene s to pogodbo, ali če </w:t>
            </w:r>
            <w:r>
              <w:rPr>
                <w:rFonts w:ascii="Arial" w:hAnsi="Arial" w:cs="Arial"/>
                <w:sz w:val="18"/>
                <w:szCs w:val="18"/>
              </w:rPr>
              <w:t>dobavitelj</w:t>
            </w:r>
            <w:r w:rsidRPr="00D7694C">
              <w:rPr>
                <w:rFonts w:ascii="Arial" w:hAnsi="Arial" w:cs="Arial"/>
                <w:sz w:val="18"/>
                <w:szCs w:val="18"/>
              </w:rPr>
              <w:t xml:space="preserve"> kasni z </w:t>
            </w:r>
            <w:r>
              <w:rPr>
                <w:rFonts w:ascii="Arial" w:hAnsi="Arial" w:cs="Arial"/>
                <w:sz w:val="18"/>
                <w:szCs w:val="18"/>
              </w:rPr>
              <w:t>dobavo</w:t>
            </w:r>
            <w:r w:rsidRPr="00D7694C">
              <w:rPr>
                <w:rFonts w:ascii="Arial" w:hAnsi="Arial" w:cs="Arial"/>
                <w:sz w:val="18"/>
                <w:szCs w:val="18"/>
              </w:rPr>
              <w:t xml:space="preserve"> po terminskem planu za več kot pet (5) dni vse dotlej, dokler </w:t>
            </w:r>
            <w:r>
              <w:rPr>
                <w:rFonts w:ascii="Arial" w:hAnsi="Arial" w:cs="Arial"/>
                <w:sz w:val="18"/>
                <w:szCs w:val="18"/>
              </w:rPr>
              <w:t>dobavitelj</w:t>
            </w:r>
            <w:r w:rsidRPr="00D7694C">
              <w:rPr>
                <w:rFonts w:ascii="Arial" w:hAnsi="Arial" w:cs="Arial"/>
                <w:sz w:val="18"/>
                <w:szCs w:val="18"/>
              </w:rPr>
              <w:t xml:space="preserve"> pogodbenih obveznosti ne izpolni.</w:t>
            </w:r>
          </w:p>
        </w:tc>
      </w:tr>
    </w:tbl>
    <w:p w14:paraId="0E91B746" w14:textId="77777777" w:rsidR="00B92509" w:rsidRDefault="00B92509" w:rsidP="00B92509">
      <w:pPr>
        <w:spacing w:before="225" w:after="225" w:line="240" w:lineRule="auto"/>
        <w:jc w:val="both"/>
      </w:pPr>
      <w:r>
        <w:rPr>
          <w:rFonts w:ascii="Arial" w:hAnsi="Arial" w:cs="Arial"/>
          <w:b/>
          <w:bCs/>
          <w:color w:val="000000"/>
          <w:sz w:val="18"/>
          <w:szCs w:val="18"/>
        </w:rPr>
        <w:t>IV. DOBAVNI ROK</w:t>
      </w:r>
    </w:p>
    <w:p w14:paraId="0730B5F3" w14:textId="77777777" w:rsidR="00B92509" w:rsidRDefault="00B92509" w:rsidP="00B92509">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B92509" w14:paraId="5729CA02" w14:textId="77777777" w:rsidTr="007F177E">
        <w:tc>
          <w:tcPr>
            <w:tcW w:w="0" w:type="auto"/>
            <w:tcMar>
              <w:top w:w="0" w:type="auto"/>
              <w:bottom w:w="0" w:type="auto"/>
            </w:tcMar>
          </w:tcPr>
          <w:p w14:paraId="72C0E39F" w14:textId="45153A0B" w:rsidR="00B92509" w:rsidRDefault="00B92509" w:rsidP="007F177E">
            <w:pPr>
              <w:spacing w:before="225" w:after="225"/>
              <w:jc w:val="both"/>
              <w:rPr>
                <w:rFonts w:ascii="Arial" w:hAnsi="Arial" w:cs="Arial"/>
                <w:color w:val="000000"/>
                <w:sz w:val="18"/>
                <w:szCs w:val="18"/>
              </w:rPr>
            </w:pPr>
            <w:r>
              <w:rPr>
                <w:rFonts w:ascii="Arial" w:hAnsi="Arial" w:cs="Arial"/>
                <w:color w:val="000000"/>
                <w:sz w:val="18"/>
                <w:szCs w:val="18"/>
              </w:rPr>
              <w:lastRenderedPageBreak/>
              <w:t>Dobavitelj</w:t>
            </w:r>
            <w:r w:rsidRPr="00292894">
              <w:rPr>
                <w:rFonts w:ascii="Arial" w:hAnsi="Arial" w:cs="Arial"/>
                <w:color w:val="000000"/>
                <w:sz w:val="18"/>
                <w:szCs w:val="18"/>
              </w:rPr>
              <w:t xml:space="preserve"> se zavezuje, da bo </w:t>
            </w:r>
            <w:r>
              <w:rPr>
                <w:rFonts w:ascii="Arial" w:hAnsi="Arial" w:cs="Arial"/>
                <w:color w:val="000000"/>
                <w:sz w:val="18"/>
                <w:szCs w:val="18"/>
              </w:rPr>
              <w:t>z izvedbo pogodbenih obveznosti pričel takoj</w:t>
            </w:r>
            <w:r w:rsidRPr="00292894">
              <w:rPr>
                <w:rFonts w:ascii="Arial" w:hAnsi="Arial" w:cs="Arial"/>
                <w:color w:val="000000"/>
                <w:sz w:val="18"/>
                <w:szCs w:val="18"/>
              </w:rPr>
              <w:t xml:space="preserve">, ko ga bo naročnik uvedel v delo oziroma bo projekt v fazi, kjer je izvedba </w:t>
            </w:r>
            <w:r>
              <w:rPr>
                <w:rFonts w:ascii="Arial" w:hAnsi="Arial" w:cs="Arial"/>
                <w:color w:val="000000"/>
                <w:sz w:val="18"/>
                <w:szCs w:val="18"/>
              </w:rPr>
              <w:t>predmeta pogodbe</w:t>
            </w:r>
            <w:r w:rsidRPr="00292894">
              <w:rPr>
                <w:rFonts w:ascii="Arial" w:hAnsi="Arial" w:cs="Arial"/>
                <w:color w:val="000000"/>
                <w:sz w:val="18"/>
                <w:szCs w:val="18"/>
              </w:rPr>
              <w:t xml:space="preserve"> mogoča in da bo vse pogodbene obveznosti izvajal v soodvisnosti od izvajanja del, ki so predmet sklopa 1. Pri tem je skrajni rok za izvedbo vseh pogodbenih obveznosti najkasneje do </w:t>
            </w:r>
            <w:r w:rsidR="00DF65C1">
              <w:rPr>
                <w:rFonts w:ascii="Arial" w:hAnsi="Arial" w:cs="Arial"/>
                <w:color w:val="000000"/>
                <w:sz w:val="18"/>
                <w:szCs w:val="18"/>
              </w:rPr>
              <w:t xml:space="preserve">31. </w:t>
            </w:r>
            <w:r w:rsidR="00331FE9">
              <w:rPr>
                <w:rFonts w:ascii="Arial" w:hAnsi="Arial" w:cs="Arial"/>
                <w:color w:val="000000"/>
                <w:sz w:val="18"/>
                <w:szCs w:val="18"/>
              </w:rPr>
              <w:t>8</w:t>
            </w:r>
            <w:r w:rsidR="00DF65C1">
              <w:rPr>
                <w:rFonts w:ascii="Arial" w:hAnsi="Arial" w:cs="Arial"/>
                <w:color w:val="000000"/>
                <w:sz w:val="18"/>
                <w:szCs w:val="18"/>
              </w:rPr>
              <w:t xml:space="preserve">. </w:t>
            </w:r>
            <w:r w:rsidR="009F4982">
              <w:rPr>
                <w:rFonts w:ascii="Arial" w:hAnsi="Arial" w:cs="Arial"/>
                <w:color w:val="000000"/>
                <w:sz w:val="18"/>
                <w:szCs w:val="18"/>
              </w:rPr>
              <w:t>2027</w:t>
            </w:r>
            <w:r w:rsidRPr="00292894">
              <w:rPr>
                <w:rFonts w:ascii="Arial" w:hAnsi="Arial" w:cs="Arial"/>
                <w:color w:val="000000"/>
                <w:sz w:val="18"/>
                <w:szCs w:val="18"/>
              </w:rPr>
              <w:t>.</w:t>
            </w:r>
          </w:p>
          <w:p w14:paraId="6CE93B60" w14:textId="43C7E76F" w:rsidR="00B92509" w:rsidRPr="00D7694C" w:rsidRDefault="00B92509" w:rsidP="007F177E">
            <w:pPr>
              <w:spacing w:before="225" w:after="225"/>
              <w:jc w:val="both"/>
              <w:rPr>
                <w:rFonts w:ascii="Arial" w:hAnsi="Arial" w:cs="Arial"/>
                <w:color w:val="000000"/>
                <w:sz w:val="18"/>
                <w:szCs w:val="18"/>
              </w:rPr>
            </w:pPr>
            <w:r>
              <w:rPr>
                <w:rFonts w:ascii="Arial" w:hAnsi="Arial" w:cs="Arial"/>
                <w:color w:val="000000"/>
                <w:sz w:val="18"/>
                <w:szCs w:val="18"/>
              </w:rPr>
              <w:t xml:space="preserve">Za dobavo blaga se upošteva Incoterms 2020 klavzula DDP, na </w:t>
            </w:r>
            <w:r w:rsidR="00C82A6E">
              <w:rPr>
                <w:rFonts w:ascii="Arial" w:hAnsi="Arial" w:cs="Arial"/>
                <w:color w:val="000000"/>
                <w:sz w:val="18"/>
                <w:szCs w:val="18"/>
              </w:rPr>
              <w:t>naslovu OŠ Veliki Gaber</w:t>
            </w:r>
            <w:r w:rsidR="00166EA9">
              <w:rPr>
                <w:rFonts w:ascii="Arial" w:hAnsi="Arial" w:cs="Arial"/>
                <w:color w:val="000000"/>
                <w:sz w:val="18"/>
                <w:szCs w:val="18"/>
              </w:rPr>
              <w:t xml:space="preserve"> (</w:t>
            </w:r>
            <w:r w:rsidR="00166EA9" w:rsidRPr="00166EA9">
              <w:rPr>
                <w:rFonts w:ascii="Arial" w:hAnsi="Arial" w:cs="Arial"/>
                <w:color w:val="000000"/>
                <w:sz w:val="18"/>
                <w:szCs w:val="18"/>
              </w:rPr>
              <w:t>Veliki Gaber 41</w:t>
            </w:r>
            <w:r w:rsidR="00166EA9">
              <w:rPr>
                <w:rFonts w:ascii="Arial" w:hAnsi="Arial" w:cs="Arial"/>
                <w:color w:val="000000"/>
                <w:sz w:val="18"/>
                <w:szCs w:val="18"/>
              </w:rPr>
              <w:t xml:space="preserve">, </w:t>
            </w:r>
            <w:r w:rsidR="00166EA9" w:rsidRPr="00166EA9">
              <w:rPr>
                <w:rFonts w:ascii="Arial" w:hAnsi="Arial" w:cs="Arial"/>
                <w:color w:val="000000"/>
                <w:sz w:val="18"/>
                <w:szCs w:val="18"/>
              </w:rPr>
              <w:t>8213 Veliki Gaber</w:t>
            </w:r>
            <w:r w:rsidR="00166EA9">
              <w:rPr>
                <w:rFonts w:ascii="Arial" w:hAnsi="Arial" w:cs="Arial"/>
                <w:color w:val="000000"/>
                <w:sz w:val="18"/>
                <w:szCs w:val="18"/>
              </w:rPr>
              <w:t>)</w:t>
            </w:r>
            <w:r>
              <w:rPr>
                <w:rFonts w:ascii="Arial" w:hAnsi="Arial" w:cs="Arial"/>
                <w:color w:val="000000"/>
                <w:sz w:val="18"/>
                <w:szCs w:val="18"/>
              </w:rPr>
              <w:t>, razen kadar je izrecno določeno drugo mesto dobave.</w:t>
            </w:r>
          </w:p>
          <w:p w14:paraId="4A97D260" w14:textId="77777777" w:rsidR="00B92509" w:rsidRDefault="00B92509" w:rsidP="007F177E">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3D6E9A7F" w14:textId="77777777" w:rsidR="00B92509" w:rsidRDefault="00B92509" w:rsidP="007F177E">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14:paraId="7937A0B0" w14:textId="77777777" w:rsidR="00B92509" w:rsidRDefault="00B92509" w:rsidP="00B92509">
      <w:pPr>
        <w:spacing w:before="225" w:after="225" w:line="240" w:lineRule="auto"/>
        <w:jc w:val="both"/>
      </w:pPr>
      <w:r>
        <w:rPr>
          <w:rFonts w:ascii="Arial" w:hAnsi="Arial" w:cs="Arial"/>
          <w:b/>
          <w:bCs/>
          <w:color w:val="000000"/>
          <w:sz w:val="18"/>
          <w:szCs w:val="18"/>
        </w:rPr>
        <w:t>V. PODIZVAJALCI</w:t>
      </w:r>
    </w:p>
    <w:p w14:paraId="661C8AB4" w14:textId="77777777" w:rsidR="00B92509" w:rsidRDefault="00B92509" w:rsidP="00B92509">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B92509" w14:paraId="3CC2E1B5" w14:textId="77777777" w:rsidTr="007F177E">
        <w:tc>
          <w:tcPr>
            <w:tcW w:w="0" w:type="auto"/>
            <w:tcMar>
              <w:top w:w="0" w:type="auto"/>
              <w:bottom w:w="0" w:type="auto"/>
            </w:tcMar>
          </w:tcPr>
          <w:p w14:paraId="70020483" w14:textId="77777777" w:rsidR="00B92509" w:rsidRDefault="00B92509" w:rsidP="007F177E">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92509" w14:paraId="123E071F" w14:textId="77777777" w:rsidTr="007F177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8740FBA" w14:textId="77777777" w:rsidR="00B92509" w:rsidRDefault="00B92509" w:rsidP="007F177E">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78C08E5" w14:textId="77777777" w:rsidR="00B92509" w:rsidRDefault="00B92509" w:rsidP="007F177E"/>
              </w:tc>
            </w:tr>
            <w:tr w:rsidR="00B92509" w14:paraId="05C44C90" w14:textId="77777777" w:rsidTr="007F177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0A3E023" w14:textId="77777777" w:rsidR="00B92509" w:rsidRDefault="00B92509" w:rsidP="007F177E">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9DAA18A" w14:textId="77777777" w:rsidR="00B92509" w:rsidRDefault="00B92509" w:rsidP="007F177E">
                  <w:pPr>
                    <w:spacing w:before="135" w:after="135"/>
                    <w:jc w:val="both"/>
                    <w:textAlignment w:val="center"/>
                  </w:pPr>
                  <w:r>
                    <w:rPr>
                      <w:rFonts w:ascii="Arial" w:hAnsi="Arial" w:cs="Arial"/>
                      <w:color w:val="000000"/>
                      <w:position w:val="-2"/>
                      <w:sz w:val="18"/>
                      <w:szCs w:val="18"/>
                    </w:rPr>
                    <w:t>Opis del, ki jih bo izvedel podizvajalec:</w:t>
                  </w:r>
                </w:p>
                <w:p w14:paraId="2D9F2E45" w14:textId="77777777" w:rsidR="00B92509" w:rsidRDefault="00B92509" w:rsidP="007F177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končne ponudbe vrednosti, ki jo bo izvedel podizvajalec: ____</w:t>
                  </w:r>
                </w:p>
                <w:p w14:paraId="33740A85" w14:textId="106A552E" w:rsidR="00331FE9" w:rsidRPr="00D7694C" w:rsidRDefault="00331FE9" w:rsidP="007F177E">
                  <w:pPr>
                    <w:spacing w:before="135" w:after="135"/>
                    <w:jc w:val="both"/>
                    <w:textAlignment w:val="center"/>
                    <w:rPr>
                      <w:rFonts w:ascii="Arial" w:hAnsi="Arial" w:cs="Arial"/>
                    </w:rPr>
                  </w:pPr>
                  <w:r w:rsidRPr="00D7694C">
                    <w:rPr>
                      <w:rFonts w:ascii="Arial" w:hAnsi="Arial" w:cs="Arial"/>
                      <w:position w:val="-2"/>
                      <w:sz w:val="18"/>
                      <w:szCs w:val="18"/>
                    </w:rPr>
                    <w:t>Neposredna plačila: zahteva / ne zahteva</w:t>
                  </w:r>
                </w:p>
              </w:tc>
            </w:tr>
            <w:tr w:rsidR="00B92509" w14:paraId="2E2ACE4A" w14:textId="77777777" w:rsidTr="007F177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6B9E549" w14:textId="77777777" w:rsidR="00B92509" w:rsidRDefault="00B92509" w:rsidP="007F177E">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49E0B78" w14:textId="77777777" w:rsidR="00B92509" w:rsidRDefault="00B92509" w:rsidP="007F177E"/>
              </w:tc>
            </w:tr>
            <w:tr w:rsidR="00B92509" w14:paraId="1A9F6A10" w14:textId="77777777" w:rsidTr="007F177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38C29A" w14:textId="77777777" w:rsidR="00B92509" w:rsidRDefault="00B92509" w:rsidP="007F177E">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B8E5FFF" w14:textId="77777777" w:rsidR="00B92509" w:rsidRDefault="00B92509" w:rsidP="007F177E">
                  <w:pPr>
                    <w:spacing w:before="135" w:after="135"/>
                    <w:jc w:val="both"/>
                    <w:textAlignment w:val="center"/>
                  </w:pPr>
                  <w:r>
                    <w:rPr>
                      <w:rFonts w:ascii="Arial" w:hAnsi="Arial" w:cs="Arial"/>
                      <w:color w:val="000000"/>
                      <w:position w:val="-2"/>
                      <w:sz w:val="18"/>
                      <w:szCs w:val="18"/>
                    </w:rPr>
                    <w:t>Opis del, ki jih bo izvedel podizvajalec:</w:t>
                  </w:r>
                </w:p>
                <w:p w14:paraId="4473B367" w14:textId="77777777" w:rsidR="00B92509" w:rsidRDefault="00B92509" w:rsidP="007F177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končne ponudbe vrednosti, ki jo bo izvedel podizvajalec: ____</w:t>
                  </w:r>
                </w:p>
                <w:p w14:paraId="70056923" w14:textId="5366B52B" w:rsidR="00331FE9" w:rsidRDefault="00331FE9" w:rsidP="007F177E">
                  <w:pPr>
                    <w:spacing w:before="135" w:after="135"/>
                    <w:jc w:val="both"/>
                    <w:textAlignment w:val="center"/>
                  </w:pPr>
                  <w:r w:rsidRPr="00714DB1">
                    <w:rPr>
                      <w:rFonts w:ascii="Arial" w:hAnsi="Arial" w:cs="Arial"/>
                      <w:position w:val="-2"/>
                      <w:sz w:val="18"/>
                      <w:szCs w:val="18"/>
                    </w:rPr>
                    <w:t>Neposredna plačila: zahteva / ne zahteva</w:t>
                  </w:r>
                </w:p>
              </w:tc>
            </w:tr>
          </w:tbl>
          <w:p w14:paraId="70B4B583" w14:textId="77777777" w:rsidR="00B92509" w:rsidRDefault="00B92509" w:rsidP="007F177E"/>
          <w:p w14:paraId="5FA44A4A" w14:textId="77777777" w:rsidR="00B92509" w:rsidRDefault="00B92509" w:rsidP="007F177E">
            <w:pPr>
              <w:spacing w:before="225" w:after="225"/>
              <w:jc w:val="both"/>
            </w:pPr>
            <w:r>
              <w:rPr>
                <w:rFonts w:ascii="Arial" w:hAnsi="Arial" w:cs="Arial"/>
                <w:i/>
                <w:iCs/>
                <w:color w:val="000000"/>
                <w:sz w:val="18"/>
                <w:szCs w:val="18"/>
              </w:rPr>
              <w:t>Opomba:</w:t>
            </w:r>
            <w:r>
              <w:rPr>
                <w:rFonts w:ascii="Arial" w:hAnsi="Arial" w:cs="Arial"/>
                <w:i/>
                <w:iCs/>
                <w:color w:val="000000"/>
                <w:sz w:val="18"/>
                <w:szCs w:val="18"/>
              </w:rPr>
              <w:br/>
              <w:t>V KOLIKOR PONUDNIK NE NASTOPA S PODIZVAJALCI SE RAZDELEK IZBRIŠE</w:t>
            </w:r>
          </w:p>
        </w:tc>
      </w:tr>
    </w:tbl>
    <w:p w14:paraId="1B59BB04" w14:textId="77777777" w:rsidR="00B92509" w:rsidRDefault="00B92509" w:rsidP="00B92509">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B92509" w14:paraId="6D82BDAA" w14:textId="77777777" w:rsidTr="007F177E">
        <w:tc>
          <w:tcPr>
            <w:tcW w:w="0" w:type="auto"/>
            <w:tcMar>
              <w:top w:w="0" w:type="auto"/>
              <w:bottom w:w="0" w:type="auto"/>
            </w:tcMar>
          </w:tcPr>
          <w:p w14:paraId="5C684F42" w14:textId="77777777" w:rsidR="00B92509" w:rsidRDefault="00B92509" w:rsidP="007F177E">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28B589C5" w14:textId="77777777" w:rsidR="00B92509" w:rsidRDefault="00B92509" w:rsidP="007F177E">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92509" w14:paraId="16B1A648" w14:textId="77777777" w:rsidTr="007F177E">
              <w:trPr>
                <w:trHeight w:val="271"/>
              </w:trPr>
              <w:tc>
                <w:tcPr>
                  <w:tcW w:w="0" w:type="auto"/>
                  <w:tcMar>
                    <w:top w:w="0" w:type="auto"/>
                    <w:bottom w:w="0" w:type="auto"/>
                  </w:tcMar>
                </w:tcPr>
                <w:p w14:paraId="57730888" w14:textId="77777777" w:rsidR="00B92509" w:rsidRDefault="00B92509" w:rsidP="003A027C">
                  <w:pPr>
                    <w:numPr>
                      <w:ilvl w:val="0"/>
                      <w:numId w:val="14"/>
                    </w:numPr>
                    <w:ind w:left="714" w:hanging="357"/>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31B2B8F" w14:textId="77777777" w:rsidR="00B92509" w:rsidRDefault="00B92509" w:rsidP="003A027C">
                  <w:pPr>
                    <w:numPr>
                      <w:ilvl w:val="0"/>
                      <w:numId w:val="14"/>
                    </w:numPr>
                    <w:ind w:left="714" w:hanging="357"/>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74630B33" w14:textId="77777777" w:rsidR="00B92509" w:rsidRDefault="00B92509" w:rsidP="003A027C">
                  <w:pPr>
                    <w:numPr>
                      <w:ilvl w:val="0"/>
                      <w:numId w:val="14"/>
                    </w:numPr>
                    <w:ind w:left="714" w:hanging="357"/>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3844CA49" w14:textId="77777777" w:rsidR="00B92509" w:rsidRDefault="00B92509" w:rsidP="007F177E">
            <w:pPr>
              <w:spacing w:before="225" w:after="225"/>
              <w:jc w:val="both"/>
            </w:pPr>
            <w:r>
              <w:rPr>
                <w:rFonts w:ascii="Arial" w:hAnsi="Arial" w:cs="Arial"/>
                <w:color w:val="000000"/>
                <w:sz w:val="18"/>
                <w:szCs w:val="18"/>
              </w:rPr>
              <w:lastRenderedPageBreak/>
              <w:t>Zgolj ob izpolnitvi vseh pogojev iz predhodnega odstavka, je naročnik obvezan izvršiti neposredno plačilo podizvajalcu. </w:t>
            </w:r>
          </w:p>
          <w:p w14:paraId="421119DA" w14:textId="77777777" w:rsidR="00B92509" w:rsidRDefault="00B92509" w:rsidP="007F177E">
            <w:pPr>
              <w:spacing w:before="225" w:after="225"/>
              <w:jc w:val="both"/>
            </w:pPr>
            <w:r>
              <w:rPr>
                <w:rFonts w:ascii="Arial" w:hAnsi="Arial" w:cs="Arial"/>
                <w:color w:val="000000"/>
                <w:sz w:val="18"/>
                <w:szCs w:val="18"/>
              </w:rPr>
              <w:t>Plačila podizvajalcem se izvedejo v rokih in na enak način kot velja za plačila izvajalcu.</w:t>
            </w:r>
          </w:p>
          <w:p w14:paraId="2519970A" w14:textId="77777777" w:rsidR="00B92509" w:rsidRDefault="00B92509" w:rsidP="007F177E">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1C4221D" w14:textId="77777777" w:rsidR="00B92509" w:rsidRDefault="00B92509" w:rsidP="007F177E">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C5D9750" w14:textId="77777777" w:rsidR="00B92509" w:rsidRDefault="00B92509" w:rsidP="007F177E">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4BB30849" w14:textId="77777777" w:rsidR="00B92509" w:rsidRDefault="00B92509" w:rsidP="00B92509">
      <w:pPr>
        <w:spacing w:after="0" w:line="240" w:lineRule="auto"/>
        <w:jc w:val="center"/>
      </w:pPr>
      <w:r>
        <w:rPr>
          <w:rFonts w:ascii="Arial" w:hAnsi="Arial" w:cs="Arial"/>
          <w:b/>
          <w:bCs/>
          <w:color w:val="000000"/>
          <w:sz w:val="18"/>
          <w:szCs w:val="18"/>
        </w:rPr>
        <w:lastRenderedPageBreak/>
        <w:t>11. člen</w:t>
      </w:r>
    </w:p>
    <w:tbl>
      <w:tblPr>
        <w:tblStyle w:val="NormalTablePHPDOCX"/>
        <w:tblW w:w="0" w:type="auto"/>
        <w:tblInd w:w="108" w:type="dxa"/>
        <w:tblLook w:val="04A0" w:firstRow="1" w:lastRow="0" w:firstColumn="1" w:lastColumn="0" w:noHBand="0" w:noVBand="1"/>
      </w:tblPr>
      <w:tblGrid>
        <w:gridCol w:w="8962"/>
      </w:tblGrid>
      <w:tr w:rsidR="00B92509" w14:paraId="74E5FC1C" w14:textId="77777777" w:rsidTr="007F177E">
        <w:tc>
          <w:tcPr>
            <w:tcW w:w="0" w:type="auto"/>
            <w:tcMar>
              <w:top w:w="0" w:type="auto"/>
              <w:bottom w:w="0" w:type="auto"/>
            </w:tcMar>
          </w:tcPr>
          <w:p w14:paraId="2E51B728" w14:textId="77777777" w:rsidR="00B92509" w:rsidRDefault="00B92509" w:rsidP="007F177E">
            <w:pPr>
              <w:spacing w:before="225" w:after="225"/>
              <w:jc w:val="both"/>
            </w:pPr>
            <w:r>
              <w:rPr>
                <w:rFonts w:ascii="Arial" w:hAnsi="Arial" w:cs="Arial"/>
                <w:color w:val="000000"/>
                <w:sz w:val="18"/>
                <w:szCs w:val="18"/>
              </w:rPr>
              <w:t>Naročnik se zavezuje poravnati pogodbeno ceno za pravilno dobavo blaga na podlagi te pogodbe.</w:t>
            </w:r>
          </w:p>
          <w:p w14:paraId="0FEC3CD2" w14:textId="77777777" w:rsidR="00B92509" w:rsidRDefault="00B92509" w:rsidP="007F177E">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3605A460" w14:textId="77777777" w:rsidR="00B92509" w:rsidRDefault="00B92509" w:rsidP="00B92509">
      <w:pPr>
        <w:spacing w:before="225" w:after="225" w:line="240" w:lineRule="auto"/>
        <w:jc w:val="both"/>
      </w:pPr>
      <w:r>
        <w:rPr>
          <w:rFonts w:ascii="Arial" w:hAnsi="Arial" w:cs="Arial"/>
          <w:b/>
          <w:bCs/>
          <w:color w:val="000000"/>
          <w:sz w:val="18"/>
          <w:szCs w:val="18"/>
        </w:rPr>
        <w:t>VI. OBVEZNOSTI DOBAVITELJA</w:t>
      </w:r>
    </w:p>
    <w:p w14:paraId="117FC76D" w14:textId="77777777" w:rsidR="00B92509" w:rsidRDefault="00B92509" w:rsidP="00B92509">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B92509" w14:paraId="7A2E9B3B" w14:textId="77777777" w:rsidTr="007F177E">
        <w:tc>
          <w:tcPr>
            <w:tcW w:w="0" w:type="auto"/>
            <w:tcMar>
              <w:top w:w="0" w:type="auto"/>
              <w:bottom w:w="0" w:type="auto"/>
            </w:tcMar>
          </w:tcPr>
          <w:p w14:paraId="6E125E30" w14:textId="77777777" w:rsidR="00B92509" w:rsidRDefault="00B92509" w:rsidP="007F177E">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B92509" w14:paraId="105DDA53" w14:textId="77777777" w:rsidTr="007F177E">
              <w:tc>
                <w:tcPr>
                  <w:tcW w:w="0" w:type="auto"/>
                  <w:tcMar>
                    <w:top w:w="0" w:type="auto"/>
                    <w:bottom w:w="0" w:type="auto"/>
                  </w:tcMar>
                </w:tcPr>
                <w:p w14:paraId="51B43D1D" w14:textId="77777777" w:rsidR="00B92509" w:rsidRDefault="00B92509" w:rsidP="003A027C">
                  <w:pPr>
                    <w:numPr>
                      <w:ilvl w:val="0"/>
                      <w:numId w:val="15"/>
                    </w:numPr>
                    <w:ind w:left="714" w:hanging="357"/>
                    <w:jc w:val="both"/>
                    <w:rPr>
                      <w:rFonts w:ascii="Arial" w:hAnsi="Arial" w:cs="Arial"/>
                      <w:color w:val="000000"/>
                      <w:sz w:val="18"/>
                      <w:szCs w:val="18"/>
                    </w:rPr>
                  </w:pPr>
                  <w:r>
                    <w:rPr>
                      <w:rFonts w:ascii="Arial" w:hAnsi="Arial" w:cs="Arial"/>
                      <w:color w:val="000000"/>
                      <w:sz w:val="18"/>
                      <w:szCs w:val="18"/>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6BA94F68" w14:textId="5B5FA3CB" w:rsidR="00EE3D5D" w:rsidRDefault="00EE3D5D" w:rsidP="003A027C">
                  <w:pPr>
                    <w:numPr>
                      <w:ilvl w:val="0"/>
                      <w:numId w:val="15"/>
                    </w:numPr>
                    <w:ind w:left="714" w:hanging="357"/>
                    <w:jc w:val="both"/>
                    <w:rPr>
                      <w:rFonts w:ascii="Arial" w:hAnsi="Arial" w:cs="Arial"/>
                      <w:color w:val="000000"/>
                      <w:sz w:val="18"/>
                      <w:szCs w:val="18"/>
                    </w:rPr>
                  </w:pPr>
                  <w:r>
                    <w:rPr>
                      <w:rFonts w:ascii="Arial" w:hAnsi="Arial" w:cs="Arial"/>
                      <w:color w:val="000000"/>
                      <w:sz w:val="18"/>
                      <w:szCs w:val="18"/>
                    </w:rPr>
                    <w:t xml:space="preserve">z izvajalcem gradnje usklajen terminski plan </w:t>
                  </w:r>
                  <w:r w:rsidR="002C3F1B">
                    <w:rPr>
                      <w:rFonts w:ascii="Arial" w:hAnsi="Arial" w:cs="Arial"/>
                      <w:color w:val="000000"/>
                      <w:sz w:val="18"/>
                      <w:szCs w:val="18"/>
                    </w:rPr>
                    <w:t>posredoval naročniku in izvajalcu gradnje v vednost v roku 20 dni od podpisa pogodbe;</w:t>
                  </w:r>
                </w:p>
                <w:p w14:paraId="0A996E1C" w14:textId="7E1ADC36" w:rsidR="00B92509" w:rsidRDefault="00B92509" w:rsidP="003A027C">
                  <w:pPr>
                    <w:numPr>
                      <w:ilvl w:val="0"/>
                      <w:numId w:val="15"/>
                    </w:numPr>
                    <w:ind w:left="714" w:hanging="357"/>
                    <w:jc w:val="both"/>
                    <w:rPr>
                      <w:rFonts w:ascii="Arial" w:hAnsi="Arial" w:cs="Arial"/>
                      <w:color w:val="000000"/>
                      <w:sz w:val="18"/>
                      <w:szCs w:val="18"/>
                    </w:rPr>
                  </w:pPr>
                  <w:r>
                    <w:rPr>
                      <w:rFonts w:ascii="Arial" w:hAnsi="Arial" w:cs="Arial"/>
                      <w:color w:val="000000"/>
                      <w:sz w:val="18"/>
                      <w:szCs w:val="18"/>
                    </w:rPr>
                    <w:t>dobavo izvedel v pogodbeno določenih rokih</w:t>
                  </w:r>
                  <w:r w:rsidR="00F4153E">
                    <w:rPr>
                      <w:rFonts w:ascii="Arial" w:hAnsi="Arial" w:cs="Arial"/>
                      <w:color w:val="000000"/>
                      <w:sz w:val="18"/>
                      <w:szCs w:val="18"/>
                    </w:rPr>
                    <w:t xml:space="preserve">, pri čemer bo </w:t>
                  </w:r>
                  <w:r w:rsidR="00071DA5">
                    <w:rPr>
                      <w:rFonts w:ascii="Arial" w:hAnsi="Arial" w:cs="Arial"/>
                      <w:color w:val="000000"/>
                      <w:sz w:val="18"/>
                      <w:szCs w:val="18"/>
                    </w:rPr>
                    <w:t>roke dobave in montaže opreme uskladil z izvajalcem gradnje</w:t>
                  </w:r>
                  <w:r>
                    <w:rPr>
                      <w:rFonts w:ascii="Arial" w:hAnsi="Arial" w:cs="Arial"/>
                      <w:color w:val="000000"/>
                      <w:sz w:val="18"/>
                      <w:szCs w:val="18"/>
                    </w:rPr>
                    <w:t>;</w:t>
                  </w:r>
                </w:p>
                <w:p w14:paraId="3B21E337" w14:textId="77777777" w:rsidR="00B92509" w:rsidRDefault="00B92509" w:rsidP="003A027C">
                  <w:pPr>
                    <w:numPr>
                      <w:ilvl w:val="0"/>
                      <w:numId w:val="15"/>
                    </w:numPr>
                    <w:ind w:left="714" w:hanging="357"/>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1E1693EB" w14:textId="77777777" w:rsidR="00B92509" w:rsidRDefault="00B92509" w:rsidP="003A027C">
                  <w:pPr>
                    <w:numPr>
                      <w:ilvl w:val="0"/>
                      <w:numId w:val="15"/>
                    </w:numPr>
                    <w:ind w:left="714" w:hanging="357"/>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6335572A" w14:textId="77777777" w:rsidR="00B92509" w:rsidRDefault="00B92509" w:rsidP="003A027C">
                  <w:pPr>
                    <w:numPr>
                      <w:ilvl w:val="0"/>
                      <w:numId w:val="15"/>
                    </w:numPr>
                    <w:ind w:left="714" w:hanging="357"/>
                    <w:jc w:val="both"/>
                    <w:rPr>
                      <w:rFonts w:ascii="Arial" w:hAnsi="Arial" w:cs="Arial"/>
                      <w:color w:val="000000"/>
                      <w:sz w:val="18"/>
                      <w:szCs w:val="18"/>
                    </w:rPr>
                  </w:pPr>
                  <w:r>
                    <w:rPr>
                      <w:rFonts w:ascii="Arial" w:hAnsi="Arial" w:cs="Arial"/>
                      <w:color w:val="000000"/>
                      <w:sz w:val="18"/>
                      <w:szCs w:val="18"/>
                    </w:rPr>
                    <w:t>ščitil interese naročnika.</w:t>
                  </w:r>
                </w:p>
              </w:tc>
            </w:tr>
          </w:tbl>
          <w:p w14:paraId="7B8D637D" w14:textId="77777777" w:rsidR="00B92509" w:rsidRDefault="00B92509" w:rsidP="007F177E"/>
        </w:tc>
      </w:tr>
    </w:tbl>
    <w:p w14:paraId="69062B21" w14:textId="77777777" w:rsidR="00B92509" w:rsidRDefault="00B92509" w:rsidP="00B92509">
      <w:pPr>
        <w:spacing w:before="225" w:after="225" w:line="240" w:lineRule="auto"/>
        <w:jc w:val="both"/>
      </w:pPr>
      <w:r>
        <w:rPr>
          <w:rFonts w:ascii="Arial" w:hAnsi="Arial" w:cs="Arial"/>
          <w:b/>
          <w:bCs/>
          <w:color w:val="000000"/>
          <w:sz w:val="18"/>
          <w:szCs w:val="18"/>
        </w:rPr>
        <w:t>VII. SKRBNIKI POGODBE</w:t>
      </w:r>
    </w:p>
    <w:p w14:paraId="2CB18534" w14:textId="77777777" w:rsidR="00B92509" w:rsidRDefault="00B92509" w:rsidP="00B92509">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B92509" w14:paraId="04C38A57" w14:textId="77777777" w:rsidTr="007F177E">
        <w:tc>
          <w:tcPr>
            <w:tcW w:w="0" w:type="auto"/>
            <w:tcMar>
              <w:top w:w="0" w:type="auto"/>
              <w:bottom w:w="0" w:type="auto"/>
            </w:tcMar>
          </w:tcPr>
          <w:p w14:paraId="314FEB2A" w14:textId="77777777" w:rsidR="00B92509" w:rsidRDefault="00B92509" w:rsidP="007F177E">
            <w:pPr>
              <w:spacing w:before="225" w:after="225"/>
              <w:jc w:val="both"/>
            </w:pPr>
            <w:r>
              <w:rPr>
                <w:rFonts w:ascii="Arial" w:hAnsi="Arial" w:cs="Arial"/>
                <w:color w:val="000000"/>
                <w:sz w:val="18"/>
                <w:szCs w:val="18"/>
              </w:rPr>
              <w:t>Skrbnik pogodbe s strani naročnika je ______________</w:t>
            </w:r>
          </w:p>
          <w:p w14:paraId="61FD8AD7" w14:textId="77777777" w:rsidR="00B92509" w:rsidRDefault="00B92509" w:rsidP="007F177E">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56C4391D" w14:textId="77777777" w:rsidR="00B92509" w:rsidRDefault="00B92509" w:rsidP="007F177E">
            <w:pPr>
              <w:spacing w:before="225" w:after="225"/>
              <w:jc w:val="both"/>
            </w:pPr>
            <w:r>
              <w:rPr>
                <w:rFonts w:ascii="Arial" w:hAnsi="Arial" w:cs="Arial"/>
                <w:color w:val="000000"/>
                <w:sz w:val="18"/>
                <w:szCs w:val="18"/>
              </w:rPr>
              <w:lastRenderedPageBreak/>
              <w:t>Pooblaščeni predstavnik dobavitelja je _______________</w:t>
            </w:r>
          </w:p>
          <w:p w14:paraId="40CFF3AA" w14:textId="77777777" w:rsidR="00B92509" w:rsidRDefault="00B92509" w:rsidP="007F177E">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5C9EED51" w14:textId="77777777" w:rsidR="00B92509" w:rsidRDefault="00B92509" w:rsidP="00B92509">
      <w:pPr>
        <w:spacing w:before="225" w:after="225" w:line="240" w:lineRule="auto"/>
        <w:jc w:val="both"/>
      </w:pPr>
      <w:r>
        <w:rPr>
          <w:rFonts w:ascii="Arial" w:hAnsi="Arial" w:cs="Arial"/>
          <w:b/>
          <w:bCs/>
          <w:color w:val="000000"/>
          <w:sz w:val="18"/>
          <w:szCs w:val="18"/>
        </w:rPr>
        <w:lastRenderedPageBreak/>
        <w:t>VIII. POGODBENA KAZEN</w:t>
      </w:r>
    </w:p>
    <w:p w14:paraId="580321BA" w14:textId="77777777" w:rsidR="00B92509" w:rsidRDefault="00B92509" w:rsidP="00B92509">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B92509" w14:paraId="796F8FAB" w14:textId="77777777" w:rsidTr="007F177E">
        <w:tc>
          <w:tcPr>
            <w:tcW w:w="0" w:type="auto"/>
            <w:tcMar>
              <w:top w:w="0" w:type="auto"/>
              <w:bottom w:w="0" w:type="auto"/>
            </w:tcMar>
          </w:tcPr>
          <w:p w14:paraId="0B31CC97" w14:textId="77777777" w:rsidR="00B92509" w:rsidRDefault="00B92509" w:rsidP="007F177E">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1082858A" w14:textId="77777777" w:rsidR="00B92509" w:rsidRDefault="00B92509" w:rsidP="007F177E">
            <w:pPr>
              <w:spacing w:before="225" w:after="225"/>
              <w:jc w:val="both"/>
            </w:pPr>
            <w:r>
              <w:rPr>
                <w:rFonts w:ascii="Arial" w:hAnsi="Arial" w:cs="Arial"/>
                <w:color w:val="000000"/>
                <w:sz w:val="18"/>
                <w:szCs w:val="18"/>
              </w:rPr>
              <w:t>Pogodbena kazen se obračuna pri plačilu za opravljeno dobavo.</w:t>
            </w:r>
          </w:p>
          <w:p w14:paraId="7A49B9F3" w14:textId="77777777" w:rsidR="00B92509" w:rsidRDefault="00B92509" w:rsidP="007F177E">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47E77EA5" w14:textId="77777777" w:rsidR="00B92509" w:rsidRDefault="00B92509" w:rsidP="00B92509">
      <w:pPr>
        <w:spacing w:before="225" w:after="225" w:line="240" w:lineRule="auto"/>
        <w:jc w:val="both"/>
      </w:pPr>
      <w:r>
        <w:rPr>
          <w:rFonts w:ascii="Arial" w:hAnsi="Arial" w:cs="Arial"/>
          <w:b/>
          <w:bCs/>
          <w:color w:val="000000"/>
          <w:sz w:val="18"/>
          <w:szCs w:val="18"/>
        </w:rPr>
        <w:t>IX. PREVZEM</w:t>
      </w:r>
    </w:p>
    <w:p w14:paraId="16F24C99" w14:textId="77777777" w:rsidR="00B92509" w:rsidRDefault="00B92509" w:rsidP="00B92509">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92509" w14:paraId="3A6E18D2" w14:textId="77777777" w:rsidTr="007F177E">
        <w:tc>
          <w:tcPr>
            <w:tcW w:w="0" w:type="auto"/>
            <w:tcMar>
              <w:top w:w="0" w:type="auto"/>
              <w:bottom w:w="0" w:type="auto"/>
            </w:tcMar>
          </w:tcPr>
          <w:p w14:paraId="68713616" w14:textId="77777777" w:rsidR="00B92509" w:rsidRDefault="00B92509" w:rsidP="007F177E">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dobavitelj in naročnik opravita primopredajo opreme ter o tem sestavita pisni zapisnik.</w:t>
            </w:r>
          </w:p>
          <w:p w14:paraId="5A34E626" w14:textId="77777777" w:rsidR="00B92509" w:rsidRDefault="00B92509" w:rsidP="007F177E">
            <w:pPr>
              <w:spacing w:before="225" w:after="225"/>
              <w:jc w:val="both"/>
            </w:pPr>
            <w:r>
              <w:rPr>
                <w:rFonts w:ascii="Arial" w:hAnsi="Arial" w:cs="Arial"/>
                <w:color w:val="000000"/>
                <w:sz w:val="18"/>
                <w:szCs w:val="18"/>
              </w:rPr>
              <w:t>Dobavitelj lahko na podlagi podpisanega končnega primopredajnega zapisnika (pisno potrjenega s strani predstavnikov obeh pogodbenih strank) naročniku izstavi račun za dobavljeno, nameščeno in delujočo opremo.</w:t>
            </w:r>
          </w:p>
        </w:tc>
      </w:tr>
    </w:tbl>
    <w:p w14:paraId="2CBB020A" w14:textId="77777777" w:rsidR="00B92509" w:rsidRDefault="00B92509" w:rsidP="00B92509">
      <w:pPr>
        <w:spacing w:before="225" w:after="225" w:line="240" w:lineRule="auto"/>
        <w:jc w:val="both"/>
      </w:pPr>
      <w:r>
        <w:rPr>
          <w:rFonts w:ascii="Arial" w:hAnsi="Arial" w:cs="Arial"/>
          <w:b/>
          <w:bCs/>
          <w:color w:val="000000"/>
          <w:sz w:val="18"/>
          <w:szCs w:val="18"/>
        </w:rPr>
        <w:t>X. ODPRAVA NAPAK IN GARANCIJSKA DOBA</w:t>
      </w:r>
    </w:p>
    <w:p w14:paraId="1D49F3A1" w14:textId="77777777" w:rsidR="00B92509" w:rsidRDefault="00B92509" w:rsidP="00B92509">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B92509" w14:paraId="6C4B3D6A" w14:textId="77777777" w:rsidTr="007F177E">
        <w:tc>
          <w:tcPr>
            <w:tcW w:w="0" w:type="auto"/>
            <w:tcMar>
              <w:top w:w="0" w:type="auto"/>
              <w:bottom w:w="0" w:type="auto"/>
            </w:tcMar>
          </w:tcPr>
          <w:p w14:paraId="4670CB5B" w14:textId="26BB2BD5" w:rsidR="00C529C9" w:rsidRPr="00C529C9" w:rsidRDefault="00C529C9" w:rsidP="00C529C9">
            <w:pPr>
              <w:spacing w:before="225" w:after="225"/>
              <w:jc w:val="both"/>
              <w:rPr>
                <w:i/>
                <w:iCs/>
                <w:color w:val="EE0000"/>
              </w:rPr>
            </w:pPr>
            <w:r w:rsidRPr="00C529C9">
              <w:rPr>
                <w:rFonts w:ascii="Arial" w:hAnsi="Arial" w:cs="Arial"/>
                <w:i/>
                <w:iCs/>
                <w:color w:val="EE0000"/>
                <w:sz w:val="18"/>
                <w:szCs w:val="18"/>
              </w:rPr>
              <w:t xml:space="preserve">Garancijska doba za kakovost izvedenih del in storitev je pet (5) let od sprejema in izročitve del. Za opremo, ki jo je izvajalec vgradil, glede vsebine in roka velja garancija proizvajalca. Izvajalec mora ob zaključku del naročniku predložiti vse garancijske liste za vgrajeno opremo. </w:t>
            </w:r>
          </w:p>
          <w:p w14:paraId="56BF6058" w14:textId="64EE7AB4" w:rsidR="00B92509" w:rsidRDefault="00B92509" w:rsidP="007F177E">
            <w:pPr>
              <w:spacing w:before="225" w:after="225"/>
              <w:jc w:val="both"/>
            </w:pPr>
            <w:r>
              <w:rPr>
                <w:rFonts w:ascii="Arial" w:hAnsi="Arial" w:cs="Arial"/>
                <w:color w:val="000000"/>
                <w:sz w:val="18"/>
                <w:szCs w:val="18"/>
              </w:rPr>
              <w:t xml:space="preserve">Garancijski roki začnejo teči z dnem uspešne pisne primopredaje </w:t>
            </w:r>
            <w:r w:rsidR="00F22D21" w:rsidRPr="00790101">
              <w:rPr>
                <w:rFonts w:ascii="Arial" w:hAnsi="Arial" w:cs="Arial"/>
                <w:color w:val="EE0000"/>
                <w:sz w:val="18"/>
                <w:szCs w:val="18"/>
              </w:rPr>
              <w:t xml:space="preserve">del in </w:t>
            </w:r>
            <w:r>
              <w:rPr>
                <w:rFonts w:ascii="Arial" w:hAnsi="Arial" w:cs="Arial"/>
                <w:color w:val="000000"/>
                <w:sz w:val="18"/>
                <w:szCs w:val="18"/>
              </w:rPr>
              <w:t>opreme.</w:t>
            </w:r>
          </w:p>
          <w:p w14:paraId="06DFFECB" w14:textId="77777777" w:rsidR="00B92509" w:rsidRDefault="00B92509" w:rsidP="007F177E">
            <w:pPr>
              <w:spacing w:before="225" w:after="225"/>
              <w:jc w:val="both"/>
            </w:pPr>
            <w:r>
              <w:rPr>
                <w:rFonts w:ascii="Arial" w:hAnsi="Arial" w:cs="Arial"/>
                <w:color w:val="000000"/>
                <w:sz w:val="18"/>
                <w:szCs w:val="18"/>
              </w:rPr>
              <w:t>Garancija je vezana na normalne pogoje uporabe in primerno ter strokovno vzdrževanje.</w:t>
            </w:r>
          </w:p>
          <w:p w14:paraId="5A3E57A9" w14:textId="77777777" w:rsidR="00B92509" w:rsidRDefault="00B92509" w:rsidP="007F177E">
            <w:pPr>
              <w:spacing w:before="225" w:after="225"/>
              <w:jc w:val="both"/>
            </w:pPr>
            <w:r>
              <w:rPr>
                <w:rFonts w:ascii="Arial" w:hAnsi="Arial" w:cs="Arial"/>
                <w:color w:val="000000"/>
                <w:sz w:val="18"/>
                <w:szCs w:val="18"/>
              </w:rPr>
              <w:t>Dobavitelj je naročniku dolžan ne glede na proces ugotovitve in odprave napake zagotoviti funkcionalnost opreme.</w:t>
            </w:r>
          </w:p>
          <w:p w14:paraId="24B5C4CA" w14:textId="77777777" w:rsidR="00B92509" w:rsidRDefault="00B92509" w:rsidP="007F177E">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1D800904" w14:textId="77777777" w:rsidR="00B92509" w:rsidRDefault="00B92509" w:rsidP="00B92509">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B92509" w14:paraId="31021F34" w14:textId="77777777" w:rsidTr="007F177E">
        <w:tc>
          <w:tcPr>
            <w:tcW w:w="0" w:type="auto"/>
            <w:tcMar>
              <w:top w:w="0" w:type="auto"/>
              <w:bottom w:w="0" w:type="auto"/>
            </w:tcMar>
          </w:tcPr>
          <w:p w14:paraId="53E69B85" w14:textId="77777777" w:rsidR="00B92509" w:rsidRDefault="00B92509" w:rsidP="007F177E">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14:paraId="50E91894" w14:textId="77777777" w:rsidR="00B92509" w:rsidRDefault="00B92509" w:rsidP="007F177E">
            <w:pPr>
              <w:spacing w:before="225" w:after="225"/>
              <w:jc w:val="both"/>
            </w:pPr>
            <w:r>
              <w:rPr>
                <w:rFonts w:ascii="Arial" w:hAnsi="Arial" w:cs="Arial"/>
                <w:color w:val="000000"/>
                <w:sz w:val="18"/>
                <w:szCs w:val="18"/>
              </w:rPr>
              <w:t xml:space="preserve">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w:t>
            </w:r>
            <w:r>
              <w:rPr>
                <w:rFonts w:ascii="Arial" w:hAnsi="Arial" w:cs="Arial"/>
                <w:color w:val="000000"/>
                <w:sz w:val="18"/>
                <w:szCs w:val="18"/>
              </w:rPr>
              <w:lastRenderedPageBreak/>
              <w:t>odprave napake ne bo pokril, lahko naročnik za plačilo stroškov unovči garancijo za odpravo napak v garancijskem roku.</w:t>
            </w:r>
          </w:p>
          <w:p w14:paraId="1960C8C0" w14:textId="77777777" w:rsidR="00B92509" w:rsidRDefault="00B92509" w:rsidP="007F177E">
            <w:pPr>
              <w:spacing w:before="225" w:after="225"/>
              <w:jc w:val="both"/>
            </w:pPr>
            <w:r>
              <w:rPr>
                <w:rFonts w:ascii="Arial" w:hAnsi="Arial" w:cs="Arial"/>
                <w:color w:val="000000"/>
                <w:sz w:val="18"/>
                <w:szCs w:val="18"/>
              </w:rPr>
              <w:t xml:space="preserve">Za zamenjane dele v garancijski dobi prične teči nov garancijski rok z dnem zamenjave. </w:t>
            </w:r>
          </w:p>
        </w:tc>
      </w:tr>
    </w:tbl>
    <w:p w14:paraId="3973E33C" w14:textId="77777777" w:rsidR="00B92509" w:rsidRDefault="00B92509" w:rsidP="00B92509">
      <w:pPr>
        <w:spacing w:after="0" w:line="240" w:lineRule="auto"/>
        <w:jc w:val="center"/>
      </w:pPr>
      <w:r>
        <w:rPr>
          <w:rFonts w:ascii="Arial" w:hAnsi="Arial" w:cs="Arial"/>
          <w:b/>
          <w:bCs/>
          <w:color w:val="000000"/>
          <w:sz w:val="18"/>
          <w:szCs w:val="18"/>
        </w:rPr>
        <w:lastRenderedPageBreak/>
        <w:t>18. člen</w:t>
      </w:r>
    </w:p>
    <w:tbl>
      <w:tblPr>
        <w:tblStyle w:val="NormalTablePHPDOCX"/>
        <w:tblW w:w="0" w:type="auto"/>
        <w:tblInd w:w="108" w:type="dxa"/>
        <w:tblLook w:val="04A0" w:firstRow="1" w:lastRow="0" w:firstColumn="1" w:lastColumn="0" w:noHBand="0" w:noVBand="1"/>
      </w:tblPr>
      <w:tblGrid>
        <w:gridCol w:w="7271"/>
      </w:tblGrid>
      <w:tr w:rsidR="00B92509" w14:paraId="36EEBC42" w14:textId="77777777" w:rsidTr="007F177E">
        <w:tc>
          <w:tcPr>
            <w:tcW w:w="0" w:type="auto"/>
            <w:tcMar>
              <w:top w:w="0" w:type="auto"/>
              <w:bottom w:w="0" w:type="auto"/>
            </w:tcMar>
          </w:tcPr>
          <w:p w14:paraId="2DE14A5E" w14:textId="77777777" w:rsidR="00B92509" w:rsidRDefault="00B92509" w:rsidP="007F177E">
            <w:pPr>
              <w:spacing w:before="225" w:after="225"/>
              <w:jc w:val="both"/>
            </w:pPr>
            <w:r>
              <w:rPr>
                <w:rFonts w:ascii="Arial" w:hAnsi="Arial" w:cs="Arial"/>
                <w:color w:val="000000"/>
                <w:sz w:val="18"/>
                <w:szCs w:val="18"/>
              </w:rPr>
              <w:t>Dobavitelj mora zagotavljati rezervne dele še najmanj 10 let po poteku garancijske dobe.</w:t>
            </w:r>
          </w:p>
        </w:tc>
      </w:tr>
    </w:tbl>
    <w:p w14:paraId="7FB90E15" w14:textId="77777777" w:rsidR="00B92509" w:rsidRDefault="00B92509" w:rsidP="00B92509">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7950"/>
      </w:tblGrid>
      <w:tr w:rsidR="00B92509" w14:paraId="2FF922D1" w14:textId="77777777" w:rsidTr="007F177E">
        <w:tc>
          <w:tcPr>
            <w:tcW w:w="0" w:type="auto"/>
            <w:tcMar>
              <w:top w:w="0" w:type="auto"/>
              <w:bottom w:w="0" w:type="auto"/>
            </w:tcMar>
          </w:tcPr>
          <w:p w14:paraId="795E4139" w14:textId="77777777" w:rsidR="00B92509" w:rsidRDefault="00B92509" w:rsidP="007F177E">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03B97031" w14:textId="77777777" w:rsidR="00B92509" w:rsidRDefault="00B92509" w:rsidP="00B92509">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B92509" w14:paraId="436DF000" w14:textId="77777777" w:rsidTr="007F177E">
        <w:tc>
          <w:tcPr>
            <w:tcW w:w="0" w:type="auto"/>
            <w:tcMar>
              <w:top w:w="0" w:type="auto"/>
              <w:bottom w:w="0" w:type="auto"/>
            </w:tcMar>
          </w:tcPr>
          <w:p w14:paraId="7C11A71E" w14:textId="77777777" w:rsidR="00B92509" w:rsidRDefault="00B92509" w:rsidP="007F177E">
            <w:pPr>
              <w:spacing w:before="225" w:after="225"/>
              <w:jc w:val="both"/>
            </w:pPr>
            <w:r>
              <w:rPr>
                <w:rFonts w:ascii="Arial" w:hAnsi="Arial" w:cs="Arial"/>
                <w:color w:val="000000"/>
                <w:sz w:val="18"/>
                <w:szCs w:val="18"/>
              </w:rPr>
              <w:t>ZAVAROVANJE ZA DOBRO IZVEDBO</w:t>
            </w:r>
          </w:p>
          <w:p w14:paraId="4C452741" w14:textId="77777777" w:rsidR="00B92509" w:rsidRDefault="00B92509" w:rsidP="007F177E">
            <w:pPr>
              <w:spacing w:before="225" w:after="225"/>
              <w:jc w:val="both"/>
            </w:pPr>
            <w:r>
              <w:rPr>
                <w:rFonts w:ascii="Arial" w:hAnsi="Arial" w:cs="Arial"/>
                <w:color w:val="000000"/>
                <w:sz w:val="18"/>
                <w:szCs w:val="18"/>
              </w:rPr>
              <w:t>Instrument zavarovanja: _____________</w:t>
            </w:r>
          </w:p>
          <w:p w14:paraId="13FFBE1C" w14:textId="67066B5B" w:rsidR="00B92509" w:rsidRDefault="00B92509" w:rsidP="007F177E">
            <w:pPr>
              <w:spacing w:before="225" w:after="225"/>
              <w:jc w:val="both"/>
            </w:pPr>
            <w:r>
              <w:rPr>
                <w:rFonts w:ascii="Arial" w:hAnsi="Arial" w:cs="Arial"/>
                <w:color w:val="000000"/>
                <w:sz w:val="18"/>
                <w:szCs w:val="18"/>
              </w:rPr>
              <w:t xml:space="preserve">Višina zavarovanja: </w:t>
            </w:r>
            <w:r w:rsidR="00555943">
              <w:rPr>
                <w:rFonts w:ascii="Arial" w:hAnsi="Arial" w:cs="Arial"/>
                <w:color w:val="000000"/>
                <w:sz w:val="18"/>
                <w:szCs w:val="18"/>
              </w:rPr>
              <w:t>10,00 % pogodbene vrednosti z DDV</w:t>
            </w:r>
          </w:p>
          <w:p w14:paraId="552CF550" w14:textId="77777777" w:rsidR="00B92509" w:rsidRDefault="00B92509" w:rsidP="007F177E">
            <w:pPr>
              <w:spacing w:before="225" w:after="225"/>
              <w:jc w:val="both"/>
            </w:pPr>
            <w:r>
              <w:rPr>
                <w:rFonts w:ascii="Arial" w:hAnsi="Arial" w:cs="Arial"/>
                <w:color w:val="000000"/>
                <w:sz w:val="18"/>
                <w:szCs w:val="18"/>
              </w:rPr>
              <w:t>Čas veljavnosti: _____________</w:t>
            </w:r>
          </w:p>
          <w:p w14:paraId="38CBE04B" w14:textId="77777777" w:rsidR="00B92509" w:rsidRDefault="00B92509" w:rsidP="007F177E">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00687C1C" w14:textId="77777777" w:rsidR="00B92509" w:rsidRDefault="00B92509" w:rsidP="007F177E">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6B9D01D2" w14:textId="77777777" w:rsidR="00B92509" w:rsidRDefault="00B92509" w:rsidP="00B92509">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B92509" w14:paraId="2F605DDB" w14:textId="77777777" w:rsidTr="007F177E">
        <w:tc>
          <w:tcPr>
            <w:tcW w:w="0" w:type="auto"/>
            <w:tcMar>
              <w:top w:w="0" w:type="auto"/>
              <w:bottom w:w="0" w:type="auto"/>
            </w:tcMar>
          </w:tcPr>
          <w:p w14:paraId="015BCB01" w14:textId="77777777" w:rsidR="00B92509" w:rsidRDefault="00B92509" w:rsidP="007F177E">
            <w:pPr>
              <w:spacing w:before="225" w:after="225"/>
              <w:jc w:val="both"/>
            </w:pPr>
            <w:r>
              <w:rPr>
                <w:rFonts w:ascii="Arial" w:hAnsi="Arial" w:cs="Arial"/>
                <w:color w:val="000000"/>
                <w:sz w:val="18"/>
                <w:szCs w:val="18"/>
              </w:rPr>
              <w:t>ZAVAROVANJE ZA ODPRAVO NAPAK</w:t>
            </w:r>
          </w:p>
          <w:p w14:paraId="3987A6A0" w14:textId="77777777" w:rsidR="00B92509" w:rsidRDefault="00B92509" w:rsidP="007F177E">
            <w:pPr>
              <w:spacing w:before="225" w:after="225"/>
              <w:jc w:val="both"/>
            </w:pPr>
            <w:r>
              <w:rPr>
                <w:rFonts w:ascii="Arial" w:hAnsi="Arial" w:cs="Arial"/>
                <w:color w:val="000000"/>
                <w:sz w:val="18"/>
                <w:szCs w:val="18"/>
              </w:rPr>
              <w:t>Instrument zavarovanja: _____________</w:t>
            </w:r>
          </w:p>
          <w:p w14:paraId="241029FC" w14:textId="7C5180AF" w:rsidR="00B92509" w:rsidRDefault="00B92509" w:rsidP="007F177E">
            <w:pPr>
              <w:spacing w:before="225" w:after="225"/>
              <w:jc w:val="both"/>
            </w:pPr>
            <w:r>
              <w:rPr>
                <w:rFonts w:ascii="Arial" w:hAnsi="Arial" w:cs="Arial"/>
                <w:color w:val="000000"/>
                <w:sz w:val="18"/>
                <w:szCs w:val="18"/>
              </w:rPr>
              <w:t xml:space="preserve">Višina zavarovanja: </w:t>
            </w:r>
            <w:r w:rsidR="00555943">
              <w:rPr>
                <w:rFonts w:ascii="Arial" w:hAnsi="Arial" w:cs="Arial"/>
                <w:color w:val="000000"/>
                <w:sz w:val="18"/>
                <w:szCs w:val="18"/>
              </w:rPr>
              <w:t>5,00 % pogodbene vrednosti z DDV</w:t>
            </w:r>
          </w:p>
          <w:p w14:paraId="1B277008" w14:textId="77777777" w:rsidR="00B92509" w:rsidRDefault="00B92509" w:rsidP="007F177E">
            <w:pPr>
              <w:spacing w:before="225" w:after="225"/>
              <w:jc w:val="both"/>
            </w:pPr>
            <w:r>
              <w:rPr>
                <w:rFonts w:ascii="Arial" w:hAnsi="Arial" w:cs="Arial"/>
                <w:color w:val="000000"/>
                <w:sz w:val="18"/>
                <w:szCs w:val="18"/>
              </w:rPr>
              <w:t>Čas veljavnosti: _____________</w:t>
            </w:r>
          </w:p>
          <w:p w14:paraId="5301A152" w14:textId="77777777" w:rsidR="00B92509" w:rsidRDefault="00B92509" w:rsidP="007F177E">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0096AC65" w14:textId="77777777" w:rsidR="00B92509" w:rsidRDefault="00B92509" w:rsidP="007F177E">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1EFD791F" w14:textId="77777777" w:rsidR="00B92509" w:rsidRDefault="00B92509" w:rsidP="00B92509">
      <w:pPr>
        <w:spacing w:before="225" w:after="225" w:line="240" w:lineRule="auto"/>
        <w:jc w:val="both"/>
      </w:pPr>
      <w:r>
        <w:rPr>
          <w:rFonts w:ascii="Arial" w:hAnsi="Arial" w:cs="Arial"/>
          <w:b/>
          <w:bCs/>
          <w:color w:val="000000"/>
          <w:sz w:val="18"/>
          <w:szCs w:val="18"/>
        </w:rPr>
        <w:t>XI. ODSTOP OD POGODBE</w:t>
      </w:r>
    </w:p>
    <w:p w14:paraId="7D1C6214" w14:textId="77777777" w:rsidR="00B92509" w:rsidRDefault="00B92509" w:rsidP="00B92509">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B92509" w14:paraId="62936CC7" w14:textId="77777777" w:rsidTr="007F177E">
        <w:tc>
          <w:tcPr>
            <w:tcW w:w="0" w:type="auto"/>
            <w:tcMar>
              <w:top w:w="0" w:type="auto"/>
              <w:bottom w:w="0" w:type="auto"/>
            </w:tcMar>
          </w:tcPr>
          <w:p w14:paraId="44EB8A38" w14:textId="77777777" w:rsidR="00B92509" w:rsidRDefault="00B92509" w:rsidP="007F177E">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B226CA0" w14:textId="77777777" w:rsidR="00B92509" w:rsidRDefault="00B92509" w:rsidP="007F177E">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92509" w14:paraId="6DC36552" w14:textId="77777777" w:rsidTr="007F177E">
              <w:tc>
                <w:tcPr>
                  <w:tcW w:w="0" w:type="auto"/>
                  <w:tcMar>
                    <w:top w:w="0" w:type="auto"/>
                    <w:bottom w:w="0" w:type="auto"/>
                  </w:tcMar>
                </w:tcPr>
                <w:p w14:paraId="12ADE748" w14:textId="77777777" w:rsidR="00B92509" w:rsidRDefault="00B92509" w:rsidP="003A027C">
                  <w:pPr>
                    <w:numPr>
                      <w:ilvl w:val="0"/>
                      <w:numId w:val="16"/>
                    </w:numPr>
                    <w:ind w:left="714" w:hanging="357"/>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348E6EA1" w14:textId="77777777" w:rsidR="00B92509" w:rsidRDefault="00B92509" w:rsidP="003A027C">
                  <w:pPr>
                    <w:numPr>
                      <w:ilvl w:val="0"/>
                      <w:numId w:val="16"/>
                    </w:numPr>
                    <w:ind w:left="714" w:hanging="357"/>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5736D62D" w14:textId="77777777" w:rsidR="00B92509" w:rsidRDefault="00B92509" w:rsidP="003A027C">
                  <w:pPr>
                    <w:numPr>
                      <w:ilvl w:val="0"/>
                      <w:numId w:val="16"/>
                    </w:numPr>
                    <w:ind w:left="714" w:hanging="357"/>
                    <w:jc w:val="both"/>
                    <w:rPr>
                      <w:rFonts w:ascii="Arial" w:hAnsi="Arial" w:cs="Arial"/>
                      <w:color w:val="000000"/>
                      <w:sz w:val="18"/>
                      <w:szCs w:val="18"/>
                    </w:rPr>
                  </w:pPr>
                  <w:r>
                    <w:rPr>
                      <w:rFonts w:ascii="Arial" w:hAnsi="Arial" w:cs="Arial"/>
                      <w:color w:val="000000"/>
                      <w:sz w:val="18"/>
                      <w:szCs w:val="18"/>
                    </w:rPr>
                    <w:lastRenderedPageBreak/>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7C12E6FB" w14:textId="77777777" w:rsidR="00B92509" w:rsidRDefault="00B92509" w:rsidP="007F177E"/>
          <w:p w14:paraId="7C343679" w14:textId="77777777" w:rsidR="00B92509" w:rsidRDefault="00B92509" w:rsidP="007F177E">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92509" w14:paraId="30D2AC2C" w14:textId="77777777" w:rsidTr="007F177E">
              <w:tc>
                <w:tcPr>
                  <w:tcW w:w="0" w:type="auto"/>
                  <w:tcMar>
                    <w:top w:w="0" w:type="auto"/>
                    <w:bottom w:w="0" w:type="auto"/>
                  </w:tcMar>
                </w:tcPr>
                <w:p w14:paraId="7A1AB391" w14:textId="77777777" w:rsidR="00B92509" w:rsidRDefault="00B92509" w:rsidP="003A027C">
                  <w:pPr>
                    <w:numPr>
                      <w:ilvl w:val="0"/>
                      <w:numId w:val="17"/>
                    </w:numPr>
                    <w:ind w:left="714" w:hanging="357"/>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6D67CC5E" w14:textId="77777777" w:rsidR="00B92509" w:rsidRDefault="00B92509" w:rsidP="003A027C">
                  <w:pPr>
                    <w:numPr>
                      <w:ilvl w:val="0"/>
                      <w:numId w:val="17"/>
                    </w:numPr>
                    <w:ind w:left="714" w:hanging="357"/>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42181461" w14:textId="77777777" w:rsidR="00B92509" w:rsidRDefault="00B92509" w:rsidP="003A027C">
                  <w:pPr>
                    <w:numPr>
                      <w:ilvl w:val="0"/>
                      <w:numId w:val="17"/>
                    </w:numPr>
                    <w:ind w:left="714" w:hanging="357"/>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1D23F325" w14:textId="77777777" w:rsidR="00B92509" w:rsidRDefault="00B92509" w:rsidP="007F177E">
            <w:pPr>
              <w:spacing w:before="225" w:after="225"/>
              <w:jc w:val="both"/>
            </w:pPr>
            <w:r>
              <w:rPr>
                <w:rFonts w:ascii="Arial" w:hAnsi="Arial" w:cs="Arial"/>
                <w:color w:val="000000"/>
                <w:sz w:val="18"/>
                <w:szCs w:val="18"/>
              </w:rPr>
              <w:t>Odstop od pogodbe učinkuje z dnem, ko izvajalec prejme pisno izjavo naročnika o odstopu.</w:t>
            </w:r>
          </w:p>
          <w:p w14:paraId="0733A025" w14:textId="77777777" w:rsidR="00B92509" w:rsidRDefault="00B92509" w:rsidP="007F177E">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4CC0F71E" w14:textId="77777777" w:rsidR="00B92509" w:rsidRDefault="00B92509" w:rsidP="00B92509">
      <w:pPr>
        <w:spacing w:before="120" w:after="120" w:line="240" w:lineRule="auto"/>
        <w:jc w:val="both"/>
      </w:pPr>
      <w:r>
        <w:rPr>
          <w:rFonts w:ascii="Arial" w:hAnsi="Arial" w:cs="Arial"/>
          <w:b/>
          <w:bCs/>
          <w:color w:val="000000"/>
          <w:sz w:val="18"/>
          <w:szCs w:val="18"/>
        </w:rPr>
        <w:lastRenderedPageBreak/>
        <w:t>XII. SOCIALNA KLAVZULA IN RAZVEZNI POGOJ</w:t>
      </w:r>
    </w:p>
    <w:p w14:paraId="21D51829" w14:textId="77777777" w:rsidR="00B92509" w:rsidRDefault="00B92509" w:rsidP="00B92509">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B92509" w14:paraId="0F6C19C6" w14:textId="77777777" w:rsidTr="007F177E">
        <w:tc>
          <w:tcPr>
            <w:tcW w:w="0" w:type="auto"/>
            <w:tcMar>
              <w:top w:w="0" w:type="auto"/>
              <w:bottom w:w="0" w:type="auto"/>
            </w:tcMar>
          </w:tcPr>
          <w:p w14:paraId="070CA3B5" w14:textId="77777777" w:rsidR="00B92509" w:rsidRDefault="00B92509" w:rsidP="007F177E">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AF0FCD2" w14:textId="77777777" w:rsidR="00B92509" w:rsidRDefault="00B92509" w:rsidP="007F177E">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A1FC241" w14:textId="77777777" w:rsidR="00B92509" w:rsidRDefault="00B92509" w:rsidP="007F177E">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41257275" w14:textId="77777777" w:rsidR="00B92509" w:rsidRDefault="00B92509" w:rsidP="00B92509">
      <w:pPr>
        <w:spacing w:before="120" w:after="120" w:line="240" w:lineRule="auto"/>
        <w:jc w:val="both"/>
      </w:pPr>
      <w:r>
        <w:rPr>
          <w:rFonts w:ascii="Arial" w:hAnsi="Arial" w:cs="Arial"/>
          <w:b/>
          <w:bCs/>
          <w:color w:val="000000"/>
          <w:sz w:val="18"/>
          <w:szCs w:val="18"/>
        </w:rPr>
        <w:t>XIII. REVIZIJSKA SLED</w:t>
      </w:r>
    </w:p>
    <w:p w14:paraId="54A4CED1" w14:textId="77777777" w:rsidR="00B92509" w:rsidRDefault="00B92509" w:rsidP="00B92509">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B92509" w14:paraId="7D5741EF" w14:textId="77777777" w:rsidTr="007F177E">
        <w:tc>
          <w:tcPr>
            <w:tcW w:w="0" w:type="auto"/>
            <w:tcMar>
              <w:top w:w="0" w:type="auto"/>
              <w:bottom w:w="0" w:type="auto"/>
            </w:tcMar>
          </w:tcPr>
          <w:p w14:paraId="519EF95F" w14:textId="77777777" w:rsidR="00B92509" w:rsidRDefault="00B92509" w:rsidP="007F177E">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5AD19C5C" w14:textId="77777777" w:rsidR="00B92509" w:rsidRDefault="00B92509" w:rsidP="007F177E">
            <w:pPr>
              <w:spacing w:before="225" w:after="225"/>
              <w:jc w:val="both"/>
            </w:pPr>
            <w:r>
              <w:rPr>
                <w:rFonts w:ascii="Arial" w:hAnsi="Arial" w:cs="Arial"/>
                <w:color w:val="000000"/>
                <w:sz w:val="18"/>
                <w:szCs w:val="18"/>
              </w:rPr>
              <w:lastRenderedPageBreak/>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36685003" w14:textId="77777777" w:rsidR="00B92509" w:rsidRDefault="00B92509" w:rsidP="007F177E">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5AD24DB8" w14:textId="77777777" w:rsidR="00B92509" w:rsidRDefault="00B92509" w:rsidP="007F177E">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0FC6263" w14:textId="77777777" w:rsidR="00B92509" w:rsidRDefault="00B92509" w:rsidP="007F177E">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17896317" w14:textId="77777777" w:rsidR="00B92509" w:rsidRDefault="00B92509" w:rsidP="00B92509">
      <w:pPr>
        <w:spacing w:before="120" w:after="120" w:line="240" w:lineRule="auto"/>
        <w:jc w:val="both"/>
      </w:pPr>
      <w:r>
        <w:rPr>
          <w:rFonts w:ascii="Arial" w:hAnsi="Arial" w:cs="Arial"/>
          <w:b/>
          <w:bCs/>
          <w:color w:val="000000"/>
          <w:sz w:val="18"/>
          <w:szCs w:val="18"/>
        </w:rPr>
        <w:lastRenderedPageBreak/>
        <w:t>XIV. PROTIKORUPCIJSKA KLAVZULA</w:t>
      </w:r>
    </w:p>
    <w:p w14:paraId="0CAB272D" w14:textId="77777777" w:rsidR="00B92509" w:rsidRDefault="00B92509" w:rsidP="00B92509">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B92509" w14:paraId="391F5E6E" w14:textId="77777777" w:rsidTr="007F177E">
        <w:tc>
          <w:tcPr>
            <w:tcW w:w="0" w:type="auto"/>
            <w:tcMar>
              <w:top w:w="0" w:type="auto"/>
              <w:bottom w:w="0" w:type="auto"/>
            </w:tcMar>
          </w:tcPr>
          <w:p w14:paraId="1D0A9735" w14:textId="77777777" w:rsidR="00B92509" w:rsidRDefault="00B92509" w:rsidP="007F177E">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92509" w14:paraId="7FCE7E5C" w14:textId="77777777" w:rsidTr="007F177E">
              <w:tc>
                <w:tcPr>
                  <w:tcW w:w="0" w:type="auto"/>
                  <w:tcMar>
                    <w:top w:w="0" w:type="auto"/>
                    <w:bottom w:w="0" w:type="auto"/>
                  </w:tcMar>
                </w:tcPr>
                <w:p w14:paraId="3A578606" w14:textId="77777777" w:rsidR="00B92509" w:rsidRDefault="00B92509" w:rsidP="003A027C">
                  <w:pPr>
                    <w:numPr>
                      <w:ilvl w:val="0"/>
                      <w:numId w:val="18"/>
                    </w:numPr>
                    <w:ind w:left="714" w:hanging="357"/>
                    <w:jc w:val="both"/>
                    <w:rPr>
                      <w:rFonts w:ascii="Arial" w:hAnsi="Arial" w:cs="Arial"/>
                      <w:color w:val="000000"/>
                      <w:sz w:val="18"/>
                      <w:szCs w:val="18"/>
                    </w:rPr>
                  </w:pPr>
                  <w:r>
                    <w:rPr>
                      <w:rFonts w:ascii="Arial" w:hAnsi="Arial" w:cs="Arial"/>
                      <w:color w:val="000000"/>
                      <w:sz w:val="18"/>
                      <w:szCs w:val="18"/>
                    </w:rPr>
                    <w:t>pridobitev posla ali</w:t>
                  </w:r>
                </w:p>
                <w:p w14:paraId="4ABD6FBE" w14:textId="77777777" w:rsidR="00B92509" w:rsidRDefault="00B92509" w:rsidP="003A027C">
                  <w:pPr>
                    <w:numPr>
                      <w:ilvl w:val="0"/>
                      <w:numId w:val="18"/>
                    </w:numPr>
                    <w:ind w:left="714" w:hanging="357"/>
                    <w:jc w:val="both"/>
                    <w:rPr>
                      <w:rFonts w:ascii="Arial" w:hAnsi="Arial" w:cs="Arial"/>
                      <w:color w:val="000000"/>
                      <w:sz w:val="18"/>
                      <w:szCs w:val="18"/>
                    </w:rPr>
                  </w:pPr>
                  <w:r>
                    <w:rPr>
                      <w:rFonts w:ascii="Arial" w:hAnsi="Arial" w:cs="Arial"/>
                      <w:color w:val="000000"/>
                      <w:sz w:val="18"/>
                      <w:szCs w:val="18"/>
                    </w:rPr>
                    <w:t>za sklenitev posla pod ugodnejšimi pogoji ali</w:t>
                  </w:r>
                </w:p>
                <w:p w14:paraId="6074A483" w14:textId="77777777" w:rsidR="00B92509" w:rsidRDefault="00B92509" w:rsidP="003A027C">
                  <w:pPr>
                    <w:numPr>
                      <w:ilvl w:val="0"/>
                      <w:numId w:val="18"/>
                    </w:numPr>
                    <w:ind w:left="714" w:hanging="357"/>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75D82348" w14:textId="77777777" w:rsidR="00B92509" w:rsidRDefault="00B92509" w:rsidP="003A027C">
                  <w:pPr>
                    <w:numPr>
                      <w:ilvl w:val="0"/>
                      <w:numId w:val="18"/>
                    </w:numPr>
                    <w:ind w:left="714" w:hanging="357"/>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2FD27D58" w14:textId="77777777" w:rsidR="00B92509" w:rsidRDefault="00B92509" w:rsidP="007F177E">
            <w:pPr>
              <w:spacing w:before="225" w:after="225"/>
              <w:jc w:val="both"/>
            </w:pPr>
            <w:r>
              <w:rPr>
                <w:rFonts w:ascii="Arial" w:hAnsi="Arial" w:cs="Arial"/>
                <w:color w:val="000000"/>
                <w:sz w:val="18"/>
                <w:szCs w:val="18"/>
              </w:rPr>
              <w:t>je pogodba nična.</w:t>
            </w:r>
          </w:p>
        </w:tc>
      </w:tr>
    </w:tbl>
    <w:p w14:paraId="0376640D" w14:textId="77777777" w:rsidR="00B92509" w:rsidRDefault="00B92509" w:rsidP="00B92509">
      <w:pPr>
        <w:spacing w:before="225" w:after="225" w:line="240" w:lineRule="auto"/>
        <w:jc w:val="both"/>
      </w:pPr>
      <w:r>
        <w:rPr>
          <w:rFonts w:ascii="Arial" w:hAnsi="Arial" w:cs="Arial"/>
          <w:b/>
          <w:bCs/>
          <w:color w:val="000000"/>
          <w:sz w:val="18"/>
          <w:szCs w:val="18"/>
        </w:rPr>
        <w:t>XV. REŠEVANJE SPOROV</w:t>
      </w:r>
    </w:p>
    <w:p w14:paraId="6FE90223" w14:textId="77777777" w:rsidR="00B92509" w:rsidRDefault="00B92509" w:rsidP="00B92509">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B92509" w14:paraId="08AD7E55" w14:textId="77777777" w:rsidTr="007F177E">
        <w:tc>
          <w:tcPr>
            <w:tcW w:w="0" w:type="auto"/>
            <w:tcMar>
              <w:top w:w="0" w:type="auto"/>
              <w:bottom w:w="0" w:type="auto"/>
            </w:tcMar>
          </w:tcPr>
          <w:p w14:paraId="5903FA7D" w14:textId="77777777" w:rsidR="00B92509" w:rsidRDefault="00B92509" w:rsidP="007F177E">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2D42C18" w14:textId="77777777" w:rsidR="00B92509" w:rsidRDefault="00B92509" w:rsidP="00B92509">
      <w:pPr>
        <w:spacing w:before="120" w:after="120" w:line="240" w:lineRule="auto"/>
        <w:jc w:val="both"/>
      </w:pPr>
      <w:r>
        <w:rPr>
          <w:rFonts w:ascii="Arial" w:hAnsi="Arial" w:cs="Arial"/>
          <w:b/>
          <w:bCs/>
          <w:color w:val="000000"/>
          <w:sz w:val="18"/>
          <w:szCs w:val="18"/>
        </w:rPr>
        <w:t>XVI. KONČNE DOLOČBE</w:t>
      </w:r>
    </w:p>
    <w:p w14:paraId="20AC4473" w14:textId="77777777" w:rsidR="00B92509" w:rsidRDefault="00B92509" w:rsidP="00B92509">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B92509" w14:paraId="49B282BC" w14:textId="77777777" w:rsidTr="007F177E">
        <w:tc>
          <w:tcPr>
            <w:tcW w:w="0" w:type="auto"/>
            <w:tcMar>
              <w:top w:w="0" w:type="auto"/>
              <w:bottom w:w="0" w:type="auto"/>
            </w:tcMar>
          </w:tcPr>
          <w:p w14:paraId="0BCABE4F" w14:textId="77777777" w:rsidR="00B92509" w:rsidRDefault="00B92509" w:rsidP="007F177E">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7BF38E99" w14:textId="77777777" w:rsidR="00B92509" w:rsidRDefault="00B92509" w:rsidP="007F177E">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04E4993" w14:textId="77777777" w:rsidR="00B92509" w:rsidRDefault="00B92509" w:rsidP="00B92509">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B92509" w14:paraId="0863DD95" w14:textId="77777777" w:rsidTr="007F177E">
        <w:tc>
          <w:tcPr>
            <w:tcW w:w="0" w:type="auto"/>
            <w:tcMar>
              <w:top w:w="0" w:type="auto"/>
              <w:bottom w:w="0" w:type="auto"/>
            </w:tcMar>
          </w:tcPr>
          <w:p w14:paraId="78EEE2BA" w14:textId="44F9FED5" w:rsidR="00B92509" w:rsidRPr="002B0971" w:rsidRDefault="00B92509" w:rsidP="007F177E">
            <w:pPr>
              <w:spacing w:before="225" w:after="225"/>
              <w:jc w:val="both"/>
              <w:rPr>
                <w:rFonts w:ascii="Arial" w:hAnsi="Arial" w:cs="Arial"/>
                <w:color w:val="000000"/>
                <w:sz w:val="18"/>
                <w:szCs w:val="18"/>
              </w:rPr>
            </w:pPr>
            <w:r>
              <w:rPr>
                <w:rFonts w:ascii="Arial" w:hAnsi="Arial" w:cs="Arial"/>
                <w:color w:val="000000"/>
                <w:sz w:val="18"/>
                <w:szCs w:val="18"/>
              </w:rPr>
              <w:t xml:space="preserve">Pogodba je sestavljena in podpisana v </w:t>
            </w:r>
            <w:r w:rsidR="00555943">
              <w:rPr>
                <w:rFonts w:ascii="Arial" w:hAnsi="Arial" w:cs="Arial"/>
                <w:color w:val="000000"/>
                <w:sz w:val="18"/>
                <w:szCs w:val="18"/>
              </w:rPr>
              <w:t xml:space="preserve">dveh </w:t>
            </w:r>
            <w:r>
              <w:rPr>
                <w:rFonts w:ascii="Arial" w:hAnsi="Arial" w:cs="Arial"/>
                <w:color w:val="000000"/>
                <w:sz w:val="18"/>
                <w:szCs w:val="18"/>
              </w:rPr>
              <w:t>(</w:t>
            </w:r>
            <w:r w:rsidR="00555943">
              <w:rPr>
                <w:rFonts w:ascii="Arial" w:hAnsi="Arial" w:cs="Arial"/>
                <w:color w:val="000000"/>
                <w:sz w:val="18"/>
                <w:szCs w:val="18"/>
              </w:rPr>
              <w:t>2</w:t>
            </w:r>
            <w:r>
              <w:rPr>
                <w:rFonts w:ascii="Arial" w:hAnsi="Arial" w:cs="Arial"/>
                <w:color w:val="000000"/>
                <w:sz w:val="18"/>
                <w:szCs w:val="18"/>
              </w:rPr>
              <w:t xml:space="preserve">) enakih izvodih, od katerih dobavitelj prejme </w:t>
            </w:r>
            <w:r w:rsidR="00555943">
              <w:rPr>
                <w:rFonts w:ascii="Arial" w:hAnsi="Arial" w:cs="Arial"/>
                <w:color w:val="000000"/>
                <w:sz w:val="18"/>
                <w:szCs w:val="18"/>
              </w:rPr>
              <w:t xml:space="preserve">en </w:t>
            </w:r>
            <w:r>
              <w:rPr>
                <w:rFonts w:ascii="Arial" w:hAnsi="Arial" w:cs="Arial"/>
                <w:color w:val="000000"/>
                <w:sz w:val="18"/>
                <w:szCs w:val="18"/>
              </w:rPr>
              <w:t>(</w:t>
            </w:r>
            <w:r w:rsidR="00555943">
              <w:rPr>
                <w:rFonts w:ascii="Arial" w:hAnsi="Arial" w:cs="Arial"/>
                <w:color w:val="000000"/>
                <w:sz w:val="18"/>
                <w:szCs w:val="18"/>
              </w:rPr>
              <w:t>1</w:t>
            </w:r>
            <w:r>
              <w:rPr>
                <w:rFonts w:ascii="Arial" w:hAnsi="Arial" w:cs="Arial"/>
                <w:color w:val="000000"/>
                <w:sz w:val="18"/>
                <w:szCs w:val="18"/>
              </w:rPr>
              <w:t xml:space="preserve">) izvod in naročnik </w:t>
            </w:r>
            <w:r w:rsidR="00555943">
              <w:rPr>
                <w:rFonts w:ascii="Arial" w:hAnsi="Arial" w:cs="Arial"/>
                <w:color w:val="000000"/>
                <w:sz w:val="18"/>
                <w:szCs w:val="18"/>
              </w:rPr>
              <w:t xml:space="preserve">en </w:t>
            </w:r>
            <w:r>
              <w:rPr>
                <w:rFonts w:ascii="Arial" w:hAnsi="Arial" w:cs="Arial"/>
                <w:color w:val="000000"/>
                <w:sz w:val="18"/>
                <w:szCs w:val="18"/>
              </w:rPr>
              <w:t>(</w:t>
            </w:r>
            <w:r w:rsidR="00555943">
              <w:rPr>
                <w:rFonts w:ascii="Arial" w:hAnsi="Arial" w:cs="Arial"/>
                <w:color w:val="000000"/>
                <w:sz w:val="18"/>
                <w:szCs w:val="18"/>
              </w:rPr>
              <w:t>1</w:t>
            </w:r>
            <w:r>
              <w:rPr>
                <w:rFonts w:ascii="Arial" w:hAnsi="Arial" w:cs="Arial"/>
                <w:color w:val="000000"/>
                <w:sz w:val="18"/>
                <w:szCs w:val="18"/>
              </w:rPr>
              <w:t xml:space="preserve">) </w:t>
            </w:r>
            <w:r w:rsidRPr="002B0971">
              <w:rPr>
                <w:rFonts w:ascii="Arial" w:hAnsi="Arial" w:cs="Arial"/>
                <w:color w:val="000000"/>
                <w:sz w:val="18"/>
                <w:szCs w:val="18"/>
              </w:rPr>
              <w:t>izvod.</w:t>
            </w:r>
          </w:p>
          <w:p w14:paraId="36698018" w14:textId="34DEFC3C" w:rsidR="002B0971" w:rsidRDefault="002B0971" w:rsidP="007F177E">
            <w:pPr>
              <w:spacing w:before="225" w:after="225"/>
              <w:jc w:val="both"/>
            </w:pPr>
            <w:r w:rsidRPr="00D7694C">
              <w:rPr>
                <w:rFonts w:ascii="Arial" w:hAnsi="Arial" w:cs="Arial"/>
                <w:sz w:val="18"/>
                <w:szCs w:val="18"/>
              </w:rPr>
              <w:lastRenderedPageBreak/>
              <w:t>Pogodba je sklenjena in prične veljati z dnem, ko jo podpišeta obe pogodbeni stranki, pod odložnim pogojem po predložitvi zavarovanja za dobro izvedbo.</w:t>
            </w:r>
          </w:p>
        </w:tc>
      </w:tr>
    </w:tbl>
    <w:p w14:paraId="43AE93AF" w14:textId="77777777" w:rsidR="0057407D" w:rsidRPr="0057407D" w:rsidRDefault="0057407D" w:rsidP="0057407D">
      <w:pPr>
        <w:spacing w:before="240" w:after="225" w:line="240" w:lineRule="auto"/>
        <w:jc w:val="both"/>
        <w:rPr>
          <w:rFonts w:ascii="Arial" w:hAnsi="Arial" w:cs="Arial"/>
          <w:color w:val="000000"/>
          <w:sz w:val="18"/>
          <w:szCs w:val="18"/>
        </w:rPr>
      </w:pPr>
      <w:r w:rsidRPr="0057407D">
        <w:rPr>
          <w:rFonts w:ascii="Arial" w:hAnsi="Arial" w:cs="Arial"/>
          <w:color w:val="000000"/>
          <w:sz w:val="18"/>
          <w:szCs w:val="18"/>
        </w:rPr>
        <w:lastRenderedPageBreak/>
        <w:t>Naročnik:</w:t>
      </w:r>
      <w:r w:rsidRPr="0057407D">
        <w:rPr>
          <w:rFonts w:ascii="Arial" w:hAnsi="Arial" w:cs="Arial"/>
          <w:color w:val="000000"/>
          <w:sz w:val="18"/>
          <w:szCs w:val="18"/>
        </w:rPr>
        <w:tab/>
      </w:r>
      <w:r w:rsidRPr="0057407D">
        <w:rPr>
          <w:rFonts w:ascii="Arial" w:hAnsi="Arial" w:cs="Arial"/>
          <w:color w:val="000000"/>
          <w:sz w:val="18"/>
          <w:szCs w:val="18"/>
        </w:rPr>
        <w:tab/>
      </w:r>
      <w:r w:rsidRPr="0057407D">
        <w:rPr>
          <w:rFonts w:ascii="Arial" w:hAnsi="Arial" w:cs="Arial"/>
          <w:color w:val="000000"/>
          <w:sz w:val="18"/>
          <w:szCs w:val="18"/>
        </w:rPr>
        <w:tab/>
      </w:r>
      <w:r w:rsidRPr="0057407D">
        <w:rPr>
          <w:rFonts w:ascii="Arial" w:hAnsi="Arial" w:cs="Arial"/>
          <w:color w:val="000000"/>
          <w:sz w:val="18"/>
          <w:szCs w:val="18"/>
        </w:rPr>
        <w:tab/>
      </w:r>
      <w:r w:rsidRPr="0057407D">
        <w:rPr>
          <w:rFonts w:ascii="Arial" w:hAnsi="Arial" w:cs="Arial"/>
          <w:color w:val="000000"/>
          <w:sz w:val="18"/>
          <w:szCs w:val="18"/>
        </w:rPr>
        <w:tab/>
      </w:r>
      <w:r w:rsidRPr="0057407D">
        <w:rPr>
          <w:rFonts w:ascii="Arial" w:hAnsi="Arial" w:cs="Arial"/>
          <w:color w:val="000000"/>
          <w:sz w:val="18"/>
          <w:szCs w:val="18"/>
        </w:rPr>
        <w:tab/>
      </w:r>
      <w:r w:rsidRPr="0057407D">
        <w:rPr>
          <w:rFonts w:ascii="Arial" w:hAnsi="Arial" w:cs="Arial"/>
          <w:color w:val="000000"/>
          <w:sz w:val="18"/>
          <w:szCs w:val="18"/>
        </w:rPr>
        <w:tab/>
      </w:r>
      <w:r w:rsidRPr="0057407D">
        <w:rPr>
          <w:rFonts w:ascii="Arial" w:hAnsi="Arial" w:cs="Arial"/>
          <w:color w:val="000000"/>
          <w:sz w:val="18"/>
          <w:szCs w:val="18"/>
        </w:rPr>
        <w:tab/>
      </w:r>
      <w:r w:rsidRPr="0057407D">
        <w:rPr>
          <w:rFonts w:ascii="Arial" w:hAnsi="Arial" w:cs="Arial"/>
          <w:color w:val="000000"/>
          <w:sz w:val="18"/>
          <w:szCs w:val="18"/>
        </w:rPr>
        <w:tab/>
        <w:t>Izvajalec:</w:t>
      </w:r>
    </w:p>
    <w:p w14:paraId="32B36E4F" w14:textId="77777777" w:rsidR="0057407D" w:rsidRDefault="0057407D" w:rsidP="00DF65C1">
      <w:pPr>
        <w:spacing w:before="240" w:after="225" w:line="240" w:lineRule="auto"/>
        <w:jc w:val="both"/>
        <w:rPr>
          <w:rFonts w:ascii="Arial" w:hAnsi="Arial" w:cs="Arial"/>
          <w:color w:val="000000"/>
          <w:sz w:val="18"/>
          <w:szCs w:val="18"/>
        </w:rPr>
      </w:pPr>
    </w:p>
    <w:p w14:paraId="567FB3A5" w14:textId="183B36D6" w:rsidR="008C6CFC" w:rsidRDefault="00B92509" w:rsidP="00DF65C1">
      <w:pPr>
        <w:spacing w:before="240" w:after="225" w:line="240" w:lineRule="auto"/>
        <w:jc w:val="both"/>
      </w:pPr>
      <w:r>
        <w:rPr>
          <w:rFonts w:ascii="Arial" w:hAnsi="Arial" w:cs="Arial"/>
          <w:color w:val="000000"/>
          <w:sz w:val="18"/>
          <w:szCs w:val="18"/>
        </w:rPr>
        <w:t>V/na ________________, dne _______________</w:t>
      </w:r>
    </w:p>
    <w:sectPr w:rsidR="008C6CFC" w:rsidSect="00D931BF">
      <w:headerReference w:type="default" r:id="rId8"/>
      <w:footerReference w:type="default" r:id="rId9"/>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932C4" w14:textId="77777777" w:rsidR="001D2DEC" w:rsidRDefault="001D2DEC" w:rsidP="006975C6">
      <w:pPr>
        <w:spacing w:after="0" w:line="240" w:lineRule="auto"/>
      </w:pPr>
      <w:r>
        <w:separator/>
      </w:r>
    </w:p>
  </w:endnote>
  <w:endnote w:type="continuationSeparator" w:id="0">
    <w:p w14:paraId="3F983175" w14:textId="77777777" w:rsidR="001D2DEC" w:rsidRDefault="001D2DE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0378F"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17CEE" w14:textId="77777777" w:rsidR="001D2DEC" w:rsidRDefault="001D2DEC" w:rsidP="006975C6">
      <w:pPr>
        <w:spacing w:after="0" w:line="240" w:lineRule="auto"/>
      </w:pPr>
      <w:r>
        <w:separator/>
      </w:r>
    </w:p>
  </w:footnote>
  <w:footnote w:type="continuationSeparator" w:id="0">
    <w:p w14:paraId="48439A1D" w14:textId="77777777" w:rsidR="001D2DEC" w:rsidRDefault="001D2DEC"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5"/>
      <w:gridCol w:w="2375"/>
      <w:gridCol w:w="2375"/>
      <w:gridCol w:w="2375"/>
    </w:tblGrid>
    <w:tr w:rsidR="00C529C9" w14:paraId="1EF0AB24" w14:textId="77777777" w:rsidTr="007C5DF2">
      <w:trPr>
        <w:trHeight w:val="1020"/>
      </w:trPr>
      <w:tc>
        <w:tcPr>
          <w:tcW w:w="2375" w:type="dxa"/>
        </w:tcPr>
        <w:p w14:paraId="291D2D8C" w14:textId="77777777" w:rsidR="00C529C9" w:rsidRDefault="00C529C9" w:rsidP="00C529C9">
          <w:pPr>
            <w:pStyle w:val="Header"/>
            <w:rPr>
              <w:rFonts w:ascii="Calibri Light" w:hAnsi="Calibri Light" w:cs="Calibri Light"/>
              <w:sz w:val="18"/>
              <w:szCs w:val="18"/>
            </w:rPr>
          </w:pPr>
          <w:r>
            <w:rPr>
              <w:rFonts w:ascii="Calibri Light" w:hAnsi="Calibri Light" w:cs="Calibri Light"/>
              <w:noProof/>
              <w:sz w:val="18"/>
              <w:szCs w:val="18"/>
            </w:rPr>
            <w:drawing>
              <wp:anchor distT="0" distB="0" distL="114300" distR="114300" simplePos="0" relativeHeight="251661312" behindDoc="1" locked="0" layoutInCell="1" allowOverlap="1" wp14:anchorId="2FF58330" wp14:editId="78B69AEE">
                <wp:simplePos x="0" y="0"/>
                <wp:positionH relativeFrom="column">
                  <wp:posOffset>-18983</wp:posOffset>
                </wp:positionH>
                <wp:positionV relativeFrom="paragraph">
                  <wp:posOffset>-118718</wp:posOffset>
                </wp:positionV>
                <wp:extent cx="549275" cy="661035"/>
                <wp:effectExtent l="0" t="0" r="0" b="0"/>
                <wp:wrapNone/>
                <wp:docPr id="13856882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846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49275" cy="661035"/>
                        </a:xfrm>
                        <a:prstGeom prst="rect">
                          <a:avLst/>
                        </a:prstGeom>
                      </pic:spPr>
                    </pic:pic>
                  </a:graphicData>
                </a:graphic>
                <wp14:sizeRelH relativeFrom="page">
                  <wp14:pctWidth>0</wp14:pctWidth>
                </wp14:sizeRelH>
                <wp14:sizeRelV relativeFrom="page">
                  <wp14:pctHeight>0</wp14:pctHeight>
                </wp14:sizeRelV>
              </wp:anchor>
            </w:drawing>
          </w:r>
        </w:p>
      </w:tc>
      <w:tc>
        <w:tcPr>
          <w:tcW w:w="2375" w:type="dxa"/>
        </w:tcPr>
        <w:p w14:paraId="5F692ED2" w14:textId="77777777" w:rsidR="00C529C9" w:rsidRDefault="00C529C9" w:rsidP="00C529C9">
          <w:pPr>
            <w:pStyle w:val="Header"/>
            <w:rPr>
              <w:rFonts w:ascii="Calibri Light" w:hAnsi="Calibri Light" w:cs="Calibri Light"/>
              <w:sz w:val="18"/>
              <w:szCs w:val="18"/>
            </w:rPr>
          </w:pPr>
          <w:r>
            <w:rPr>
              <w:rFonts w:ascii="Calibri Light" w:hAnsi="Calibri Light" w:cs="Calibri Light"/>
              <w:noProof/>
              <w:sz w:val="18"/>
              <w:szCs w:val="18"/>
            </w:rPr>
            <w:drawing>
              <wp:anchor distT="0" distB="0" distL="114300" distR="114300" simplePos="0" relativeHeight="251660288" behindDoc="1" locked="0" layoutInCell="1" allowOverlap="1" wp14:anchorId="10629C24" wp14:editId="320CD856">
                <wp:simplePos x="0" y="0"/>
                <wp:positionH relativeFrom="column">
                  <wp:posOffset>-515620</wp:posOffset>
                </wp:positionH>
                <wp:positionV relativeFrom="paragraph">
                  <wp:posOffset>-89535</wp:posOffset>
                </wp:positionV>
                <wp:extent cx="2654555" cy="534035"/>
                <wp:effectExtent l="0" t="0" r="0" b="0"/>
                <wp:wrapNone/>
                <wp:docPr id="4606643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116812" name="Picture 2"/>
                        <pic:cNvPicPr/>
                      </pic:nvPicPr>
                      <pic:blipFill>
                        <a:blip r:embed="rId2"/>
                        <a:stretch>
                          <a:fillRect/>
                        </a:stretch>
                      </pic:blipFill>
                      <pic:spPr>
                        <a:xfrm>
                          <a:off x="0" y="0"/>
                          <a:ext cx="2672675" cy="537680"/>
                        </a:xfrm>
                        <a:prstGeom prst="rect">
                          <a:avLst/>
                        </a:prstGeom>
                      </pic:spPr>
                    </pic:pic>
                  </a:graphicData>
                </a:graphic>
                <wp14:sizeRelH relativeFrom="page">
                  <wp14:pctWidth>0</wp14:pctWidth>
                </wp14:sizeRelH>
                <wp14:sizeRelV relativeFrom="page">
                  <wp14:pctHeight>0</wp14:pctHeight>
                </wp14:sizeRelV>
              </wp:anchor>
            </w:drawing>
          </w:r>
        </w:p>
      </w:tc>
      <w:tc>
        <w:tcPr>
          <w:tcW w:w="2375" w:type="dxa"/>
        </w:tcPr>
        <w:p w14:paraId="61361BC2" w14:textId="77777777" w:rsidR="00C529C9" w:rsidRDefault="00C529C9" w:rsidP="00C529C9">
          <w:pPr>
            <w:pStyle w:val="Header"/>
            <w:rPr>
              <w:rFonts w:ascii="Calibri Light" w:hAnsi="Calibri Light" w:cs="Calibri Light"/>
              <w:sz w:val="18"/>
              <w:szCs w:val="18"/>
            </w:rPr>
          </w:pPr>
        </w:p>
      </w:tc>
      <w:tc>
        <w:tcPr>
          <w:tcW w:w="2375" w:type="dxa"/>
        </w:tcPr>
        <w:p w14:paraId="73D3C9C6" w14:textId="77777777" w:rsidR="00C529C9" w:rsidRDefault="00C529C9" w:rsidP="00C529C9">
          <w:pPr>
            <w:pStyle w:val="Header"/>
            <w:rPr>
              <w:rFonts w:ascii="Calibri Light" w:hAnsi="Calibri Light" w:cs="Calibri Light"/>
              <w:sz w:val="18"/>
              <w:szCs w:val="18"/>
            </w:rPr>
          </w:pPr>
          <w:r>
            <w:rPr>
              <w:rFonts w:ascii="Calibri Light" w:hAnsi="Calibri Light" w:cs="Calibri Light"/>
              <w:noProof/>
              <w:sz w:val="18"/>
              <w:szCs w:val="18"/>
            </w:rPr>
            <w:drawing>
              <wp:anchor distT="0" distB="0" distL="114300" distR="114300" simplePos="0" relativeHeight="251659264" behindDoc="1" locked="0" layoutInCell="1" allowOverlap="1" wp14:anchorId="31D42B1E" wp14:editId="3386E981">
                <wp:simplePos x="0" y="0"/>
                <wp:positionH relativeFrom="column">
                  <wp:posOffset>-623570</wp:posOffset>
                </wp:positionH>
                <wp:positionV relativeFrom="paragraph">
                  <wp:posOffset>-117475</wp:posOffset>
                </wp:positionV>
                <wp:extent cx="2059751" cy="686584"/>
                <wp:effectExtent l="0" t="0" r="0" b="0"/>
                <wp:wrapNone/>
                <wp:docPr id="184661778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947833" name="Picture 3"/>
                        <pic:cNvPicPr/>
                      </pic:nvPicPr>
                      <pic:blipFill>
                        <a:blip r:embed="rId3">
                          <a:extLst>
                            <a:ext uri="{28A0092B-C50C-407E-A947-70E740481C1C}">
                              <a14:useLocalDpi xmlns:a14="http://schemas.microsoft.com/office/drawing/2010/main" val="0"/>
                            </a:ext>
                          </a:extLst>
                        </a:blip>
                        <a:stretch>
                          <a:fillRect/>
                        </a:stretch>
                      </pic:blipFill>
                      <pic:spPr>
                        <a:xfrm>
                          <a:off x="0" y="0"/>
                          <a:ext cx="2077953" cy="692651"/>
                        </a:xfrm>
                        <a:prstGeom prst="rect">
                          <a:avLst/>
                        </a:prstGeom>
                      </pic:spPr>
                    </pic:pic>
                  </a:graphicData>
                </a:graphic>
                <wp14:sizeRelH relativeFrom="page">
                  <wp14:pctWidth>0</wp14:pctWidth>
                </wp14:sizeRelH>
                <wp14:sizeRelV relativeFrom="page">
                  <wp14:pctHeight>0</wp14:pctHeight>
                </wp14:sizeRelV>
              </wp:anchor>
            </w:drawing>
          </w:r>
        </w:p>
      </w:tc>
    </w:tr>
  </w:tbl>
  <w:p w14:paraId="573FE278" w14:textId="77777777" w:rsidR="00C529C9" w:rsidRDefault="00C529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70C0F"/>
    <w:multiLevelType w:val="hybridMultilevel"/>
    <w:tmpl w:val="BB74EBA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9A17BB"/>
    <w:multiLevelType w:val="hybridMultilevel"/>
    <w:tmpl w:val="1E74C060"/>
    <w:lvl w:ilvl="0" w:tplc="C23E397E">
      <w:start w:val="1"/>
      <w:numFmt w:val="bullet"/>
      <w:lvlText w:val=""/>
      <w:lvlJc w:val="left"/>
      <w:pPr>
        <w:ind w:left="720" w:hanging="360"/>
      </w:pPr>
      <w:rPr>
        <w:rFonts w:ascii="Symbol" w:hAnsi="Symbol" w:cs="Symbol" w:hint="default"/>
        <w:sz w:val="18"/>
        <w:szCs w:val="18"/>
      </w:rPr>
    </w:lvl>
    <w:lvl w:ilvl="1" w:tplc="EA9C1DD8">
      <w:start w:val="1"/>
      <w:numFmt w:val="bullet"/>
      <w:lvlText w:val="o"/>
      <w:lvlJc w:val="left"/>
      <w:pPr>
        <w:ind w:left="1440" w:hanging="360"/>
      </w:pPr>
      <w:rPr>
        <w:rFonts w:ascii="Courier New" w:hAnsi="Courier New" w:cs="Courier New" w:hint="default"/>
      </w:rPr>
    </w:lvl>
    <w:lvl w:ilvl="2" w:tplc="427CEDBE">
      <w:start w:val="1"/>
      <w:numFmt w:val="bullet"/>
      <w:lvlText w:val=""/>
      <w:lvlJc w:val="left"/>
      <w:pPr>
        <w:ind w:left="2160" w:hanging="360"/>
      </w:pPr>
      <w:rPr>
        <w:rFonts w:ascii="Wingdings" w:hAnsi="Wingdings" w:cs="Wingdings" w:hint="default"/>
      </w:rPr>
    </w:lvl>
    <w:lvl w:ilvl="3" w:tplc="1E2E3CAC">
      <w:start w:val="1"/>
      <w:numFmt w:val="bullet"/>
      <w:lvlText w:val=""/>
      <w:lvlJc w:val="left"/>
      <w:pPr>
        <w:ind w:left="2880" w:hanging="360"/>
      </w:pPr>
      <w:rPr>
        <w:rFonts w:ascii="Symbol" w:hAnsi="Symbol" w:cs="Symbol" w:hint="default"/>
      </w:rPr>
    </w:lvl>
    <w:lvl w:ilvl="4" w:tplc="0FCA0FDA">
      <w:start w:val="1"/>
      <w:numFmt w:val="bullet"/>
      <w:lvlText w:val="o"/>
      <w:lvlJc w:val="left"/>
      <w:pPr>
        <w:ind w:left="3600" w:hanging="360"/>
      </w:pPr>
      <w:rPr>
        <w:rFonts w:ascii="Courier New" w:hAnsi="Courier New" w:cs="Courier New" w:hint="default"/>
      </w:rPr>
    </w:lvl>
    <w:lvl w:ilvl="5" w:tplc="8F0C5A5A">
      <w:start w:val="1"/>
      <w:numFmt w:val="bullet"/>
      <w:lvlText w:val=""/>
      <w:lvlJc w:val="left"/>
      <w:pPr>
        <w:ind w:left="4320" w:hanging="360"/>
      </w:pPr>
      <w:rPr>
        <w:rFonts w:ascii="Wingdings" w:hAnsi="Wingdings" w:cs="Wingdings" w:hint="default"/>
      </w:rPr>
    </w:lvl>
    <w:lvl w:ilvl="6" w:tplc="C36A6136">
      <w:start w:val="1"/>
      <w:numFmt w:val="bullet"/>
      <w:lvlText w:val=""/>
      <w:lvlJc w:val="left"/>
      <w:pPr>
        <w:ind w:left="5040" w:hanging="360"/>
      </w:pPr>
      <w:rPr>
        <w:rFonts w:ascii="Symbol" w:hAnsi="Symbol" w:cs="Symbol" w:hint="default"/>
      </w:rPr>
    </w:lvl>
    <w:lvl w:ilvl="7" w:tplc="BCD0FD4A">
      <w:start w:val="1"/>
      <w:numFmt w:val="bullet"/>
      <w:lvlText w:val="o"/>
      <w:lvlJc w:val="left"/>
      <w:pPr>
        <w:ind w:left="5760" w:hanging="360"/>
      </w:pPr>
      <w:rPr>
        <w:rFonts w:ascii="Courier New" w:hAnsi="Courier New" w:cs="Courier New" w:hint="default"/>
      </w:rPr>
    </w:lvl>
    <w:lvl w:ilvl="8" w:tplc="B1D85348">
      <w:start w:val="1"/>
      <w:numFmt w:val="bullet"/>
      <w:lvlText w:val=""/>
      <w:lvlJc w:val="left"/>
      <w:pPr>
        <w:ind w:left="6480" w:hanging="360"/>
      </w:pPr>
      <w:rPr>
        <w:rFonts w:ascii="Wingdings" w:hAnsi="Wingdings" w:cs="Wingdings" w:hint="default"/>
      </w:rPr>
    </w:lvl>
  </w:abstractNum>
  <w:abstractNum w:abstractNumId="2" w15:restartNumberingAfterBreak="0">
    <w:nsid w:val="1D950E56"/>
    <w:multiLevelType w:val="multilevel"/>
    <w:tmpl w:val="554EE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104505"/>
    <w:multiLevelType w:val="hybridMultilevel"/>
    <w:tmpl w:val="0EA8A47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BB37E8"/>
    <w:multiLevelType w:val="hybridMultilevel"/>
    <w:tmpl w:val="D7C64936"/>
    <w:lvl w:ilvl="0" w:tplc="349E091C">
      <w:start w:val="1"/>
      <w:numFmt w:val="bullet"/>
      <w:lvlText w:val=""/>
      <w:lvlJc w:val="left"/>
      <w:pPr>
        <w:ind w:left="720" w:hanging="360"/>
      </w:pPr>
      <w:rPr>
        <w:rFonts w:ascii="Symbol" w:hAnsi="Symbol" w:cs="Symbol" w:hint="default"/>
        <w:sz w:val="18"/>
        <w:szCs w:val="18"/>
      </w:rPr>
    </w:lvl>
    <w:lvl w:ilvl="1" w:tplc="CEFE81AE">
      <w:start w:val="1"/>
      <w:numFmt w:val="bullet"/>
      <w:lvlText w:val="o"/>
      <w:lvlJc w:val="left"/>
      <w:pPr>
        <w:ind w:left="1440" w:hanging="360"/>
      </w:pPr>
      <w:rPr>
        <w:rFonts w:ascii="Courier New" w:hAnsi="Courier New" w:cs="Courier New" w:hint="default"/>
      </w:rPr>
    </w:lvl>
    <w:lvl w:ilvl="2" w:tplc="94A2A2C0">
      <w:start w:val="1"/>
      <w:numFmt w:val="bullet"/>
      <w:lvlText w:val=""/>
      <w:lvlJc w:val="left"/>
      <w:pPr>
        <w:ind w:left="2160" w:hanging="360"/>
      </w:pPr>
      <w:rPr>
        <w:rFonts w:ascii="Wingdings" w:hAnsi="Wingdings" w:cs="Wingdings" w:hint="default"/>
      </w:rPr>
    </w:lvl>
    <w:lvl w:ilvl="3" w:tplc="19960ED6">
      <w:start w:val="1"/>
      <w:numFmt w:val="bullet"/>
      <w:lvlText w:val=""/>
      <w:lvlJc w:val="left"/>
      <w:pPr>
        <w:ind w:left="2880" w:hanging="360"/>
      </w:pPr>
      <w:rPr>
        <w:rFonts w:ascii="Symbol" w:hAnsi="Symbol" w:cs="Symbol" w:hint="default"/>
      </w:rPr>
    </w:lvl>
    <w:lvl w:ilvl="4" w:tplc="8AC89F12">
      <w:start w:val="1"/>
      <w:numFmt w:val="bullet"/>
      <w:lvlText w:val="o"/>
      <w:lvlJc w:val="left"/>
      <w:pPr>
        <w:ind w:left="3600" w:hanging="360"/>
      </w:pPr>
      <w:rPr>
        <w:rFonts w:ascii="Courier New" w:hAnsi="Courier New" w:cs="Courier New" w:hint="default"/>
      </w:rPr>
    </w:lvl>
    <w:lvl w:ilvl="5" w:tplc="DF80D662">
      <w:start w:val="1"/>
      <w:numFmt w:val="bullet"/>
      <w:lvlText w:val=""/>
      <w:lvlJc w:val="left"/>
      <w:pPr>
        <w:ind w:left="4320" w:hanging="360"/>
      </w:pPr>
      <w:rPr>
        <w:rFonts w:ascii="Wingdings" w:hAnsi="Wingdings" w:cs="Wingdings" w:hint="default"/>
      </w:rPr>
    </w:lvl>
    <w:lvl w:ilvl="6" w:tplc="1400A7FA">
      <w:start w:val="1"/>
      <w:numFmt w:val="bullet"/>
      <w:lvlText w:val=""/>
      <w:lvlJc w:val="left"/>
      <w:pPr>
        <w:ind w:left="5040" w:hanging="360"/>
      </w:pPr>
      <w:rPr>
        <w:rFonts w:ascii="Symbol" w:hAnsi="Symbol" w:cs="Symbol" w:hint="default"/>
      </w:rPr>
    </w:lvl>
    <w:lvl w:ilvl="7" w:tplc="C15C6520">
      <w:start w:val="1"/>
      <w:numFmt w:val="bullet"/>
      <w:lvlText w:val="o"/>
      <w:lvlJc w:val="left"/>
      <w:pPr>
        <w:ind w:left="5760" w:hanging="360"/>
      </w:pPr>
      <w:rPr>
        <w:rFonts w:ascii="Courier New" w:hAnsi="Courier New" w:cs="Courier New" w:hint="default"/>
      </w:rPr>
    </w:lvl>
    <w:lvl w:ilvl="8" w:tplc="18221282">
      <w:start w:val="1"/>
      <w:numFmt w:val="bullet"/>
      <w:lvlText w:val=""/>
      <w:lvlJc w:val="left"/>
      <w:pPr>
        <w:ind w:left="6480" w:hanging="360"/>
      </w:pPr>
      <w:rPr>
        <w:rFonts w:ascii="Wingdings" w:hAnsi="Wingdings" w:cs="Wingdings" w:hint="default"/>
      </w:rPr>
    </w:lvl>
  </w:abstractNum>
  <w:abstractNum w:abstractNumId="5" w15:restartNumberingAfterBreak="0">
    <w:nsid w:val="2F464F14"/>
    <w:multiLevelType w:val="hybridMultilevel"/>
    <w:tmpl w:val="116CA15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063855"/>
    <w:multiLevelType w:val="hybridMultilevel"/>
    <w:tmpl w:val="93CA3E72"/>
    <w:lvl w:ilvl="0" w:tplc="F6329FF0">
      <w:start w:val="1"/>
      <w:numFmt w:val="bullet"/>
      <w:lvlText w:val=""/>
      <w:lvlJc w:val="left"/>
      <w:pPr>
        <w:ind w:left="720" w:hanging="360"/>
      </w:pPr>
      <w:rPr>
        <w:rFonts w:ascii="Symbol" w:hAnsi="Symbol" w:cs="Symbol" w:hint="default"/>
        <w:sz w:val="18"/>
        <w:szCs w:val="18"/>
      </w:rPr>
    </w:lvl>
    <w:lvl w:ilvl="1" w:tplc="5066C8D8">
      <w:start w:val="1"/>
      <w:numFmt w:val="bullet"/>
      <w:lvlText w:val="o"/>
      <w:lvlJc w:val="left"/>
      <w:pPr>
        <w:ind w:left="1440" w:hanging="360"/>
      </w:pPr>
      <w:rPr>
        <w:rFonts w:ascii="Courier New" w:hAnsi="Courier New" w:cs="Courier New" w:hint="default"/>
      </w:rPr>
    </w:lvl>
    <w:lvl w:ilvl="2" w:tplc="928A657C">
      <w:start w:val="1"/>
      <w:numFmt w:val="bullet"/>
      <w:lvlText w:val=""/>
      <w:lvlJc w:val="left"/>
      <w:pPr>
        <w:ind w:left="2160" w:hanging="360"/>
      </w:pPr>
      <w:rPr>
        <w:rFonts w:ascii="Wingdings" w:hAnsi="Wingdings" w:cs="Wingdings" w:hint="default"/>
      </w:rPr>
    </w:lvl>
    <w:lvl w:ilvl="3" w:tplc="BBA64F94">
      <w:start w:val="1"/>
      <w:numFmt w:val="bullet"/>
      <w:lvlText w:val=""/>
      <w:lvlJc w:val="left"/>
      <w:pPr>
        <w:ind w:left="2880" w:hanging="360"/>
      </w:pPr>
      <w:rPr>
        <w:rFonts w:ascii="Symbol" w:hAnsi="Symbol" w:cs="Symbol" w:hint="default"/>
      </w:rPr>
    </w:lvl>
    <w:lvl w:ilvl="4" w:tplc="41642A16">
      <w:start w:val="1"/>
      <w:numFmt w:val="bullet"/>
      <w:lvlText w:val="o"/>
      <w:lvlJc w:val="left"/>
      <w:pPr>
        <w:ind w:left="3600" w:hanging="360"/>
      </w:pPr>
      <w:rPr>
        <w:rFonts w:ascii="Courier New" w:hAnsi="Courier New" w:cs="Courier New" w:hint="default"/>
      </w:rPr>
    </w:lvl>
    <w:lvl w:ilvl="5" w:tplc="D5CEF3B8">
      <w:start w:val="1"/>
      <w:numFmt w:val="bullet"/>
      <w:lvlText w:val=""/>
      <w:lvlJc w:val="left"/>
      <w:pPr>
        <w:ind w:left="4320" w:hanging="360"/>
      </w:pPr>
      <w:rPr>
        <w:rFonts w:ascii="Wingdings" w:hAnsi="Wingdings" w:cs="Wingdings" w:hint="default"/>
      </w:rPr>
    </w:lvl>
    <w:lvl w:ilvl="6" w:tplc="A5AEA186">
      <w:start w:val="1"/>
      <w:numFmt w:val="bullet"/>
      <w:lvlText w:val=""/>
      <w:lvlJc w:val="left"/>
      <w:pPr>
        <w:ind w:left="5040" w:hanging="360"/>
      </w:pPr>
      <w:rPr>
        <w:rFonts w:ascii="Symbol" w:hAnsi="Symbol" w:cs="Symbol" w:hint="default"/>
      </w:rPr>
    </w:lvl>
    <w:lvl w:ilvl="7" w:tplc="30802B84">
      <w:start w:val="1"/>
      <w:numFmt w:val="bullet"/>
      <w:lvlText w:val="o"/>
      <w:lvlJc w:val="left"/>
      <w:pPr>
        <w:ind w:left="5760" w:hanging="360"/>
      </w:pPr>
      <w:rPr>
        <w:rFonts w:ascii="Courier New" w:hAnsi="Courier New" w:cs="Courier New" w:hint="default"/>
      </w:rPr>
    </w:lvl>
    <w:lvl w:ilvl="8" w:tplc="ECF07894">
      <w:start w:val="1"/>
      <w:numFmt w:val="bullet"/>
      <w:lvlText w:val=""/>
      <w:lvlJc w:val="left"/>
      <w:pPr>
        <w:ind w:left="6480" w:hanging="360"/>
      </w:pPr>
      <w:rPr>
        <w:rFonts w:ascii="Wingdings" w:hAnsi="Wingdings" w:cs="Wingdings" w:hint="default"/>
      </w:rPr>
    </w:lvl>
  </w:abstractNum>
  <w:abstractNum w:abstractNumId="7" w15:restartNumberingAfterBreak="0">
    <w:nsid w:val="3A8C510B"/>
    <w:multiLevelType w:val="hybridMultilevel"/>
    <w:tmpl w:val="A1CA6A5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2440C5"/>
    <w:multiLevelType w:val="hybridMultilevel"/>
    <w:tmpl w:val="098C7FEC"/>
    <w:lvl w:ilvl="0" w:tplc="F634CBCA">
      <w:start w:val="1"/>
      <w:numFmt w:val="bullet"/>
      <w:lvlText w:val=""/>
      <w:lvlJc w:val="left"/>
      <w:pPr>
        <w:ind w:left="720" w:hanging="360"/>
      </w:pPr>
      <w:rPr>
        <w:rFonts w:ascii="Symbol" w:hAnsi="Symbol" w:cs="Symbol" w:hint="default"/>
        <w:sz w:val="18"/>
        <w:szCs w:val="18"/>
      </w:rPr>
    </w:lvl>
    <w:lvl w:ilvl="1" w:tplc="B68EFA80">
      <w:start w:val="1"/>
      <w:numFmt w:val="bullet"/>
      <w:lvlText w:val="o"/>
      <w:lvlJc w:val="left"/>
      <w:pPr>
        <w:ind w:left="1440" w:hanging="360"/>
      </w:pPr>
      <w:rPr>
        <w:rFonts w:ascii="Courier New" w:hAnsi="Courier New" w:cs="Courier New" w:hint="default"/>
      </w:rPr>
    </w:lvl>
    <w:lvl w:ilvl="2" w:tplc="B8E255E8">
      <w:start w:val="1"/>
      <w:numFmt w:val="bullet"/>
      <w:lvlText w:val=""/>
      <w:lvlJc w:val="left"/>
      <w:pPr>
        <w:ind w:left="2160" w:hanging="360"/>
      </w:pPr>
      <w:rPr>
        <w:rFonts w:ascii="Wingdings" w:hAnsi="Wingdings" w:cs="Wingdings" w:hint="default"/>
      </w:rPr>
    </w:lvl>
    <w:lvl w:ilvl="3" w:tplc="2AF6AA50">
      <w:start w:val="1"/>
      <w:numFmt w:val="bullet"/>
      <w:lvlText w:val=""/>
      <w:lvlJc w:val="left"/>
      <w:pPr>
        <w:ind w:left="2880" w:hanging="360"/>
      </w:pPr>
      <w:rPr>
        <w:rFonts w:ascii="Symbol" w:hAnsi="Symbol" w:cs="Symbol" w:hint="default"/>
      </w:rPr>
    </w:lvl>
    <w:lvl w:ilvl="4" w:tplc="5C080DC0">
      <w:start w:val="1"/>
      <w:numFmt w:val="bullet"/>
      <w:lvlText w:val="o"/>
      <w:lvlJc w:val="left"/>
      <w:pPr>
        <w:ind w:left="3600" w:hanging="360"/>
      </w:pPr>
      <w:rPr>
        <w:rFonts w:ascii="Courier New" w:hAnsi="Courier New" w:cs="Courier New" w:hint="default"/>
      </w:rPr>
    </w:lvl>
    <w:lvl w:ilvl="5" w:tplc="DD965CBE">
      <w:start w:val="1"/>
      <w:numFmt w:val="bullet"/>
      <w:lvlText w:val=""/>
      <w:lvlJc w:val="left"/>
      <w:pPr>
        <w:ind w:left="4320" w:hanging="360"/>
      </w:pPr>
      <w:rPr>
        <w:rFonts w:ascii="Wingdings" w:hAnsi="Wingdings" w:cs="Wingdings" w:hint="default"/>
      </w:rPr>
    </w:lvl>
    <w:lvl w:ilvl="6" w:tplc="74B6FF70">
      <w:start w:val="1"/>
      <w:numFmt w:val="bullet"/>
      <w:lvlText w:val=""/>
      <w:lvlJc w:val="left"/>
      <w:pPr>
        <w:ind w:left="5040" w:hanging="360"/>
      </w:pPr>
      <w:rPr>
        <w:rFonts w:ascii="Symbol" w:hAnsi="Symbol" w:cs="Symbol" w:hint="default"/>
      </w:rPr>
    </w:lvl>
    <w:lvl w:ilvl="7" w:tplc="0058870C">
      <w:start w:val="1"/>
      <w:numFmt w:val="bullet"/>
      <w:lvlText w:val="o"/>
      <w:lvlJc w:val="left"/>
      <w:pPr>
        <w:ind w:left="5760" w:hanging="360"/>
      </w:pPr>
      <w:rPr>
        <w:rFonts w:ascii="Courier New" w:hAnsi="Courier New" w:cs="Courier New" w:hint="default"/>
      </w:rPr>
    </w:lvl>
    <w:lvl w:ilvl="8" w:tplc="3F52B496">
      <w:start w:val="1"/>
      <w:numFmt w:val="bullet"/>
      <w:lvlText w:val=""/>
      <w:lvlJc w:val="left"/>
      <w:pPr>
        <w:ind w:left="6480" w:hanging="360"/>
      </w:pPr>
      <w:rPr>
        <w:rFonts w:ascii="Wingdings" w:hAnsi="Wingdings" w:cs="Wingdings" w:hint="default"/>
      </w:rPr>
    </w:lvl>
  </w:abstractNum>
  <w:abstractNum w:abstractNumId="9" w15:restartNumberingAfterBreak="0">
    <w:nsid w:val="43862EAD"/>
    <w:multiLevelType w:val="multilevel"/>
    <w:tmpl w:val="1DA4A31E"/>
    <w:lvl w:ilvl="0">
      <w:start w:val="1"/>
      <w:numFmt w:val="bullet"/>
      <w:lvlText w:val=""/>
      <w:lvlJc w:val="left"/>
      <w:pPr>
        <w:ind w:left="144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52155F0"/>
    <w:multiLevelType w:val="hybridMultilevel"/>
    <w:tmpl w:val="3A0683D8"/>
    <w:lvl w:ilvl="0" w:tplc="DFF076B0">
      <w:start w:val="5"/>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2907F1"/>
    <w:multiLevelType w:val="hybridMultilevel"/>
    <w:tmpl w:val="9230A770"/>
    <w:lvl w:ilvl="0" w:tplc="15420250">
      <w:start w:val="1"/>
      <w:numFmt w:val="bullet"/>
      <w:lvlText w:val=""/>
      <w:lvlJc w:val="left"/>
      <w:pPr>
        <w:ind w:left="720" w:hanging="360"/>
      </w:pPr>
      <w:rPr>
        <w:rFonts w:ascii="Symbol" w:hAnsi="Symbol" w:cs="Symbol" w:hint="default"/>
        <w:sz w:val="18"/>
        <w:szCs w:val="18"/>
      </w:rPr>
    </w:lvl>
    <w:lvl w:ilvl="1" w:tplc="244E3D58">
      <w:start w:val="1"/>
      <w:numFmt w:val="bullet"/>
      <w:lvlText w:val="o"/>
      <w:lvlJc w:val="left"/>
      <w:pPr>
        <w:ind w:left="1440" w:hanging="360"/>
      </w:pPr>
      <w:rPr>
        <w:rFonts w:ascii="Courier New" w:hAnsi="Courier New" w:cs="Courier New" w:hint="default"/>
      </w:rPr>
    </w:lvl>
    <w:lvl w:ilvl="2" w:tplc="A4C258EE">
      <w:start w:val="1"/>
      <w:numFmt w:val="bullet"/>
      <w:lvlText w:val=""/>
      <w:lvlJc w:val="left"/>
      <w:pPr>
        <w:ind w:left="2160" w:hanging="360"/>
      </w:pPr>
      <w:rPr>
        <w:rFonts w:ascii="Wingdings" w:hAnsi="Wingdings" w:cs="Wingdings" w:hint="default"/>
      </w:rPr>
    </w:lvl>
    <w:lvl w:ilvl="3" w:tplc="1340CC58">
      <w:start w:val="1"/>
      <w:numFmt w:val="bullet"/>
      <w:lvlText w:val=""/>
      <w:lvlJc w:val="left"/>
      <w:pPr>
        <w:ind w:left="2880" w:hanging="360"/>
      </w:pPr>
      <w:rPr>
        <w:rFonts w:ascii="Symbol" w:hAnsi="Symbol" w:cs="Symbol" w:hint="default"/>
      </w:rPr>
    </w:lvl>
    <w:lvl w:ilvl="4" w:tplc="ED2E974A">
      <w:start w:val="1"/>
      <w:numFmt w:val="bullet"/>
      <w:lvlText w:val="o"/>
      <w:lvlJc w:val="left"/>
      <w:pPr>
        <w:ind w:left="3600" w:hanging="360"/>
      </w:pPr>
      <w:rPr>
        <w:rFonts w:ascii="Courier New" w:hAnsi="Courier New" w:cs="Courier New" w:hint="default"/>
      </w:rPr>
    </w:lvl>
    <w:lvl w:ilvl="5" w:tplc="5FEE93F6">
      <w:start w:val="1"/>
      <w:numFmt w:val="bullet"/>
      <w:lvlText w:val=""/>
      <w:lvlJc w:val="left"/>
      <w:pPr>
        <w:ind w:left="4320" w:hanging="360"/>
      </w:pPr>
      <w:rPr>
        <w:rFonts w:ascii="Wingdings" w:hAnsi="Wingdings" w:cs="Wingdings" w:hint="default"/>
      </w:rPr>
    </w:lvl>
    <w:lvl w:ilvl="6" w:tplc="D458C436">
      <w:start w:val="1"/>
      <w:numFmt w:val="bullet"/>
      <w:lvlText w:val=""/>
      <w:lvlJc w:val="left"/>
      <w:pPr>
        <w:ind w:left="5040" w:hanging="360"/>
      </w:pPr>
      <w:rPr>
        <w:rFonts w:ascii="Symbol" w:hAnsi="Symbol" w:cs="Symbol" w:hint="default"/>
      </w:rPr>
    </w:lvl>
    <w:lvl w:ilvl="7" w:tplc="CD468CBE">
      <w:start w:val="1"/>
      <w:numFmt w:val="bullet"/>
      <w:lvlText w:val="o"/>
      <w:lvlJc w:val="left"/>
      <w:pPr>
        <w:ind w:left="5760" w:hanging="360"/>
      </w:pPr>
      <w:rPr>
        <w:rFonts w:ascii="Courier New" w:hAnsi="Courier New" w:cs="Courier New" w:hint="default"/>
      </w:rPr>
    </w:lvl>
    <w:lvl w:ilvl="8" w:tplc="F2844A3A">
      <w:start w:val="1"/>
      <w:numFmt w:val="bullet"/>
      <w:lvlText w:val=""/>
      <w:lvlJc w:val="left"/>
      <w:pPr>
        <w:ind w:left="6480" w:hanging="360"/>
      </w:pPr>
      <w:rPr>
        <w:rFonts w:ascii="Wingdings" w:hAnsi="Wingdings" w:cs="Wingdings" w:hint="default"/>
      </w:rPr>
    </w:lvl>
  </w:abstractNum>
  <w:abstractNum w:abstractNumId="12" w15:restartNumberingAfterBreak="0">
    <w:nsid w:val="4F757856"/>
    <w:multiLevelType w:val="hybridMultilevel"/>
    <w:tmpl w:val="9892A4C0"/>
    <w:lvl w:ilvl="0" w:tplc="0164BD9C">
      <w:start w:val="1"/>
      <w:numFmt w:val="bullet"/>
      <w:lvlText w:val=""/>
      <w:lvlJc w:val="left"/>
      <w:pPr>
        <w:ind w:left="720" w:hanging="360"/>
      </w:pPr>
      <w:rPr>
        <w:rFonts w:ascii="Symbol" w:hAnsi="Symbol" w:cs="Symbol" w:hint="default"/>
        <w:sz w:val="18"/>
        <w:szCs w:val="18"/>
      </w:rPr>
    </w:lvl>
    <w:lvl w:ilvl="1" w:tplc="A4328174">
      <w:start w:val="1"/>
      <w:numFmt w:val="bullet"/>
      <w:lvlText w:val="o"/>
      <w:lvlJc w:val="left"/>
      <w:pPr>
        <w:ind w:left="1440" w:hanging="360"/>
      </w:pPr>
      <w:rPr>
        <w:rFonts w:ascii="Courier New" w:hAnsi="Courier New" w:cs="Courier New" w:hint="default"/>
      </w:rPr>
    </w:lvl>
    <w:lvl w:ilvl="2" w:tplc="B2CA8A8E">
      <w:start w:val="1"/>
      <w:numFmt w:val="bullet"/>
      <w:lvlText w:val=""/>
      <w:lvlJc w:val="left"/>
      <w:pPr>
        <w:ind w:left="2160" w:hanging="360"/>
      </w:pPr>
      <w:rPr>
        <w:rFonts w:ascii="Wingdings" w:hAnsi="Wingdings" w:cs="Wingdings" w:hint="default"/>
      </w:rPr>
    </w:lvl>
    <w:lvl w:ilvl="3" w:tplc="0EC6479E">
      <w:start w:val="1"/>
      <w:numFmt w:val="bullet"/>
      <w:lvlText w:val=""/>
      <w:lvlJc w:val="left"/>
      <w:pPr>
        <w:ind w:left="2880" w:hanging="360"/>
      </w:pPr>
      <w:rPr>
        <w:rFonts w:ascii="Symbol" w:hAnsi="Symbol" w:cs="Symbol" w:hint="default"/>
      </w:rPr>
    </w:lvl>
    <w:lvl w:ilvl="4" w:tplc="0658D13E">
      <w:start w:val="1"/>
      <w:numFmt w:val="bullet"/>
      <w:lvlText w:val="o"/>
      <w:lvlJc w:val="left"/>
      <w:pPr>
        <w:ind w:left="3600" w:hanging="360"/>
      </w:pPr>
      <w:rPr>
        <w:rFonts w:ascii="Courier New" w:hAnsi="Courier New" w:cs="Courier New" w:hint="default"/>
      </w:rPr>
    </w:lvl>
    <w:lvl w:ilvl="5" w:tplc="C57CDFF2">
      <w:start w:val="1"/>
      <w:numFmt w:val="bullet"/>
      <w:lvlText w:val=""/>
      <w:lvlJc w:val="left"/>
      <w:pPr>
        <w:ind w:left="4320" w:hanging="360"/>
      </w:pPr>
      <w:rPr>
        <w:rFonts w:ascii="Wingdings" w:hAnsi="Wingdings" w:cs="Wingdings" w:hint="default"/>
      </w:rPr>
    </w:lvl>
    <w:lvl w:ilvl="6" w:tplc="C5783150">
      <w:start w:val="1"/>
      <w:numFmt w:val="bullet"/>
      <w:lvlText w:val=""/>
      <w:lvlJc w:val="left"/>
      <w:pPr>
        <w:ind w:left="5040" w:hanging="360"/>
      </w:pPr>
      <w:rPr>
        <w:rFonts w:ascii="Symbol" w:hAnsi="Symbol" w:cs="Symbol" w:hint="default"/>
      </w:rPr>
    </w:lvl>
    <w:lvl w:ilvl="7" w:tplc="42D2CE6A">
      <w:start w:val="1"/>
      <w:numFmt w:val="bullet"/>
      <w:lvlText w:val="o"/>
      <w:lvlJc w:val="left"/>
      <w:pPr>
        <w:ind w:left="5760" w:hanging="360"/>
      </w:pPr>
      <w:rPr>
        <w:rFonts w:ascii="Courier New" w:hAnsi="Courier New" w:cs="Courier New" w:hint="default"/>
      </w:rPr>
    </w:lvl>
    <w:lvl w:ilvl="8" w:tplc="36C0EBFE">
      <w:start w:val="1"/>
      <w:numFmt w:val="bullet"/>
      <w:lvlText w:val=""/>
      <w:lvlJc w:val="left"/>
      <w:pPr>
        <w:ind w:left="6480" w:hanging="360"/>
      </w:pPr>
      <w:rPr>
        <w:rFonts w:ascii="Wingdings" w:hAnsi="Wingdings" w:cs="Wingdings" w:hint="default"/>
      </w:rPr>
    </w:lvl>
  </w:abstractNum>
  <w:abstractNum w:abstractNumId="13" w15:restartNumberingAfterBreak="0">
    <w:nsid w:val="5197581B"/>
    <w:multiLevelType w:val="hybridMultilevel"/>
    <w:tmpl w:val="858CABD0"/>
    <w:lvl w:ilvl="0" w:tplc="DFF076B0">
      <w:start w:val="5"/>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16B1403"/>
    <w:multiLevelType w:val="hybridMultilevel"/>
    <w:tmpl w:val="EF3A1AC4"/>
    <w:lvl w:ilvl="0" w:tplc="3E4C497E">
      <w:start w:val="1"/>
      <w:numFmt w:val="bullet"/>
      <w:lvlText w:val=""/>
      <w:lvlJc w:val="left"/>
      <w:pPr>
        <w:ind w:left="720" w:hanging="360"/>
      </w:pPr>
      <w:rPr>
        <w:rFonts w:ascii="Symbol" w:hAnsi="Symbol" w:cs="Symbol" w:hint="default"/>
        <w:sz w:val="18"/>
        <w:szCs w:val="18"/>
      </w:rPr>
    </w:lvl>
    <w:lvl w:ilvl="1" w:tplc="E14A82E0">
      <w:start w:val="1"/>
      <w:numFmt w:val="bullet"/>
      <w:lvlText w:val="o"/>
      <w:lvlJc w:val="left"/>
      <w:pPr>
        <w:ind w:left="1440" w:hanging="360"/>
      </w:pPr>
      <w:rPr>
        <w:rFonts w:ascii="Courier New" w:hAnsi="Courier New" w:cs="Courier New" w:hint="default"/>
      </w:rPr>
    </w:lvl>
    <w:lvl w:ilvl="2" w:tplc="2FB0C778">
      <w:start w:val="1"/>
      <w:numFmt w:val="bullet"/>
      <w:lvlText w:val=""/>
      <w:lvlJc w:val="left"/>
      <w:pPr>
        <w:ind w:left="2160" w:hanging="360"/>
      </w:pPr>
      <w:rPr>
        <w:rFonts w:ascii="Wingdings" w:hAnsi="Wingdings" w:cs="Wingdings" w:hint="default"/>
      </w:rPr>
    </w:lvl>
    <w:lvl w:ilvl="3" w:tplc="FC7E1F7A">
      <w:start w:val="1"/>
      <w:numFmt w:val="bullet"/>
      <w:lvlText w:val=""/>
      <w:lvlJc w:val="left"/>
      <w:pPr>
        <w:ind w:left="2880" w:hanging="360"/>
      </w:pPr>
      <w:rPr>
        <w:rFonts w:ascii="Symbol" w:hAnsi="Symbol" w:cs="Symbol" w:hint="default"/>
      </w:rPr>
    </w:lvl>
    <w:lvl w:ilvl="4" w:tplc="FB06CF3C">
      <w:start w:val="1"/>
      <w:numFmt w:val="bullet"/>
      <w:lvlText w:val="o"/>
      <w:lvlJc w:val="left"/>
      <w:pPr>
        <w:ind w:left="3600" w:hanging="360"/>
      </w:pPr>
      <w:rPr>
        <w:rFonts w:ascii="Courier New" w:hAnsi="Courier New" w:cs="Courier New" w:hint="default"/>
      </w:rPr>
    </w:lvl>
    <w:lvl w:ilvl="5" w:tplc="D0D63B18">
      <w:start w:val="1"/>
      <w:numFmt w:val="bullet"/>
      <w:lvlText w:val=""/>
      <w:lvlJc w:val="left"/>
      <w:pPr>
        <w:ind w:left="4320" w:hanging="360"/>
      </w:pPr>
      <w:rPr>
        <w:rFonts w:ascii="Wingdings" w:hAnsi="Wingdings" w:cs="Wingdings" w:hint="default"/>
      </w:rPr>
    </w:lvl>
    <w:lvl w:ilvl="6" w:tplc="94C864D6">
      <w:start w:val="1"/>
      <w:numFmt w:val="bullet"/>
      <w:lvlText w:val=""/>
      <w:lvlJc w:val="left"/>
      <w:pPr>
        <w:ind w:left="5040" w:hanging="360"/>
      </w:pPr>
      <w:rPr>
        <w:rFonts w:ascii="Symbol" w:hAnsi="Symbol" w:cs="Symbol" w:hint="default"/>
      </w:rPr>
    </w:lvl>
    <w:lvl w:ilvl="7" w:tplc="E7FEA79A">
      <w:start w:val="1"/>
      <w:numFmt w:val="bullet"/>
      <w:lvlText w:val="o"/>
      <w:lvlJc w:val="left"/>
      <w:pPr>
        <w:ind w:left="5760" w:hanging="360"/>
      </w:pPr>
      <w:rPr>
        <w:rFonts w:ascii="Courier New" w:hAnsi="Courier New" w:cs="Courier New" w:hint="default"/>
      </w:rPr>
    </w:lvl>
    <w:lvl w:ilvl="8" w:tplc="62829AFA">
      <w:start w:val="1"/>
      <w:numFmt w:val="bullet"/>
      <w:lvlText w:val=""/>
      <w:lvlJc w:val="left"/>
      <w:pPr>
        <w:ind w:left="6480" w:hanging="360"/>
      </w:pPr>
      <w:rPr>
        <w:rFonts w:ascii="Wingdings" w:hAnsi="Wingdings" w:cs="Wingdings" w:hint="default"/>
      </w:rPr>
    </w:lvl>
  </w:abstractNum>
  <w:abstractNum w:abstractNumId="15" w15:restartNumberingAfterBreak="0">
    <w:nsid w:val="618870F6"/>
    <w:multiLevelType w:val="hybridMultilevel"/>
    <w:tmpl w:val="C8E4553C"/>
    <w:lvl w:ilvl="0" w:tplc="5A0AA220">
      <w:start w:val="1"/>
      <w:numFmt w:val="bullet"/>
      <w:lvlText w:val=""/>
      <w:lvlJc w:val="left"/>
      <w:pPr>
        <w:ind w:left="720" w:hanging="360"/>
      </w:pPr>
      <w:rPr>
        <w:rFonts w:ascii="Symbol" w:hAnsi="Symbol" w:cs="Symbol" w:hint="default"/>
        <w:sz w:val="18"/>
        <w:szCs w:val="18"/>
      </w:rPr>
    </w:lvl>
    <w:lvl w:ilvl="1" w:tplc="44803896">
      <w:start w:val="1"/>
      <w:numFmt w:val="bullet"/>
      <w:lvlText w:val="o"/>
      <w:lvlJc w:val="left"/>
      <w:pPr>
        <w:ind w:left="1440" w:hanging="360"/>
      </w:pPr>
      <w:rPr>
        <w:rFonts w:ascii="Courier New" w:hAnsi="Courier New" w:cs="Courier New" w:hint="default"/>
      </w:rPr>
    </w:lvl>
    <w:lvl w:ilvl="2" w:tplc="2ABE20AC">
      <w:start w:val="1"/>
      <w:numFmt w:val="bullet"/>
      <w:lvlText w:val=""/>
      <w:lvlJc w:val="left"/>
      <w:pPr>
        <w:ind w:left="2160" w:hanging="360"/>
      </w:pPr>
      <w:rPr>
        <w:rFonts w:ascii="Wingdings" w:hAnsi="Wingdings" w:cs="Wingdings" w:hint="default"/>
      </w:rPr>
    </w:lvl>
    <w:lvl w:ilvl="3" w:tplc="DD3AA354">
      <w:start w:val="1"/>
      <w:numFmt w:val="bullet"/>
      <w:lvlText w:val=""/>
      <w:lvlJc w:val="left"/>
      <w:pPr>
        <w:ind w:left="2880" w:hanging="360"/>
      </w:pPr>
      <w:rPr>
        <w:rFonts w:ascii="Symbol" w:hAnsi="Symbol" w:cs="Symbol" w:hint="default"/>
      </w:rPr>
    </w:lvl>
    <w:lvl w:ilvl="4" w:tplc="779C3806">
      <w:start w:val="1"/>
      <w:numFmt w:val="bullet"/>
      <w:lvlText w:val="o"/>
      <w:lvlJc w:val="left"/>
      <w:pPr>
        <w:ind w:left="3600" w:hanging="360"/>
      </w:pPr>
      <w:rPr>
        <w:rFonts w:ascii="Courier New" w:hAnsi="Courier New" w:cs="Courier New" w:hint="default"/>
      </w:rPr>
    </w:lvl>
    <w:lvl w:ilvl="5" w:tplc="9796BAEA">
      <w:start w:val="1"/>
      <w:numFmt w:val="bullet"/>
      <w:lvlText w:val=""/>
      <w:lvlJc w:val="left"/>
      <w:pPr>
        <w:ind w:left="4320" w:hanging="360"/>
      </w:pPr>
      <w:rPr>
        <w:rFonts w:ascii="Wingdings" w:hAnsi="Wingdings" w:cs="Wingdings" w:hint="default"/>
      </w:rPr>
    </w:lvl>
    <w:lvl w:ilvl="6" w:tplc="4E22F14A">
      <w:start w:val="1"/>
      <w:numFmt w:val="bullet"/>
      <w:lvlText w:val=""/>
      <w:lvlJc w:val="left"/>
      <w:pPr>
        <w:ind w:left="5040" w:hanging="360"/>
      </w:pPr>
      <w:rPr>
        <w:rFonts w:ascii="Symbol" w:hAnsi="Symbol" w:cs="Symbol" w:hint="default"/>
      </w:rPr>
    </w:lvl>
    <w:lvl w:ilvl="7" w:tplc="5C709BD4">
      <w:start w:val="1"/>
      <w:numFmt w:val="bullet"/>
      <w:lvlText w:val="o"/>
      <w:lvlJc w:val="left"/>
      <w:pPr>
        <w:ind w:left="5760" w:hanging="360"/>
      </w:pPr>
      <w:rPr>
        <w:rFonts w:ascii="Courier New" w:hAnsi="Courier New" w:cs="Courier New" w:hint="default"/>
      </w:rPr>
    </w:lvl>
    <w:lvl w:ilvl="8" w:tplc="9DBE2438">
      <w:start w:val="1"/>
      <w:numFmt w:val="bullet"/>
      <w:lvlText w:val=""/>
      <w:lvlJc w:val="left"/>
      <w:pPr>
        <w:ind w:left="6480" w:hanging="360"/>
      </w:pPr>
      <w:rPr>
        <w:rFonts w:ascii="Wingdings" w:hAnsi="Wingdings" w:cs="Wingdings" w:hint="default"/>
      </w:rPr>
    </w:lvl>
  </w:abstractNum>
  <w:abstractNum w:abstractNumId="16" w15:restartNumberingAfterBreak="0">
    <w:nsid w:val="6F3936EF"/>
    <w:multiLevelType w:val="hybridMultilevel"/>
    <w:tmpl w:val="36364582"/>
    <w:lvl w:ilvl="0" w:tplc="FA24E94E">
      <w:start w:val="1"/>
      <w:numFmt w:val="bullet"/>
      <w:lvlText w:val=""/>
      <w:lvlJc w:val="left"/>
      <w:pPr>
        <w:ind w:left="720" w:hanging="360"/>
      </w:pPr>
      <w:rPr>
        <w:rFonts w:ascii="Symbol" w:hAnsi="Symbol" w:cs="Symbol" w:hint="default"/>
        <w:sz w:val="18"/>
        <w:szCs w:val="18"/>
      </w:rPr>
    </w:lvl>
    <w:lvl w:ilvl="1" w:tplc="031ED9F4">
      <w:start w:val="1"/>
      <w:numFmt w:val="bullet"/>
      <w:lvlText w:val="o"/>
      <w:lvlJc w:val="left"/>
      <w:pPr>
        <w:ind w:left="1440" w:hanging="360"/>
      </w:pPr>
      <w:rPr>
        <w:rFonts w:ascii="Courier New" w:hAnsi="Courier New" w:cs="Courier New" w:hint="default"/>
      </w:rPr>
    </w:lvl>
    <w:lvl w:ilvl="2" w:tplc="2410D006">
      <w:start w:val="1"/>
      <w:numFmt w:val="bullet"/>
      <w:lvlText w:val=""/>
      <w:lvlJc w:val="left"/>
      <w:pPr>
        <w:ind w:left="2160" w:hanging="360"/>
      </w:pPr>
      <w:rPr>
        <w:rFonts w:ascii="Wingdings" w:hAnsi="Wingdings" w:cs="Wingdings" w:hint="default"/>
      </w:rPr>
    </w:lvl>
    <w:lvl w:ilvl="3" w:tplc="05E80560">
      <w:start w:val="1"/>
      <w:numFmt w:val="bullet"/>
      <w:lvlText w:val=""/>
      <w:lvlJc w:val="left"/>
      <w:pPr>
        <w:ind w:left="2880" w:hanging="360"/>
      </w:pPr>
      <w:rPr>
        <w:rFonts w:ascii="Symbol" w:hAnsi="Symbol" w:cs="Symbol" w:hint="default"/>
      </w:rPr>
    </w:lvl>
    <w:lvl w:ilvl="4" w:tplc="82240F2E">
      <w:start w:val="1"/>
      <w:numFmt w:val="bullet"/>
      <w:lvlText w:val="o"/>
      <w:lvlJc w:val="left"/>
      <w:pPr>
        <w:ind w:left="3600" w:hanging="360"/>
      </w:pPr>
      <w:rPr>
        <w:rFonts w:ascii="Courier New" w:hAnsi="Courier New" w:cs="Courier New" w:hint="default"/>
      </w:rPr>
    </w:lvl>
    <w:lvl w:ilvl="5" w:tplc="A27ABC74">
      <w:start w:val="1"/>
      <w:numFmt w:val="bullet"/>
      <w:lvlText w:val=""/>
      <w:lvlJc w:val="left"/>
      <w:pPr>
        <w:ind w:left="4320" w:hanging="360"/>
      </w:pPr>
      <w:rPr>
        <w:rFonts w:ascii="Wingdings" w:hAnsi="Wingdings" w:cs="Wingdings" w:hint="default"/>
      </w:rPr>
    </w:lvl>
    <w:lvl w:ilvl="6" w:tplc="39026C86">
      <w:start w:val="1"/>
      <w:numFmt w:val="bullet"/>
      <w:lvlText w:val=""/>
      <w:lvlJc w:val="left"/>
      <w:pPr>
        <w:ind w:left="5040" w:hanging="360"/>
      </w:pPr>
      <w:rPr>
        <w:rFonts w:ascii="Symbol" w:hAnsi="Symbol" w:cs="Symbol" w:hint="default"/>
      </w:rPr>
    </w:lvl>
    <w:lvl w:ilvl="7" w:tplc="DD5471DE">
      <w:start w:val="1"/>
      <w:numFmt w:val="bullet"/>
      <w:lvlText w:val="o"/>
      <w:lvlJc w:val="left"/>
      <w:pPr>
        <w:ind w:left="5760" w:hanging="360"/>
      </w:pPr>
      <w:rPr>
        <w:rFonts w:ascii="Courier New" w:hAnsi="Courier New" w:cs="Courier New" w:hint="default"/>
      </w:rPr>
    </w:lvl>
    <w:lvl w:ilvl="8" w:tplc="AB267172">
      <w:start w:val="1"/>
      <w:numFmt w:val="bullet"/>
      <w:lvlText w:val=""/>
      <w:lvlJc w:val="left"/>
      <w:pPr>
        <w:ind w:left="6480" w:hanging="360"/>
      </w:pPr>
      <w:rPr>
        <w:rFonts w:ascii="Wingdings" w:hAnsi="Wingdings" w:cs="Wingdings" w:hint="default"/>
      </w:rPr>
    </w:lvl>
  </w:abstractNum>
  <w:num w:numId="1" w16cid:durableId="1415783349">
    <w:abstractNumId w:val="4"/>
  </w:num>
  <w:num w:numId="2" w16cid:durableId="1637371531">
    <w:abstractNumId w:val="11"/>
  </w:num>
  <w:num w:numId="3" w16cid:durableId="1307860256">
    <w:abstractNumId w:val="14"/>
  </w:num>
  <w:num w:numId="4" w16cid:durableId="934898815">
    <w:abstractNumId w:val="8"/>
  </w:num>
  <w:num w:numId="5" w16cid:durableId="1805923160">
    <w:abstractNumId w:val="12"/>
  </w:num>
  <w:num w:numId="6" w16cid:durableId="983849113">
    <w:abstractNumId w:val="1"/>
  </w:num>
  <w:num w:numId="7" w16cid:durableId="1950115043">
    <w:abstractNumId w:val="16"/>
  </w:num>
  <w:num w:numId="8" w16cid:durableId="759135159">
    <w:abstractNumId w:val="15"/>
  </w:num>
  <w:num w:numId="9" w16cid:durableId="1217929510">
    <w:abstractNumId w:val="6"/>
  </w:num>
  <w:num w:numId="10" w16cid:durableId="469833">
    <w:abstractNumId w:val="10"/>
  </w:num>
  <w:num w:numId="11" w16cid:durableId="245305007">
    <w:abstractNumId w:val="13"/>
  </w:num>
  <w:num w:numId="12" w16cid:durableId="807472251">
    <w:abstractNumId w:val="2"/>
  </w:num>
  <w:num w:numId="13" w16cid:durableId="16058394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58876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215043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726648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88377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3772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39585419">
    <w:abstractNumId w:val="0"/>
  </w:num>
  <w:num w:numId="20" w16cid:durableId="2120907268">
    <w:abstractNumId w:val="5"/>
  </w:num>
  <w:num w:numId="21" w16cid:durableId="1255092457">
    <w:abstractNumId w:val="3"/>
  </w:num>
  <w:num w:numId="22" w16cid:durableId="1901789334">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0711"/>
    <w:rsid w:val="0000307C"/>
    <w:rsid w:val="00013898"/>
    <w:rsid w:val="0001612D"/>
    <w:rsid w:val="00021212"/>
    <w:rsid w:val="0002252B"/>
    <w:rsid w:val="000245F6"/>
    <w:rsid w:val="00025562"/>
    <w:rsid w:val="00027A7A"/>
    <w:rsid w:val="00027F41"/>
    <w:rsid w:val="0003075F"/>
    <w:rsid w:val="00031BF2"/>
    <w:rsid w:val="000325E3"/>
    <w:rsid w:val="00037A49"/>
    <w:rsid w:val="00042238"/>
    <w:rsid w:val="00042EEE"/>
    <w:rsid w:val="00043DDE"/>
    <w:rsid w:val="00046D03"/>
    <w:rsid w:val="000546A8"/>
    <w:rsid w:val="0005688C"/>
    <w:rsid w:val="00060A9E"/>
    <w:rsid w:val="0006332E"/>
    <w:rsid w:val="00071DA5"/>
    <w:rsid w:val="0007410C"/>
    <w:rsid w:val="000754EB"/>
    <w:rsid w:val="00076A71"/>
    <w:rsid w:val="000847D8"/>
    <w:rsid w:val="00090173"/>
    <w:rsid w:val="000925C5"/>
    <w:rsid w:val="00092F3D"/>
    <w:rsid w:val="00093D08"/>
    <w:rsid w:val="00094276"/>
    <w:rsid w:val="00096760"/>
    <w:rsid w:val="00097BF0"/>
    <w:rsid w:val="00097F4A"/>
    <w:rsid w:val="000B3672"/>
    <w:rsid w:val="000B5C43"/>
    <w:rsid w:val="000C5527"/>
    <w:rsid w:val="000C7C36"/>
    <w:rsid w:val="000D0ACC"/>
    <w:rsid w:val="000D7CEB"/>
    <w:rsid w:val="000E4797"/>
    <w:rsid w:val="000E76C6"/>
    <w:rsid w:val="000F0919"/>
    <w:rsid w:val="000F37A2"/>
    <w:rsid w:val="001007B5"/>
    <w:rsid w:val="001008A5"/>
    <w:rsid w:val="00114F43"/>
    <w:rsid w:val="001165FB"/>
    <w:rsid w:val="00117093"/>
    <w:rsid w:val="001208E0"/>
    <w:rsid w:val="001209DA"/>
    <w:rsid w:val="00120DC9"/>
    <w:rsid w:val="001253DE"/>
    <w:rsid w:val="001260EB"/>
    <w:rsid w:val="00127127"/>
    <w:rsid w:val="00134892"/>
    <w:rsid w:val="00136471"/>
    <w:rsid w:val="00146C16"/>
    <w:rsid w:val="00152887"/>
    <w:rsid w:val="00152A9E"/>
    <w:rsid w:val="001533E5"/>
    <w:rsid w:val="00155A9D"/>
    <w:rsid w:val="00156567"/>
    <w:rsid w:val="00162A05"/>
    <w:rsid w:val="0016598E"/>
    <w:rsid w:val="00166EA9"/>
    <w:rsid w:val="00170A3F"/>
    <w:rsid w:val="00171A34"/>
    <w:rsid w:val="00181644"/>
    <w:rsid w:val="00191548"/>
    <w:rsid w:val="00192673"/>
    <w:rsid w:val="001932A1"/>
    <w:rsid w:val="00194D8C"/>
    <w:rsid w:val="001A473B"/>
    <w:rsid w:val="001A4A7C"/>
    <w:rsid w:val="001A6521"/>
    <w:rsid w:val="001A6BA0"/>
    <w:rsid w:val="001A6CF3"/>
    <w:rsid w:val="001B3F52"/>
    <w:rsid w:val="001B4D81"/>
    <w:rsid w:val="001C60EC"/>
    <w:rsid w:val="001C67A2"/>
    <w:rsid w:val="001D2DEC"/>
    <w:rsid w:val="001E7DA9"/>
    <w:rsid w:val="001F09D6"/>
    <w:rsid w:val="001F78A0"/>
    <w:rsid w:val="00202528"/>
    <w:rsid w:val="00203594"/>
    <w:rsid w:val="00204EDB"/>
    <w:rsid w:val="00205777"/>
    <w:rsid w:val="00212304"/>
    <w:rsid w:val="00220955"/>
    <w:rsid w:val="00225142"/>
    <w:rsid w:val="002264DA"/>
    <w:rsid w:val="0023354F"/>
    <w:rsid w:val="00234B36"/>
    <w:rsid w:val="00245E98"/>
    <w:rsid w:val="00246214"/>
    <w:rsid w:val="00251198"/>
    <w:rsid w:val="00251BC8"/>
    <w:rsid w:val="0025362D"/>
    <w:rsid w:val="0026098D"/>
    <w:rsid w:val="00262A14"/>
    <w:rsid w:val="002634AA"/>
    <w:rsid w:val="00263C19"/>
    <w:rsid w:val="00265483"/>
    <w:rsid w:val="00267ED7"/>
    <w:rsid w:val="002749C2"/>
    <w:rsid w:val="00280602"/>
    <w:rsid w:val="002806C7"/>
    <w:rsid w:val="00285DBA"/>
    <w:rsid w:val="002872E0"/>
    <w:rsid w:val="00291FC2"/>
    <w:rsid w:val="00297926"/>
    <w:rsid w:val="002A3E0B"/>
    <w:rsid w:val="002A4967"/>
    <w:rsid w:val="002A752D"/>
    <w:rsid w:val="002A77C0"/>
    <w:rsid w:val="002B0761"/>
    <w:rsid w:val="002B0971"/>
    <w:rsid w:val="002B2C51"/>
    <w:rsid w:val="002B4757"/>
    <w:rsid w:val="002C3F1B"/>
    <w:rsid w:val="002C6B01"/>
    <w:rsid w:val="002D0A42"/>
    <w:rsid w:val="002D0DD4"/>
    <w:rsid w:val="002D1B85"/>
    <w:rsid w:val="002D577D"/>
    <w:rsid w:val="002D58B5"/>
    <w:rsid w:val="002E070E"/>
    <w:rsid w:val="002E171F"/>
    <w:rsid w:val="002E2030"/>
    <w:rsid w:val="002E28AB"/>
    <w:rsid w:val="002E592F"/>
    <w:rsid w:val="002E6A75"/>
    <w:rsid w:val="002E70AE"/>
    <w:rsid w:val="002F0680"/>
    <w:rsid w:val="002F64DB"/>
    <w:rsid w:val="003036FA"/>
    <w:rsid w:val="00306B9C"/>
    <w:rsid w:val="00306EAA"/>
    <w:rsid w:val="00306EED"/>
    <w:rsid w:val="00322A2F"/>
    <w:rsid w:val="00323FE0"/>
    <w:rsid w:val="00324CA2"/>
    <w:rsid w:val="00325B57"/>
    <w:rsid w:val="0032751A"/>
    <w:rsid w:val="0033163C"/>
    <w:rsid w:val="00331FE9"/>
    <w:rsid w:val="0033249E"/>
    <w:rsid w:val="00337E4D"/>
    <w:rsid w:val="00340746"/>
    <w:rsid w:val="00341814"/>
    <w:rsid w:val="00342639"/>
    <w:rsid w:val="00343395"/>
    <w:rsid w:val="00346F6A"/>
    <w:rsid w:val="003516AA"/>
    <w:rsid w:val="00356763"/>
    <w:rsid w:val="00356F1D"/>
    <w:rsid w:val="00357DA1"/>
    <w:rsid w:val="003A027C"/>
    <w:rsid w:val="003A1AA2"/>
    <w:rsid w:val="003A2F79"/>
    <w:rsid w:val="003A4162"/>
    <w:rsid w:val="003B0049"/>
    <w:rsid w:val="003B04EF"/>
    <w:rsid w:val="003B3012"/>
    <w:rsid w:val="003B5A9D"/>
    <w:rsid w:val="003B6B12"/>
    <w:rsid w:val="003C1B7C"/>
    <w:rsid w:val="003C7F46"/>
    <w:rsid w:val="003F6BE5"/>
    <w:rsid w:val="004132C1"/>
    <w:rsid w:val="00414C1E"/>
    <w:rsid w:val="00416AC3"/>
    <w:rsid w:val="00417B35"/>
    <w:rsid w:val="00421F00"/>
    <w:rsid w:val="004248B0"/>
    <w:rsid w:val="00430C9C"/>
    <w:rsid w:val="0043394C"/>
    <w:rsid w:val="0046093A"/>
    <w:rsid w:val="00466EBA"/>
    <w:rsid w:val="00467CEB"/>
    <w:rsid w:val="004702FB"/>
    <w:rsid w:val="00471503"/>
    <w:rsid w:val="004750C1"/>
    <w:rsid w:val="00475A21"/>
    <w:rsid w:val="00481F4A"/>
    <w:rsid w:val="004866D7"/>
    <w:rsid w:val="00494357"/>
    <w:rsid w:val="0049479E"/>
    <w:rsid w:val="00496703"/>
    <w:rsid w:val="00496E1C"/>
    <w:rsid w:val="00497C29"/>
    <w:rsid w:val="004A477B"/>
    <w:rsid w:val="004A7847"/>
    <w:rsid w:val="004B2D49"/>
    <w:rsid w:val="004C7B07"/>
    <w:rsid w:val="004D2F9F"/>
    <w:rsid w:val="004D37A8"/>
    <w:rsid w:val="004D4FAD"/>
    <w:rsid w:val="004D5988"/>
    <w:rsid w:val="004D78CE"/>
    <w:rsid w:val="004E1EFB"/>
    <w:rsid w:val="004F1B86"/>
    <w:rsid w:val="004F28B3"/>
    <w:rsid w:val="004F2927"/>
    <w:rsid w:val="004F2EB3"/>
    <w:rsid w:val="00501797"/>
    <w:rsid w:val="00502BB5"/>
    <w:rsid w:val="00506B5B"/>
    <w:rsid w:val="0050721D"/>
    <w:rsid w:val="00510E9D"/>
    <w:rsid w:val="0052142A"/>
    <w:rsid w:val="00522CC3"/>
    <w:rsid w:val="00534971"/>
    <w:rsid w:val="0053510E"/>
    <w:rsid w:val="00535F64"/>
    <w:rsid w:val="0053663D"/>
    <w:rsid w:val="005423BF"/>
    <w:rsid w:val="005424B8"/>
    <w:rsid w:val="00544D09"/>
    <w:rsid w:val="00545D28"/>
    <w:rsid w:val="005478B7"/>
    <w:rsid w:val="0055069C"/>
    <w:rsid w:val="00555943"/>
    <w:rsid w:val="0055721B"/>
    <w:rsid w:val="00560A12"/>
    <w:rsid w:val="0056184F"/>
    <w:rsid w:val="00563403"/>
    <w:rsid w:val="00564208"/>
    <w:rsid w:val="0056549F"/>
    <w:rsid w:val="00565E44"/>
    <w:rsid w:val="00566C63"/>
    <w:rsid w:val="00573859"/>
    <w:rsid w:val="0057407D"/>
    <w:rsid w:val="00576222"/>
    <w:rsid w:val="005778CA"/>
    <w:rsid w:val="0058064B"/>
    <w:rsid w:val="00585AD0"/>
    <w:rsid w:val="00586E6F"/>
    <w:rsid w:val="00590A1D"/>
    <w:rsid w:val="00593AB6"/>
    <w:rsid w:val="005A3E1E"/>
    <w:rsid w:val="005A7963"/>
    <w:rsid w:val="005B4E71"/>
    <w:rsid w:val="005B6195"/>
    <w:rsid w:val="005C1BFB"/>
    <w:rsid w:val="005C4AB4"/>
    <w:rsid w:val="005D07FC"/>
    <w:rsid w:val="005D7445"/>
    <w:rsid w:val="005E03AF"/>
    <w:rsid w:val="005E0961"/>
    <w:rsid w:val="005E1291"/>
    <w:rsid w:val="005E580A"/>
    <w:rsid w:val="005E7149"/>
    <w:rsid w:val="005F5B22"/>
    <w:rsid w:val="00600223"/>
    <w:rsid w:val="0060359C"/>
    <w:rsid w:val="00605B47"/>
    <w:rsid w:val="006129D9"/>
    <w:rsid w:val="00621DED"/>
    <w:rsid w:val="006220A7"/>
    <w:rsid w:val="00622E09"/>
    <w:rsid w:val="0062669A"/>
    <w:rsid w:val="006347C3"/>
    <w:rsid w:val="00637D05"/>
    <w:rsid w:val="00645753"/>
    <w:rsid w:val="006527C2"/>
    <w:rsid w:val="006551A1"/>
    <w:rsid w:val="006568CE"/>
    <w:rsid w:val="00657AC2"/>
    <w:rsid w:val="00662945"/>
    <w:rsid w:val="00666DD6"/>
    <w:rsid w:val="006705A5"/>
    <w:rsid w:val="00670B73"/>
    <w:rsid w:val="00671F88"/>
    <w:rsid w:val="00675832"/>
    <w:rsid w:val="00676F50"/>
    <w:rsid w:val="006840F6"/>
    <w:rsid w:val="00690833"/>
    <w:rsid w:val="00690913"/>
    <w:rsid w:val="0069197C"/>
    <w:rsid w:val="00692689"/>
    <w:rsid w:val="00695F4B"/>
    <w:rsid w:val="0069747D"/>
    <w:rsid w:val="006975C6"/>
    <w:rsid w:val="006A0112"/>
    <w:rsid w:val="006A1E25"/>
    <w:rsid w:val="006A5918"/>
    <w:rsid w:val="006B2936"/>
    <w:rsid w:val="006C0C64"/>
    <w:rsid w:val="006C38CF"/>
    <w:rsid w:val="006C7128"/>
    <w:rsid w:val="006D32A1"/>
    <w:rsid w:val="006D5B1D"/>
    <w:rsid w:val="006D6AE7"/>
    <w:rsid w:val="006E491D"/>
    <w:rsid w:val="006F1DA5"/>
    <w:rsid w:val="006F2C5D"/>
    <w:rsid w:val="006F4840"/>
    <w:rsid w:val="007042FE"/>
    <w:rsid w:val="007109D5"/>
    <w:rsid w:val="007114B6"/>
    <w:rsid w:val="007121DF"/>
    <w:rsid w:val="00715F97"/>
    <w:rsid w:val="0072116B"/>
    <w:rsid w:val="00723BA5"/>
    <w:rsid w:val="00725965"/>
    <w:rsid w:val="00734C5E"/>
    <w:rsid w:val="00743AFD"/>
    <w:rsid w:val="007508F3"/>
    <w:rsid w:val="0075328A"/>
    <w:rsid w:val="00753D44"/>
    <w:rsid w:val="00767A15"/>
    <w:rsid w:val="00771CBD"/>
    <w:rsid w:val="0077612F"/>
    <w:rsid w:val="007852A2"/>
    <w:rsid w:val="00785F39"/>
    <w:rsid w:val="00790101"/>
    <w:rsid w:val="007A1875"/>
    <w:rsid w:val="007A531F"/>
    <w:rsid w:val="007A66E9"/>
    <w:rsid w:val="007B3CEA"/>
    <w:rsid w:val="007C016A"/>
    <w:rsid w:val="007C0E9C"/>
    <w:rsid w:val="007C1416"/>
    <w:rsid w:val="007C22F9"/>
    <w:rsid w:val="007C3692"/>
    <w:rsid w:val="007C3D15"/>
    <w:rsid w:val="007C3EA0"/>
    <w:rsid w:val="007C530E"/>
    <w:rsid w:val="007D0F62"/>
    <w:rsid w:val="007D64DF"/>
    <w:rsid w:val="007D6FB3"/>
    <w:rsid w:val="007E060C"/>
    <w:rsid w:val="007E0E83"/>
    <w:rsid w:val="007E2DFE"/>
    <w:rsid w:val="007E4C74"/>
    <w:rsid w:val="007F7473"/>
    <w:rsid w:val="00803905"/>
    <w:rsid w:val="00803B54"/>
    <w:rsid w:val="00815860"/>
    <w:rsid w:val="008165FD"/>
    <w:rsid w:val="0081723E"/>
    <w:rsid w:val="008217BD"/>
    <w:rsid w:val="008223E8"/>
    <w:rsid w:val="008278F5"/>
    <w:rsid w:val="008317E3"/>
    <w:rsid w:val="00835D7D"/>
    <w:rsid w:val="00843C17"/>
    <w:rsid w:val="0085379F"/>
    <w:rsid w:val="00854785"/>
    <w:rsid w:val="00855DFF"/>
    <w:rsid w:val="00857808"/>
    <w:rsid w:val="0086148F"/>
    <w:rsid w:val="00862C78"/>
    <w:rsid w:val="008643CA"/>
    <w:rsid w:val="00865900"/>
    <w:rsid w:val="00865A7A"/>
    <w:rsid w:val="008726FE"/>
    <w:rsid w:val="00873362"/>
    <w:rsid w:val="00874C1B"/>
    <w:rsid w:val="00880822"/>
    <w:rsid w:val="008838C0"/>
    <w:rsid w:val="00885715"/>
    <w:rsid w:val="008863E3"/>
    <w:rsid w:val="00887EF3"/>
    <w:rsid w:val="00893936"/>
    <w:rsid w:val="00893DCD"/>
    <w:rsid w:val="00895D64"/>
    <w:rsid w:val="008B557C"/>
    <w:rsid w:val="008B72CE"/>
    <w:rsid w:val="008C1BD0"/>
    <w:rsid w:val="008C3149"/>
    <w:rsid w:val="008C500D"/>
    <w:rsid w:val="008C6CFC"/>
    <w:rsid w:val="008C72A7"/>
    <w:rsid w:val="008D2373"/>
    <w:rsid w:val="008D3D74"/>
    <w:rsid w:val="008D7B4C"/>
    <w:rsid w:val="008E0EAF"/>
    <w:rsid w:val="008E0F36"/>
    <w:rsid w:val="008E3F3D"/>
    <w:rsid w:val="008F1220"/>
    <w:rsid w:val="008F53DE"/>
    <w:rsid w:val="008F58B6"/>
    <w:rsid w:val="008F5DC8"/>
    <w:rsid w:val="0090026F"/>
    <w:rsid w:val="009005DE"/>
    <w:rsid w:val="009008FF"/>
    <w:rsid w:val="00901A47"/>
    <w:rsid w:val="00904694"/>
    <w:rsid w:val="00907732"/>
    <w:rsid w:val="00913728"/>
    <w:rsid w:val="00920252"/>
    <w:rsid w:val="009206D4"/>
    <w:rsid w:val="00924C4F"/>
    <w:rsid w:val="00925C4D"/>
    <w:rsid w:val="00930433"/>
    <w:rsid w:val="00930868"/>
    <w:rsid w:val="009325FE"/>
    <w:rsid w:val="0093624D"/>
    <w:rsid w:val="009420E1"/>
    <w:rsid w:val="00943725"/>
    <w:rsid w:val="00943955"/>
    <w:rsid w:val="00946722"/>
    <w:rsid w:val="00952CE5"/>
    <w:rsid w:val="009543EA"/>
    <w:rsid w:val="0095531B"/>
    <w:rsid w:val="00960022"/>
    <w:rsid w:val="009649C4"/>
    <w:rsid w:val="00965D13"/>
    <w:rsid w:val="0098100D"/>
    <w:rsid w:val="00987A99"/>
    <w:rsid w:val="00990719"/>
    <w:rsid w:val="009907FD"/>
    <w:rsid w:val="009932F1"/>
    <w:rsid w:val="0099535A"/>
    <w:rsid w:val="00995BDF"/>
    <w:rsid w:val="009A1941"/>
    <w:rsid w:val="009A2977"/>
    <w:rsid w:val="009A434D"/>
    <w:rsid w:val="009B09A3"/>
    <w:rsid w:val="009B2675"/>
    <w:rsid w:val="009B3ECA"/>
    <w:rsid w:val="009B7664"/>
    <w:rsid w:val="009B7CE7"/>
    <w:rsid w:val="009C23C2"/>
    <w:rsid w:val="009C60CF"/>
    <w:rsid w:val="009D0113"/>
    <w:rsid w:val="009D0B48"/>
    <w:rsid w:val="009F4139"/>
    <w:rsid w:val="009F4982"/>
    <w:rsid w:val="009F7103"/>
    <w:rsid w:val="00A01377"/>
    <w:rsid w:val="00A05A81"/>
    <w:rsid w:val="00A06411"/>
    <w:rsid w:val="00A078D1"/>
    <w:rsid w:val="00A10FE9"/>
    <w:rsid w:val="00A149D3"/>
    <w:rsid w:val="00A21FC5"/>
    <w:rsid w:val="00A26F4C"/>
    <w:rsid w:val="00A303EB"/>
    <w:rsid w:val="00A33577"/>
    <w:rsid w:val="00A336DA"/>
    <w:rsid w:val="00A3377B"/>
    <w:rsid w:val="00A3599E"/>
    <w:rsid w:val="00A35B97"/>
    <w:rsid w:val="00A43596"/>
    <w:rsid w:val="00A45A6B"/>
    <w:rsid w:val="00A52459"/>
    <w:rsid w:val="00A564A9"/>
    <w:rsid w:val="00A647CE"/>
    <w:rsid w:val="00A717E6"/>
    <w:rsid w:val="00A72088"/>
    <w:rsid w:val="00A75673"/>
    <w:rsid w:val="00A81A70"/>
    <w:rsid w:val="00A909DA"/>
    <w:rsid w:val="00A910B2"/>
    <w:rsid w:val="00A93FCD"/>
    <w:rsid w:val="00A955D7"/>
    <w:rsid w:val="00AA58CA"/>
    <w:rsid w:val="00AA5CB7"/>
    <w:rsid w:val="00AB3D8A"/>
    <w:rsid w:val="00AC156B"/>
    <w:rsid w:val="00AC23A2"/>
    <w:rsid w:val="00AC2F96"/>
    <w:rsid w:val="00AC62DD"/>
    <w:rsid w:val="00AD006A"/>
    <w:rsid w:val="00AD7893"/>
    <w:rsid w:val="00AE037B"/>
    <w:rsid w:val="00AF7FB0"/>
    <w:rsid w:val="00B01C7A"/>
    <w:rsid w:val="00B03E56"/>
    <w:rsid w:val="00B05771"/>
    <w:rsid w:val="00B118BE"/>
    <w:rsid w:val="00B121BF"/>
    <w:rsid w:val="00B13AB7"/>
    <w:rsid w:val="00B15597"/>
    <w:rsid w:val="00B169F3"/>
    <w:rsid w:val="00B16E18"/>
    <w:rsid w:val="00B22B2D"/>
    <w:rsid w:val="00B24F4F"/>
    <w:rsid w:val="00B3687B"/>
    <w:rsid w:val="00B36AED"/>
    <w:rsid w:val="00B40186"/>
    <w:rsid w:val="00B42B8C"/>
    <w:rsid w:val="00B5100B"/>
    <w:rsid w:val="00B52284"/>
    <w:rsid w:val="00B543C0"/>
    <w:rsid w:val="00B63F4F"/>
    <w:rsid w:val="00B6467A"/>
    <w:rsid w:val="00B64E25"/>
    <w:rsid w:val="00B7484E"/>
    <w:rsid w:val="00B757D1"/>
    <w:rsid w:val="00B809B9"/>
    <w:rsid w:val="00B830ED"/>
    <w:rsid w:val="00B853D1"/>
    <w:rsid w:val="00B906FC"/>
    <w:rsid w:val="00B90DD3"/>
    <w:rsid w:val="00B92509"/>
    <w:rsid w:val="00B93434"/>
    <w:rsid w:val="00B94BF3"/>
    <w:rsid w:val="00B95E4B"/>
    <w:rsid w:val="00B96B0A"/>
    <w:rsid w:val="00BA069E"/>
    <w:rsid w:val="00BA0BFA"/>
    <w:rsid w:val="00BA19EF"/>
    <w:rsid w:val="00BA37F2"/>
    <w:rsid w:val="00BB7EF8"/>
    <w:rsid w:val="00BC2D61"/>
    <w:rsid w:val="00BD4E76"/>
    <w:rsid w:val="00BD66CF"/>
    <w:rsid w:val="00BE20AA"/>
    <w:rsid w:val="00BE32E5"/>
    <w:rsid w:val="00BE5EEF"/>
    <w:rsid w:val="00BE7DF4"/>
    <w:rsid w:val="00BF0F22"/>
    <w:rsid w:val="00BF197F"/>
    <w:rsid w:val="00C000A4"/>
    <w:rsid w:val="00C02EF0"/>
    <w:rsid w:val="00C04881"/>
    <w:rsid w:val="00C075D2"/>
    <w:rsid w:val="00C125C6"/>
    <w:rsid w:val="00C17E5F"/>
    <w:rsid w:val="00C20BCF"/>
    <w:rsid w:val="00C2325F"/>
    <w:rsid w:val="00C24613"/>
    <w:rsid w:val="00C274D0"/>
    <w:rsid w:val="00C315C9"/>
    <w:rsid w:val="00C34819"/>
    <w:rsid w:val="00C36674"/>
    <w:rsid w:val="00C428DA"/>
    <w:rsid w:val="00C42D4F"/>
    <w:rsid w:val="00C43A4E"/>
    <w:rsid w:val="00C441E7"/>
    <w:rsid w:val="00C457B4"/>
    <w:rsid w:val="00C4793C"/>
    <w:rsid w:val="00C529C9"/>
    <w:rsid w:val="00C53026"/>
    <w:rsid w:val="00C53704"/>
    <w:rsid w:val="00C55B87"/>
    <w:rsid w:val="00C57F4B"/>
    <w:rsid w:val="00C656F0"/>
    <w:rsid w:val="00C6652C"/>
    <w:rsid w:val="00C71BAD"/>
    <w:rsid w:val="00C82A6E"/>
    <w:rsid w:val="00C83D78"/>
    <w:rsid w:val="00C86DFF"/>
    <w:rsid w:val="00C871FD"/>
    <w:rsid w:val="00C87F43"/>
    <w:rsid w:val="00C9338D"/>
    <w:rsid w:val="00C9444B"/>
    <w:rsid w:val="00C95443"/>
    <w:rsid w:val="00C95C29"/>
    <w:rsid w:val="00C9650A"/>
    <w:rsid w:val="00C97735"/>
    <w:rsid w:val="00CA11AA"/>
    <w:rsid w:val="00CA1EF7"/>
    <w:rsid w:val="00CA5948"/>
    <w:rsid w:val="00CB00C0"/>
    <w:rsid w:val="00CB4F36"/>
    <w:rsid w:val="00CC5DF7"/>
    <w:rsid w:val="00CC7E4D"/>
    <w:rsid w:val="00CD6E25"/>
    <w:rsid w:val="00CE3E87"/>
    <w:rsid w:val="00CE6AE3"/>
    <w:rsid w:val="00CF0152"/>
    <w:rsid w:val="00CF1F19"/>
    <w:rsid w:val="00CF2AF9"/>
    <w:rsid w:val="00CF6146"/>
    <w:rsid w:val="00D018F0"/>
    <w:rsid w:val="00D02A77"/>
    <w:rsid w:val="00D03E2F"/>
    <w:rsid w:val="00D1071C"/>
    <w:rsid w:val="00D13DD2"/>
    <w:rsid w:val="00D20E71"/>
    <w:rsid w:val="00D21D8C"/>
    <w:rsid w:val="00D24D7C"/>
    <w:rsid w:val="00D31BB3"/>
    <w:rsid w:val="00D35598"/>
    <w:rsid w:val="00D379CF"/>
    <w:rsid w:val="00D41AFC"/>
    <w:rsid w:val="00D45CAE"/>
    <w:rsid w:val="00D51DEC"/>
    <w:rsid w:val="00D573B6"/>
    <w:rsid w:val="00D60A0B"/>
    <w:rsid w:val="00D61A5F"/>
    <w:rsid w:val="00D64538"/>
    <w:rsid w:val="00D64FC7"/>
    <w:rsid w:val="00D670B4"/>
    <w:rsid w:val="00D67BEA"/>
    <w:rsid w:val="00D741D7"/>
    <w:rsid w:val="00D7467F"/>
    <w:rsid w:val="00D74941"/>
    <w:rsid w:val="00D74A6B"/>
    <w:rsid w:val="00D75CF7"/>
    <w:rsid w:val="00D762E6"/>
    <w:rsid w:val="00D768FD"/>
    <w:rsid w:val="00D7694C"/>
    <w:rsid w:val="00D81563"/>
    <w:rsid w:val="00D816EB"/>
    <w:rsid w:val="00D81A73"/>
    <w:rsid w:val="00D931BF"/>
    <w:rsid w:val="00D959A3"/>
    <w:rsid w:val="00DA0B03"/>
    <w:rsid w:val="00DB5778"/>
    <w:rsid w:val="00DC280F"/>
    <w:rsid w:val="00DC3E1C"/>
    <w:rsid w:val="00DD1185"/>
    <w:rsid w:val="00DD2FA1"/>
    <w:rsid w:val="00DD3F1F"/>
    <w:rsid w:val="00DD5854"/>
    <w:rsid w:val="00DD6F66"/>
    <w:rsid w:val="00DE38AE"/>
    <w:rsid w:val="00DE399A"/>
    <w:rsid w:val="00DE4398"/>
    <w:rsid w:val="00DE69A5"/>
    <w:rsid w:val="00DE69AC"/>
    <w:rsid w:val="00DF19A5"/>
    <w:rsid w:val="00DF1FBF"/>
    <w:rsid w:val="00DF52BD"/>
    <w:rsid w:val="00DF5B24"/>
    <w:rsid w:val="00DF65C1"/>
    <w:rsid w:val="00E14E0A"/>
    <w:rsid w:val="00E22BC0"/>
    <w:rsid w:val="00E235FD"/>
    <w:rsid w:val="00E32650"/>
    <w:rsid w:val="00E32A70"/>
    <w:rsid w:val="00E33798"/>
    <w:rsid w:val="00E40A11"/>
    <w:rsid w:val="00E50C22"/>
    <w:rsid w:val="00E55A5E"/>
    <w:rsid w:val="00E55B9D"/>
    <w:rsid w:val="00E61E39"/>
    <w:rsid w:val="00E72CEF"/>
    <w:rsid w:val="00E74525"/>
    <w:rsid w:val="00E8153C"/>
    <w:rsid w:val="00E822BE"/>
    <w:rsid w:val="00E9062D"/>
    <w:rsid w:val="00E959F4"/>
    <w:rsid w:val="00E97967"/>
    <w:rsid w:val="00EA0E50"/>
    <w:rsid w:val="00EA38B5"/>
    <w:rsid w:val="00EA4940"/>
    <w:rsid w:val="00EB4F7F"/>
    <w:rsid w:val="00EC6309"/>
    <w:rsid w:val="00ED37A7"/>
    <w:rsid w:val="00ED41BC"/>
    <w:rsid w:val="00ED4D04"/>
    <w:rsid w:val="00ED5AC9"/>
    <w:rsid w:val="00EE3D5D"/>
    <w:rsid w:val="00EE3E0C"/>
    <w:rsid w:val="00EE55C3"/>
    <w:rsid w:val="00EE6B51"/>
    <w:rsid w:val="00EF2004"/>
    <w:rsid w:val="00EF2EB7"/>
    <w:rsid w:val="00EF2F00"/>
    <w:rsid w:val="00EF3AE5"/>
    <w:rsid w:val="00EF3B97"/>
    <w:rsid w:val="00EF3E09"/>
    <w:rsid w:val="00EF46BB"/>
    <w:rsid w:val="00EF5E30"/>
    <w:rsid w:val="00F070CE"/>
    <w:rsid w:val="00F22D21"/>
    <w:rsid w:val="00F2516F"/>
    <w:rsid w:val="00F26B1B"/>
    <w:rsid w:val="00F27B51"/>
    <w:rsid w:val="00F35209"/>
    <w:rsid w:val="00F4153E"/>
    <w:rsid w:val="00F47043"/>
    <w:rsid w:val="00F60BE5"/>
    <w:rsid w:val="00F668C3"/>
    <w:rsid w:val="00F73C34"/>
    <w:rsid w:val="00F748E1"/>
    <w:rsid w:val="00F74AAE"/>
    <w:rsid w:val="00F81EDE"/>
    <w:rsid w:val="00F851F3"/>
    <w:rsid w:val="00F867F0"/>
    <w:rsid w:val="00F904C8"/>
    <w:rsid w:val="00F9183E"/>
    <w:rsid w:val="00F92645"/>
    <w:rsid w:val="00F95691"/>
    <w:rsid w:val="00FA2F45"/>
    <w:rsid w:val="00FA573B"/>
    <w:rsid w:val="00FA62DA"/>
    <w:rsid w:val="00FB06D2"/>
    <w:rsid w:val="00FB0A23"/>
    <w:rsid w:val="00FB1737"/>
    <w:rsid w:val="00FB3258"/>
    <w:rsid w:val="00FB67A4"/>
    <w:rsid w:val="00FB7263"/>
    <w:rsid w:val="00FC168B"/>
    <w:rsid w:val="00FC2646"/>
    <w:rsid w:val="00FC4F25"/>
    <w:rsid w:val="00FC75B4"/>
    <w:rsid w:val="00FD176B"/>
    <w:rsid w:val="00FD2770"/>
    <w:rsid w:val="00FD27CC"/>
    <w:rsid w:val="00FD4660"/>
    <w:rsid w:val="00FD64FE"/>
    <w:rsid w:val="00FD7847"/>
    <w:rsid w:val="00FE242F"/>
    <w:rsid w:val="00FE6BB2"/>
    <w:rsid w:val="00FE75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4DB2F5"/>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aliases w:val="E-PVO-glava, Znak,Glava - napis,Znak,body txt"/>
    <w:basedOn w:val="Normal"/>
    <w:link w:val="HeaderChar1"/>
    <w:unhideWhenUsed/>
    <w:rsid w:val="006975C6"/>
    <w:pPr>
      <w:tabs>
        <w:tab w:val="center" w:pos="4536"/>
        <w:tab w:val="right" w:pos="9072"/>
      </w:tabs>
      <w:spacing w:after="0" w:line="240" w:lineRule="auto"/>
    </w:pPr>
  </w:style>
  <w:style w:type="character" w:customStyle="1" w:styleId="HeaderChar">
    <w:name w:val="Header Char"/>
    <w:aliases w:val="E-PVO-glava Char, Znak Char,Glava - napis Char,Znak Char,body txt Char"/>
    <w:basedOn w:val="DefaultParagraphFont"/>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aliases w:val="E-PVO-glava Char1, Znak Char1,Glava - napis Char1,Znak Char1,body txt Char1"/>
    <w:basedOn w:val="DefaultParagraphFont"/>
    <w:link w:val="Header"/>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FooterText,numbered,Paragraphe de liste1,列出段落,列出段落1,lp1"/>
    <w:basedOn w:val="Normal"/>
    <w:link w:val="ListParagraphChar"/>
    <w:uiPriority w:val="1"/>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列出段落 Char"/>
    <w:link w:val="ListParagraph"/>
    <w:uiPriority w:val="34"/>
    <w:qFormat/>
    <w:locked/>
    <w:rsid w:val="009C23C2"/>
    <w:rPr>
      <w:rFonts w:ascii="Helvetica" w:hAnsi="Helvetica"/>
    </w:rPr>
  </w:style>
  <w:style w:type="paragraph" w:styleId="NormalWeb">
    <w:name w:val="Normal (Web)"/>
    <w:basedOn w:val="Normal"/>
    <w:uiPriority w:val="99"/>
    <w:unhideWhenUsed/>
    <w:rsid w:val="009C23C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atumtevilka">
    <w:name w:val="datum številka"/>
    <w:basedOn w:val="Normal"/>
    <w:qFormat/>
    <w:rsid w:val="00AC62DD"/>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AC62DD"/>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AC62DD"/>
    <w:rPr>
      <w:b/>
      <w:bCs/>
    </w:rPr>
  </w:style>
  <w:style w:type="paragraph" w:styleId="Revision">
    <w:name w:val="Revision"/>
    <w:hidden/>
    <w:uiPriority w:val="99"/>
    <w:semiHidden/>
    <w:rsid w:val="004B2D49"/>
    <w:pPr>
      <w:spacing w:after="0" w:line="240" w:lineRule="auto"/>
    </w:pPr>
    <w:rPr>
      <w:rFonts w:ascii="Helvetica" w:hAnsi="Helvetica"/>
    </w:rPr>
  </w:style>
  <w:style w:type="character" w:styleId="CommentReference">
    <w:name w:val="annotation reference"/>
    <w:basedOn w:val="DefaultParagraphFont"/>
    <w:uiPriority w:val="99"/>
    <w:semiHidden/>
    <w:unhideWhenUsed/>
    <w:rsid w:val="00B42B8C"/>
    <w:rPr>
      <w:sz w:val="16"/>
      <w:szCs w:val="16"/>
    </w:rPr>
  </w:style>
  <w:style w:type="paragraph" w:styleId="CommentText">
    <w:name w:val="annotation text"/>
    <w:basedOn w:val="Normal"/>
    <w:link w:val="CommentTextChar"/>
    <w:uiPriority w:val="99"/>
    <w:unhideWhenUsed/>
    <w:rsid w:val="00B42B8C"/>
    <w:pPr>
      <w:spacing w:line="240" w:lineRule="auto"/>
    </w:pPr>
    <w:rPr>
      <w:sz w:val="20"/>
      <w:szCs w:val="20"/>
    </w:rPr>
  </w:style>
  <w:style w:type="character" w:customStyle="1" w:styleId="CommentTextChar">
    <w:name w:val="Comment Text Char"/>
    <w:basedOn w:val="DefaultParagraphFont"/>
    <w:link w:val="CommentText"/>
    <w:uiPriority w:val="99"/>
    <w:rsid w:val="00B42B8C"/>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B42B8C"/>
    <w:rPr>
      <w:b/>
      <w:bCs/>
    </w:rPr>
  </w:style>
  <w:style w:type="character" w:customStyle="1" w:styleId="CommentSubjectChar">
    <w:name w:val="Comment Subject Char"/>
    <w:basedOn w:val="CommentTextChar"/>
    <w:link w:val="CommentSubject"/>
    <w:uiPriority w:val="99"/>
    <w:semiHidden/>
    <w:rsid w:val="00B42B8C"/>
    <w:rPr>
      <w:rFonts w:ascii="Helvetica" w:hAnsi="Helvetica"/>
      <w:b/>
      <w:bCs/>
      <w:sz w:val="20"/>
      <w:szCs w:val="20"/>
    </w:rPr>
  </w:style>
  <w:style w:type="character" w:customStyle="1" w:styleId="cf01">
    <w:name w:val="cf01"/>
    <w:basedOn w:val="DefaultParagraphFont"/>
    <w:rsid w:val="00D24D7C"/>
    <w:rPr>
      <w:rFonts w:ascii="Segoe UI" w:hAnsi="Segoe UI" w:cs="Segoe UI" w:hint="default"/>
      <w:sz w:val="18"/>
      <w:szCs w:val="18"/>
    </w:rPr>
  </w:style>
  <w:style w:type="character" w:customStyle="1" w:styleId="cf11">
    <w:name w:val="cf11"/>
    <w:basedOn w:val="DefaultParagraphFont"/>
    <w:rsid w:val="00D24D7C"/>
    <w:rPr>
      <w:rFonts w:ascii="Segoe UI" w:hAnsi="Segoe UI" w:cs="Segoe UI" w:hint="default"/>
      <w:color w:val="222222"/>
      <w:sz w:val="18"/>
      <w:szCs w:val="18"/>
      <w:shd w:val="clear" w:color="auto" w:fill="FFFFFF"/>
    </w:rPr>
  </w:style>
  <w:style w:type="character" w:styleId="Hyperlink">
    <w:name w:val="Hyperlink"/>
    <w:basedOn w:val="DefaultParagraphFont"/>
    <w:uiPriority w:val="99"/>
    <w:unhideWhenUsed/>
    <w:rsid w:val="00925C4D"/>
    <w:rPr>
      <w:color w:val="0000FF" w:themeColor="hyperlink"/>
      <w:u w:val="single"/>
    </w:rPr>
  </w:style>
  <w:style w:type="character" w:styleId="UnresolvedMention">
    <w:name w:val="Unresolved Mention"/>
    <w:basedOn w:val="DefaultParagraphFont"/>
    <w:uiPriority w:val="99"/>
    <w:semiHidden/>
    <w:unhideWhenUsed/>
    <w:rsid w:val="00925C4D"/>
    <w:rPr>
      <w:color w:val="605E5C"/>
      <w:shd w:val="clear" w:color="auto" w:fill="E1DFDD"/>
    </w:rPr>
  </w:style>
  <w:style w:type="paragraph" w:styleId="FootnoteText">
    <w:name w:val="footnote text"/>
    <w:basedOn w:val="Normal"/>
    <w:link w:val="FootnoteTextChar"/>
    <w:uiPriority w:val="99"/>
    <w:semiHidden/>
    <w:unhideWhenUsed/>
    <w:rsid w:val="000245F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245F6"/>
    <w:rPr>
      <w:rFonts w:ascii="Helvetica" w:hAnsi="Helvetica"/>
      <w:sz w:val="20"/>
      <w:szCs w:val="20"/>
    </w:rPr>
  </w:style>
  <w:style w:type="character" w:styleId="FootnoteReference">
    <w:name w:val="footnote reference"/>
    <w:basedOn w:val="DefaultParagraphFont"/>
    <w:uiPriority w:val="99"/>
    <w:semiHidden/>
    <w:unhideWhenUsed/>
    <w:rsid w:val="000245F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288125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29</Pages>
  <Words>13223</Words>
  <Characters>75375</Characters>
  <Application>Microsoft Office Word</Application>
  <DocSecurity>0</DocSecurity>
  <Lines>628</Lines>
  <Paragraphs>176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Matjaž Mihelčič</cp:lastModifiedBy>
  <cp:revision>4</cp:revision>
  <cp:lastPrinted>2026-02-25T07:23:00Z</cp:lastPrinted>
  <dcterms:created xsi:type="dcterms:W3CDTF">2026-05-10T09:34:00Z</dcterms:created>
  <dcterms:modified xsi:type="dcterms:W3CDTF">2026-05-10T20:46:00Z</dcterms:modified>
</cp:coreProperties>
</file>